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35005" w:rsidRPr="006F5CB9" w:rsidRDefault="00435005" w:rsidP="00435005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>
        <w:rPr>
          <w:b/>
          <w:noProof/>
          <w:sz w:val="28"/>
          <w:szCs w:val="20"/>
          <w:lang w:eastAsia="ru-RU"/>
        </w:rPr>
        <w:drawing>
          <wp:inline distT="0" distB="0" distL="0" distR="0" wp14:anchorId="735B1F0B" wp14:editId="09C2D067">
            <wp:extent cx="683895" cy="683895"/>
            <wp:effectExtent l="0" t="0" r="1905" b="1905"/>
            <wp:docPr id="57" name="Рисунок 57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05" w:rsidRPr="006F5CB9" w:rsidRDefault="00435005" w:rsidP="00435005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435005" w:rsidRPr="006F5CB9" w:rsidRDefault="00435005" w:rsidP="00435005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435005" w:rsidRPr="006F5CB9" w:rsidRDefault="00435005" w:rsidP="00435005">
      <w:pPr>
        <w:keepNext/>
        <w:jc w:val="center"/>
        <w:outlineLvl w:val="3"/>
        <w:rPr>
          <w:bCs/>
          <w:sz w:val="17"/>
          <w:szCs w:val="17"/>
          <w:lang w:eastAsia="en-US"/>
        </w:rPr>
      </w:pPr>
      <w:r w:rsidRPr="006F5CB9">
        <w:rPr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6F5CB9">
        <w:rPr>
          <w:bCs/>
          <w:sz w:val="17"/>
          <w:szCs w:val="17"/>
          <w:lang w:val="en-US" w:eastAsia="en-US"/>
        </w:rPr>
        <w:t>mail</w:t>
      </w:r>
      <w:r w:rsidRPr="006F5CB9">
        <w:rPr>
          <w:bCs/>
          <w:sz w:val="17"/>
          <w:szCs w:val="17"/>
          <w:lang w:eastAsia="en-US"/>
        </w:rPr>
        <w:t xml:space="preserve">:  </w:t>
      </w:r>
      <w:hyperlink r:id="rId9" w:history="1"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435005" w:rsidRPr="006F5CB9" w:rsidRDefault="00435005" w:rsidP="00435005">
      <w:pPr>
        <w:shd w:val="clear" w:color="auto" w:fill="FFFFFF"/>
        <w:jc w:val="center"/>
        <w:rPr>
          <w:rFonts w:eastAsia="Book Antiqua"/>
          <w:b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435005" w:rsidRPr="006F5CB9" w:rsidTr="00090605">
        <w:tc>
          <w:tcPr>
            <w:tcW w:w="4928" w:type="dxa"/>
          </w:tcPr>
          <w:p w:rsidR="00435005" w:rsidRPr="006F5CB9" w:rsidRDefault="00435005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435005" w:rsidRPr="006F5CB9" w:rsidRDefault="00435005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6F5CB9">
              <w:rPr>
                <w:rFonts w:eastAsia="Book Antiqua"/>
                <w:bdr w:val="none" w:sz="0" w:space="0" w:color="auto" w:frame="1"/>
                <w:lang w:eastAsia="en-US"/>
              </w:rPr>
              <w:t>УТВЕРЖДЕН</w:t>
            </w:r>
          </w:p>
          <w:p w:rsidR="00435005" w:rsidRPr="006F5CB9" w:rsidRDefault="009F4205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9F4205">
              <w:rPr>
                <w:rFonts w:eastAsia="Book Antiqua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435005" w:rsidRPr="006F5CB9" w:rsidRDefault="00435005" w:rsidP="00435005">
      <w:pPr>
        <w:rPr>
          <w:rFonts w:eastAsia="Book Antiqua"/>
          <w:lang w:eastAsia="en-US"/>
        </w:rPr>
      </w:pPr>
    </w:p>
    <w:p w:rsidR="00435005" w:rsidRPr="006F5CB9" w:rsidRDefault="00435005" w:rsidP="00435005">
      <w:pPr>
        <w:rPr>
          <w:rFonts w:eastAsia="Book Antiqua"/>
          <w:lang w:eastAsia="en-US"/>
        </w:rPr>
      </w:pPr>
    </w:p>
    <w:p w:rsidR="00435005" w:rsidRPr="006F5CB9" w:rsidRDefault="00435005" w:rsidP="00435005">
      <w:pPr>
        <w:rPr>
          <w:rFonts w:eastAsia="Book Antiqua"/>
          <w:lang w:eastAsia="en-US"/>
        </w:rPr>
      </w:pPr>
    </w:p>
    <w:p w:rsidR="00435005" w:rsidRPr="006F5CB9" w:rsidRDefault="00435005" w:rsidP="00435005">
      <w:pPr>
        <w:rPr>
          <w:rFonts w:eastAsia="Book Antiqua"/>
          <w:szCs w:val="28"/>
          <w:lang w:eastAsia="en-US"/>
        </w:rPr>
      </w:pPr>
    </w:p>
    <w:p w:rsidR="00435005" w:rsidRPr="006F5CB9" w:rsidRDefault="00435005" w:rsidP="00435005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 xml:space="preserve">Комплект контрольно-оценочных средств </w:t>
      </w:r>
    </w:p>
    <w:p w:rsidR="00435005" w:rsidRPr="006F5CB9" w:rsidRDefault="00435005" w:rsidP="00435005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для оценки освоения образовательных результатов </w:t>
      </w:r>
    </w:p>
    <w:p w:rsidR="00435005" w:rsidRPr="006F5CB9" w:rsidRDefault="00435005" w:rsidP="00435005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>учебной дисциплины</w:t>
      </w:r>
      <w:r w:rsidRPr="006F5CB9">
        <w:rPr>
          <w:rFonts w:eastAsia="Book Antiqua"/>
          <w:b/>
          <w:szCs w:val="28"/>
          <w:lang w:eastAsia="en-US"/>
        </w:rPr>
        <w:t xml:space="preserve"> ОУП.0</w:t>
      </w:r>
      <w:r>
        <w:rPr>
          <w:rFonts w:eastAsia="Book Antiqua"/>
          <w:b/>
          <w:szCs w:val="28"/>
          <w:lang w:eastAsia="en-US"/>
        </w:rPr>
        <w:t>9</w:t>
      </w:r>
      <w:r w:rsidRPr="006F5CB9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История</w:t>
      </w:r>
    </w:p>
    <w:p w:rsidR="00435005" w:rsidRPr="006F5CB9" w:rsidRDefault="00435005" w:rsidP="00435005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435005" w:rsidRPr="006F5CB9" w:rsidRDefault="00435005" w:rsidP="00435005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>09.01.03 Оператор информационных систем и ресурсов</w:t>
      </w:r>
    </w:p>
    <w:p w:rsidR="00435005" w:rsidRPr="006F5CB9" w:rsidRDefault="00435005" w:rsidP="00435005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rPr>
          <w:rFonts w:eastAsia="Book Antiqua"/>
          <w:lang w:eastAsia="en-US"/>
        </w:rPr>
      </w:pPr>
    </w:p>
    <w:p w:rsidR="00435005" w:rsidRDefault="00435005" w:rsidP="00435005">
      <w:pPr>
        <w:jc w:val="center"/>
        <w:rPr>
          <w:rFonts w:eastAsia="Book Antiqua"/>
          <w:lang w:eastAsia="en-US"/>
        </w:rPr>
      </w:pPr>
    </w:p>
    <w:p w:rsidR="00435005" w:rsidRDefault="00435005" w:rsidP="00435005">
      <w:pPr>
        <w:jc w:val="center"/>
        <w:rPr>
          <w:rFonts w:eastAsia="Book Antiqua"/>
          <w:lang w:eastAsia="en-US"/>
        </w:rPr>
      </w:pPr>
    </w:p>
    <w:p w:rsidR="00435005" w:rsidRDefault="00435005" w:rsidP="00435005">
      <w:pPr>
        <w:jc w:val="center"/>
        <w:rPr>
          <w:rFonts w:eastAsia="Book Antiqua"/>
          <w:lang w:eastAsia="en-US"/>
        </w:rPr>
      </w:pPr>
    </w:p>
    <w:p w:rsidR="00435005" w:rsidRDefault="00435005" w:rsidP="00435005">
      <w:pPr>
        <w:jc w:val="center"/>
        <w:rPr>
          <w:rFonts w:eastAsia="Book Antiqua"/>
          <w:lang w:eastAsia="en-US"/>
        </w:rPr>
      </w:pPr>
    </w:p>
    <w:p w:rsidR="00435005" w:rsidRDefault="00435005" w:rsidP="00435005">
      <w:pPr>
        <w:jc w:val="center"/>
        <w:rPr>
          <w:rFonts w:eastAsia="Book Antiqua"/>
          <w:lang w:eastAsia="en-US"/>
        </w:rPr>
      </w:pP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 xml:space="preserve">Чукотский автономный округ, </w:t>
      </w: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пгт. Провидения,</w:t>
      </w:r>
    </w:p>
    <w:p w:rsidR="00435005" w:rsidRPr="006F5CB9" w:rsidRDefault="00435005" w:rsidP="00435005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2024 г.</w:t>
      </w:r>
    </w:p>
    <w:p w:rsidR="00435005" w:rsidRPr="006F5CB9" w:rsidRDefault="00435005" w:rsidP="00435005">
      <w:pPr>
        <w:ind w:firstLine="709"/>
        <w:jc w:val="both"/>
        <w:rPr>
          <w:rFonts w:eastAsia="Book Antiqua"/>
          <w:bCs/>
          <w:lang w:eastAsia="en-US"/>
        </w:rPr>
      </w:pPr>
      <w:r w:rsidRPr="006F5CB9">
        <w:rPr>
          <w:rFonts w:ascii="Book Antiqua" w:eastAsia="Book Antiqua" w:hAnsi="Book Antiqua" w:cs="Book Antiqua"/>
          <w:lang w:eastAsia="en-US"/>
        </w:rPr>
        <w:br w:type="page"/>
      </w:r>
      <w:r w:rsidRPr="006F5CB9">
        <w:rPr>
          <w:rFonts w:eastAsia="Book Antiqua"/>
          <w:bCs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435005" w:rsidRPr="006F5CB9" w:rsidRDefault="00435005" w:rsidP="00435005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435005" w:rsidRPr="006F5CB9" w:rsidRDefault="00435005" w:rsidP="00435005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435005" w:rsidRPr="006F5CB9" w:rsidRDefault="00435005" w:rsidP="00435005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</w:p>
    <w:p w:rsidR="00435005" w:rsidRPr="006F5CB9" w:rsidRDefault="00435005" w:rsidP="00435005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Протокол №____от «____» _____________ 2024 г.</w:t>
      </w:r>
    </w:p>
    <w:p w:rsidR="00435005" w:rsidRPr="006F5CB9" w:rsidRDefault="00435005" w:rsidP="00435005">
      <w:pPr>
        <w:tabs>
          <w:tab w:val="left" w:pos="0"/>
        </w:tabs>
        <w:ind w:right="-21" w:firstLine="720"/>
        <w:rPr>
          <w:lang w:eastAsia="en-US"/>
        </w:rPr>
      </w:pPr>
    </w:p>
    <w:p w:rsidR="00435005" w:rsidRDefault="00435005" w:rsidP="00435005">
      <w:pPr>
        <w:tabs>
          <w:tab w:val="left" w:pos="0"/>
        </w:tabs>
        <w:ind w:right="-21" w:firstLine="720"/>
        <w:rPr>
          <w:lang w:eastAsia="en-US"/>
        </w:rPr>
      </w:pPr>
      <w:r w:rsidRPr="006F5CB9">
        <w:rPr>
          <w:lang w:eastAsia="en-US"/>
        </w:rPr>
        <w:t>Председатель _______________ / _________________________________________</w:t>
      </w:r>
    </w:p>
    <w:p w:rsidR="00435005" w:rsidRDefault="00435005">
      <w:pPr>
        <w:rPr>
          <w:lang w:eastAsia="en-US"/>
        </w:rPr>
      </w:pPr>
      <w:r>
        <w:rPr>
          <w:lang w:eastAsia="en-US"/>
        </w:rPr>
        <w:br w:type="page"/>
      </w:r>
    </w:p>
    <w:p w:rsidR="00435005" w:rsidRPr="006F5CB9" w:rsidRDefault="00435005" w:rsidP="00435005">
      <w:pPr>
        <w:tabs>
          <w:tab w:val="left" w:pos="0"/>
        </w:tabs>
        <w:ind w:right="-21" w:firstLine="720"/>
        <w:rPr>
          <w:lang w:eastAsia="en-US"/>
        </w:rPr>
      </w:pPr>
    </w:p>
    <w:p w:rsidR="0060787F" w:rsidRPr="00435005" w:rsidRDefault="00D93EE3" w:rsidP="00D93EE3">
      <w:pPr>
        <w:spacing w:line="360" w:lineRule="auto"/>
        <w:ind w:left="284"/>
        <w:jc w:val="center"/>
        <w:rPr>
          <w:b/>
        </w:rPr>
      </w:pPr>
      <w:r w:rsidRPr="00435005">
        <w:rPr>
          <w:b/>
        </w:rPr>
        <w:t>1.</w:t>
      </w:r>
      <w:r w:rsidR="0060787F" w:rsidRPr="00435005">
        <w:rPr>
          <w:b/>
        </w:rPr>
        <w:t xml:space="preserve">Паспорт комплекта контрольно-оценочных средств </w:t>
      </w:r>
    </w:p>
    <w:p w:rsidR="009F5D11" w:rsidRPr="00435005" w:rsidRDefault="00D93EE3" w:rsidP="00841683">
      <w:pPr>
        <w:spacing w:line="360" w:lineRule="auto"/>
        <w:ind w:firstLine="426"/>
        <w:rPr>
          <w:b/>
        </w:rPr>
      </w:pPr>
      <w:r w:rsidRPr="00435005">
        <w:rPr>
          <w:b/>
        </w:rPr>
        <w:t>1.</w:t>
      </w:r>
      <w:r w:rsidR="00841683" w:rsidRPr="00435005">
        <w:rPr>
          <w:b/>
        </w:rPr>
        <w:t xml:space="preserve">1. </w:t>
      </w:r>
      <w:r w:rsidR="009F5D11" w:rsidRPr="00435005">
        <w:rPr>
          <w:b/>
        </w:rPr>
        <w:t>Общие положения</w:t>
      </w:r>
    </w:p>
    <w:p w:rsidR="00CE11CA" w:rsidRPr="00435005" w:rsidRDefault="00CE11CA" w:rsidP="00CE11CA">
      <w:pPr>
        <w:autoSpaceDE w:val="0"/>
        <w:autoSpaceDN w:val="0"/>
        <w:adjustRightInd w:val="0"/>
        <w:ind w:firstLine="426"/>
        <w:jc w:val="both"/>
        <w:rPr>
          <w:rFonts w:eastAsia="TimesNewRomanPSMT"/>
          <w:lang w:eastAsia="ru-RU"/>
        </w:rPr>
      </w:pPr>
      <w:r w:rsidRPr="00435005">
        <w:rPr>
          <w:rFonts w:eastAsia="TimesNewRomanPSMT"/>
          <w:lang w:eastAsia="ru-RU"/>
        </w:rPr>
        <w:t>Контрольно-оценочные средства (КОС) предназначены для контроля и оценки</w:t>
      </w:r>
    </w:p>
    <w:p w:rsidR="00CE11CA" w:rsidRPr="00435005" w:rsidRDefault="00CE11CA" w:rsidP="00CE11CA">
      <w:pPr>
        <w:keepNext/>
        <w:keepLines/>
        <w:suppressLineNumbers/>
        <w:suppressAutoHyphens/>
        <w:jc w:val="both"/>
        <w:rPr>
          <w:i/>
        </w:rPr>
      </w:pPr>
      <w:r w:rsidRPr="00435005">
        <w:rPr>
          <w:rFonts w:eastAsia="TimesNewRomanPSMT"/>
          <w:lang w:eastAsia="ru-RU"/>
        </w:rPr>
        <w:t xml:space="preserve">образовательных достижений обучающихся, освоивших программу учебной дисциплины </w:t>
      </w:r>
      <w:r w:rsidR="006C1B6C" w:rsidRPr="00435005">
        <w:t>ОУ</w:t>
      </w:r>
      <w:r w:rsidR="00435005" w:rsidRPr="00435005">
        <w:t>П</w:t>
      </w:r>
      <w:r w:rsidR="006C1B6C" w:rsidRPr="00435005">
        <w:t>.0</w:t>
      </w:r>
      <w:r w:rsidR="00435005" w:rsidRPr="00435005">
        <w:t>9</w:t>
      </w:r>
      <w:r w:rsidRPr="00435005">
        <w:t xml:space="preserve"> История. </w:t>
      </w:r>
    </w:p>
    <w:p w:rsidR="00CE11CA" w:rsidRPr="00435005" w:rsidRDefault="00CE11CA" w:rsidP="00CE11CA">
      <w:pPr>
        <w:keepNext/>
        <w:keepLines/>
        <w:suppressLineNumbers/>
        <w:suppressAutoHyphens/>
        <w:ind w:firstLine="426"/>
        <w:jc w:val="both"/>
      </w:pPr>
      <w:r w:rsidRPr="00435005">
        <w:rPr>
          <w:rFonts w:eastAsia="TimesNewRomanPSMT"/>
          <w:lang w:eastAsia="ru-RU"/>
        </w:rPr>
        <w:t xml:space="preserve">КОС </w:t>
      </w:r>
      <w:r w:rsidRPr="00435005">
        <w:t xml:space="preserve">включают контрольные материалы для проведения рубежного контроля в  форме контрольной работы, текущего контроля и промежуточной аттестации в форме дифференцированного зачета. </w:t>
      </w:r>
    </w:p>
    <w:p w:rsidR="00CE11CA" w:rsidRPr="00435005" w:rsidRDefault="00CE11CA" w:rsidP="00CE11CA">
      <w:pPr>
        <w:keepNext/>
        <w:keepLines/>
        <w:suppressLineNumbers/>
        <w:suppressAutoHyphens/>
        <w:ind w:firstLine="426"/>
        <w:jc w:val="both"/>
      </w:pPr>
      <w:r w:rsidRPr="00435005">
        <w:t>КОС разработаны на основании положений:</w:t>
      </w:r>
    </w:p>
    <w:p w:rsidR="00CE11CA" w:rsidRPr="00435005" w:rsidRDefault="00CE11CA" w:rsidP="00CE11CA">
      <w:pPr>
        <w:jc w:val="both"/>
      </w:pPr>
      <w:r w:rsidRPr="00435005">
        <w:t xml:space="preserve">-основной профессиональной образовательной программы по направлению </w:t>
      </w:r>
    </w:p>
    <w:p w:rsidR="008159EB" w:rsidRPr="00435005" w:rsidRDefault="00CE11CA" w:rsidP="00CE11CA">
      <w:pPr>
        <w:jc w:val="both"/>
      </w:pPr>
      <w:r w:rsidRPr="00435005">
        <w:t>подготовки специальности</w:t>
      </w:r>
      <w:r w:rsidR="008159EB" w:rsidRPr="00435005">
        <w:t xml:space="preserve"> СПО</w:t>
      </w:r>
    </w:p>
    <w:p w:rsidR="00CE11CA" w:rsidRPr="00435005" w:rsidRDefault="00CE11CA" w:rsidP="00CE11CA">
      <w:pPr>
        <w:jc w:val="both"/>
      </w:pPr>
      <w:r w:rsidRPr="00435005">
        <w:t>-</w:t>
      </w:r>
      <w:r w:rsidR="006C1B6C" w:rsidRPr="00435005">
        <w:t xml:space="preserve">программы учебной дисциплины </w:t>
      </w:r>
      <w:r w:rsidR="00435005" w:rsidRPr="00435005">
        <w:t>ОУП.09 История</w:t>
      </w:r>
      <w:r w:rsidRPr="00435005">
        <w:t>.</w:t>
      </w:r>
    </w:p>
    <w:p w:rsidR="006C1083" w:rsidRPr="00435005" w:rsidRDefault="006C1083" w:rsidP="006C1083">
      <w:pPr>
        <w:ind w:firstLine="426"/>
        <w:jc w:val="both"/>
      </w:pPr>
      <w:r w:rsidRPr="00435005">
        <w:t xml:space="preserve">Для подтверждения освоения дисциплины обязательна констатация наличия (освоения) всех или большинства требуемых умений и знаний по дисциплине </w:t>
      </w:r>
    </w:p>
    <w:p w:rsidR="006C1083" w:rsidRPr="00435005" w:rsidRDefault="006C1083" w:rsidP="006C1083">
      <w:pPr>
        <w:jc w:val="both"/>
      </w:pPr>
      <w:r w:rsidRPr="00435005">
        <w:t xml:space="preserve">«История» и сформированность общих компетенций. </w:t>
      </w:r>
    </w:p>
    <w:p w:rsidR="005B2FCE" w:rsidRPr="00435005" w:rsidRDefault="005B2FCE" w:rsidP="005B2FCE">
      <w:pPr>
        <w:spacing w:line="360" w:lineRule="auto"/>
        <w:ind w:firstLine="426"/>
        <w:jc w:val="both"/>
      </w:pPr>
      <w:r w:rsidRPr="00435005">
        <w:t xml:space="preserve">1.2 </w:t>
      </w:r>
      <w:r w:rsidRPr="00435005">
        <w:rPr>
          <w:b/>
        </w:rPr>
        <w:t>Формы контроля и оценивания элементов учебной дисциплины «</w:t>
      </w:r>
      <w:r w:rsidR="00B5588D" w:rsidRPr="00435005">
        <w:rPr>
          <w:b/>
        </w:rPr>
        <w:t>История</w:t>
      </w:r>
      <w:r w:rsidRPr="00435005">
        <w:rPr>
          <w:b/>
        </w:rPr>
        <w:t xml:space="preserve">» </w:t>
      </w:r>
      <w:r w:rsidRPr="00435005">
        <w:t>(таблица 1)</w:t>
      </w:r>
    </w:p>
    <w:p w:rsidR="005B2FCE" w:rsidRPr="00435005" w:rsidRDefault="005B2FCE" w:rsidP="005B2FCE">
      <w:pPr>
        <w:spacing w:line="360" w:lineRule="auto"/>
        <w:ind w:firstLine="426"/>
        <w:jc w:val="right"/>
      </w:pPr>
      <w:r w:rsidRPr="00435005">
        <w:t>Таблица 1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153"/>
        <w:gridCol w:w="1112"/>
      </w:tblGrid>
      <w:tr w:rsidR="005B2FCE" w:rsidRPr="00435005" w:rsidTr="00435005">
        <w:trPr>
          <w:trHeight w:val="267"/>
        </w:trPr>
        <w:tc>
          <w:tcPr>
            <w:tcW w:w="3261" w:type="dxa"/>
            <w:vMerge w:val="restart"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Элементы учебной</w:t>
            </w:r>
          </w:p>
          <w:p w:rsidR="005B2FCE" w:rsidRPr="00435005" w:rsidRDefault="005B2FCE" w:rsidP="00DB0F24">
            <w:pPr>
              <w:pStyle w:val="af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дисциплины (темы)</w:t>
            </w:r>
          </w:p>
        </w:tc>
        <w:tc>
          <w:tcPr>
            <w:tcW w:w="6265" w:type="dxa"/>
            <w:gridSpan w:val="2"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B2FCE" w:rsidRPr="00435005" w:rsidTr="00435005">
        <w:trPr>
          <w:trHeight w:val="144"/>
        </w:trPr>
        <w:tc>
          <w:tcPr>
            <w:tcW w:w="3261" w:type="dxa"/>
            <w:vMerge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3" w:type="dxa"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Текущий</w:t>
            </w:r>
          </w:p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112" w:type="dxa"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00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  <w:vAlign w:val="center"/>
          </w:tcPr>
          <w:p w:rsidR="005B2FCE" w:rsidRPr="00435005" w:rsidRDefault="005B2FCE" w:rsidP="00DB0F24">
            <w:pPr>
              <w:pStyle w:val="30"/>
              <w:spacing w:line="240" w:lineRule="auto"/>
              <w:ind w:firstLine="0"/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5153" w:type="dxa"/>
          </w:tcPr>
          <w:p w:rsidR="005B2FCE" w:rsidRPr="00435005" w:rsidRDefault="006C3608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Входной контроль (</w:t>
            </w:r>
            <w:r w:rsidR="005B2FCE" w:rsidRPr="00435005">
              <w:rPr>
                <w:rFonts w:ascii="Times New Roman" w:hAnsi="Times New Roman"/>
                <w:sz w:val="24"/>
                <w:szCs w:val="24"/>
              </w:rPr>
              <w:t>тест)</w:t>
            </w:r>
          </w:p>
        </w:tc>
        <w:tc>
          <w:tcPr>
            <w:tcW w:w="1112" w:type="dxa"/>
            <w:vMerge w:val="restart"/>
            <w:vAlign w:val="center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6D5088">
            <w:pPr>
              <w:pStyle w:val="30"/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spacing w:line="240" w:lineRule="auto"/>
              <w:ind w:left="284" w:hanging="28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 xml:space="preserve">Древнейшая стадия 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истории человечества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выполнение практической работы, оценка по результатам контрольной работы (тест), защита рефератов, работа с картой, историческими источниками.</w:t>
            </w:r>
          </w:p>
        </w:tc>
        <w:tc>
          <w:tcPr>
            <w:tcW w:w="1112" w:type="dxa"/>
            <w:vMerge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pStyle w:val="30"/>
              <w:numPr>
                <w:ilvl w:val="0"/>
                <w:numId w:val="2"/>
              </w:numPr>
              <w:tabs>
                <w:tab w:val="clear" w:pos="1080"/>
              </w:tabs>
              <w:spacing w:line="240" w:lineRule="auto"/>
              <w:ind w:left="0"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Цивилизации Древн</w:t>
            </w:r>
            <w:r w:rsidR="005D457A" w:rsidRPr="00435005">
              <w:rPr>
                <w:b w:val="0"/>
                <w:sz w:val="24"/>
                <w:szCs w:val="24"/>
                <w:lang w:val="ru-RU" w:eastAsia="ru-RU"/>
              </w:rPr>
              <w:t>е</w:t>
            </w:r>
            <w:r w:rsidRPr="00435005">
              <w:rPr>
                <w:b w:val="0"/>
                <w:sz w:val="24"/>
                <w:szCs w:val="24"/>
                <w:lang w:val="ru-RU" w:eastAsia="ru-RU"/>
              </w:rPr>
              <w:t>го</w:t>
            </w:r>
            <w:r w:rsidR="005D457A" w:rsidRPr="00435005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Pr="00435005">
              <w:rPr>
                <w:b w:val="0"/>
                <w:sz w:val="24"/>
                <w:szCs w:val="24"/>
                <w:lang w:val="ru-RU" w:eastAsia="ru-RU"/>
              </w:rPr>
              <w:t>мира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выполнение практической работы, оценка по результатам контрольной работы (тест), защита рефератов, работа с картой, историческими источниками.</w:t>
            </w:r>
          </w:p>
        </w:tc>
        <w:tc>
          <w:tcPr>
            <w:tcW w:w="1112" w:type="dxa"/>
            <w:vMerge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>3. Цивилизации Запада и Востока в Средние века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left="1080"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выполнение практической работы, оценка по результатам контрольной работы (тест), защита рефератов, работа с картой, историческими источниками.</w:t>
            </w:r>
          </w:p>
          <w:p w:rsidR="00002FFB" w:rsidRPr="00435005" w:rsidRDefault="00002FFB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02FFB" w:rsidRPr="00435005" w:rsidRDefault="00002FFB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 xml:space="preserve">4. История России с </w:t>
            </w:r>
          </w:p>
          <w:p w:rsidR="005B2FCE" w:rsidRPr="00435005" w:rsidRDefault="005B2FCE" w:rsidP="00DB0F24">
            <w:pPr>
              <w:jc w:val="both"/>
            </w:pPr>
            <w:r w:rsidRPr="00435005">
              <w:t xml:space="preserve">древнейших времен до конца </w:t>
            </w:r>
            <w:r w:rsidRPr="00435005">
              <w:rPr>
                <w:lang w:val="en-US"/>
              </w:rPr>
              <w:t>XVII</w:t>
            </w:r>
            <w:r w:rsidRPr="00435005">
              <w:t xml:space="preserve"> века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0"/>
              <w:jc w:val="left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both"/>
            </w:pPr>
            <w:r w:rsidRPr="00435005">
              <w:t xml:space="preserve">  Оценка за работу с текстом учебника, дополнительным материалом, </w:t>
            </w:r>
          </w:p>
          <w:p w:rsidR="005B2FCE" w:rsidRPr="00435005" w:rsidRDefault="005B2FCE" w:rsidP="00DB0F24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both"/>
            </w:pPr>
            <w:r w:rsidRPr="00435005">
              <w:t>историческим  документом, карточкой-задания, заполнение таблиц, оценка по результатам контрольной работы (тест).</w:t>
            </w:r>
          </w:p>
        </w:tc>
        <w:tc>
          <w:tcPr>
            <w:tcW w:w="1112" w:type="dxa"/>
            <w:vMerge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5005">
              <w:t xml:space="preserve">5. </w:t>
            </w:r>
            <w:r w:rsidRPr="00435005">
              <w:rPr>
                <w:bCs/>
              </w:rPr>
              <w:t xml:space="preserve">Истоки индустриальной цивилизации: страны Западной Европы в </w:t>
            </w:r>
            <w:r w:rsidRPr="00435005">
              <w:rPr>
                <w:bCs/>
                <w:lang w:val="en-US"/>
              </w:rPr>
              <w:t>XVI</w:t>
            </w:r>
            <w:r w:rsidRPr="00435005">
              <w:rPr>
                <w:bCs/>
              </w:rPr>
              <w:t>-</w:t>
            </w:r>
            <w:r w:rsidRPr="00435005">
              <w:rPr>
                <w:bCs/>
                <w:lang w:val="en-US"/>
              </w:rPr>
              <w:t>XVIII</w:t>
            </w:r>
            <w:r w:rsidRPr="00435005">
              <w:rPr>
                <w:bCs/>
              </w:rPr>
              <w:t xml:space="preserve"> вв.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выполнение практической работы, оценка по результатам контрольной работы (тест), защита рефератов.</w:t>
            </w:r>
          </w:p>
        </w:tc>
        <w:tc>
          <w:tcPr>
            <w:tcW w:w="1112" w:type="dxa"/>
            <w:vMerge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5005">
              <w:lastRenderedPageBreak/>
              <w:t>6. Россия в XVIII веке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 xml:space="preserve">Устный опрос, оценка за работу в группах, за выполнение практических работ, оценка по результатам контрольной работы (тест). </w:t>
            </w:r>
          </w:p>
        </w:tc>
        <w:tc>
          <w:tcPr>
            <w:tcW w:w="1112" w:type="dxa"/>
            <w:vMerge w:val="restart"/>
            <w:tcBorders>
              <w:top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>7. Становление индустриальной цивилизации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112" w:type="dxa"/>
            <w:vMerge/>
            <w:tcBorders>
              <w:top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8. Процесс модернизации в традиционных обществах Востока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выполнение практической работы.</w:t>
            </w:r>
          </w:p>
        </w:tc>
        <w:tc>
          <w:tcPr>
            <w:tcW w:w="1112" w:type="dxa"/>
            <w:vMerge/>
            <w:tcBorders>
              <w:top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 xml:space="preserve">9. Россия в </w:t>
            </w:r>
            <w:r w:rsidRPr="00435005">
              <w:rPr>
                <w:b w:val="0"/>
                <w:sz w:val="24"/>
                <w:szCs w:val="24"/>
                <w:lang w:val="en-US" w:eastAsia="ru-RU"/>
              </w:rPr>
              <w:t>XIX</w:t>
            </w:r>
            <w:r w:rsidRPr="00435005">
              <w:rPr>
                <w:b w:val="0"/>
                <w:sz w:val="24"/>
                <w:szCs w:val="24"/>
                <w:lang w:val="ru-RU" w:eastAsia="ru-RU"/>
              </w:rPr>
              <w:t xml:space="preserve"> веке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112" w:type="dxa"/>
            <w:vMerge/>
            <w:tcBorders>
              <w:top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  <w:rPr>
                <w:bCs/>
              </w:rPr>
            </w:pPr>
            <w:r w:rsidRPr="00435005">
              <w:t xml:space="preserve">10. </w:t>
            </w:r>
            <w:r w:rsidRPr="00435005">
              <w:rPr>
                <w:bCs/>
              </w:rPr>
              <w:t>От Новой к Новейшей истории</w:t>
            </w:r>
          </w:p>
          <w:p w:rsidR="005B2FCE" w:rsidRPr="00435005" w:rsidRDefault="005B2FCE" w:rsidP="00DB0F24">
            <w:pPr>
              <w:pStyle w:val="30"/>
              <w:spacing w:line="240" w:lineRule="auto"/>
              <w:ind w:firstLine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парах, с контурной картой, за выполнение практических работ, составление конспектов, оценка по результатам контрольной работы (тест).</w:t>
            </w:r>
          </w:p>
        </w:tc>
        <w:tc>
          <w:tcPr>
            <w:tcW w:w="1112" w:type="dxa"/>
            <w:vMerge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r w:rsidRPr="00435005">
              <w:t xml:space="preserve">11. Между мировыми </w:t>
            </w:r>
          </w:p>
          <w:p w:rsidR="005B2FCE" w:rsidRPr="00435005" w:rsidRDefault="005B2FCE" w:rsidP="00DB0F24">
            <w:r w:rsidRPr="00435005">
              <w:t>войнами</w:t>
            </w:r>
          </w:p>
          <w:p w:rsidR="005B2FCE" w:rsidRPr="00435005" w:rsidRDefault="005B2FCE" w:rsidP="00DB0F24">
            <w:pPr>
              <w:jc w:val="both"/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>12. Вторая мировая война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 xml:space="preserve">13. Мир во второй половине </w:t>
            </w:r>
            <w:r w:rsidRPr="00435005">
              <w:rPr>
                <w:lang w:val="en-US"/>
              </w:rPr>
              <w:t>XX</w:t>
            </w:r>
            <w:r w:rsidRPr="00435005">
              <w:t xml:space="preserve"> века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rPr>
                <w:b/>
              </w:rPr>
            </w:pPr>
            <w:r w:rsidRPr="00435005">
              <w:t>14. СССР в 1945-1991 гг.</w:t>
            </w:r>
          </w:p>
          <w:p w:rsidR="005B2FCE" w:rsidRPr="00435005" w:rsidRDefault="005B2FCE" w:rsidP="00DB0F24">
            <w:pPr>
              <w:jc w:val="both"/>
            </w:pP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FCE" w:rsidRPr="00435005" w:rsidTr="00435005">
        <w:trPr>
          <w:trHeight w:val="536"/>
        </w:trPr>
        <w:tc>
          <w:tcPr>
            <w:tcW w:w="3261" w:type="dxa"/>
          </w:tcPr>
          <w:p w:rsidR="005B2FCE" w:rsidRPr="00435005" w:rsidRDefault="005B2FCE" w:rsidP="00DB0F24">
            <w:pPr>
              <w:jc w:val="both"/>
            </w:pPr>
            <w:r w:rsidRPr="00435005">
              <w:t xml:space="preserve">15. Россия и мир на рубеже </w:t>
            </w:r>
            <w:r w:rsidRPr="00435005">
              <w:rPr>
                <w:lang w:val="en-US"/>
              </w:rPr>
              <w:t>XX</w:t>
            </w:r>
            <w:r w:rsidRPr="00435005">
              <w:t>-</w:t>
            </w:r>
            <w:r w:rsidRPr="00435005">
              <w:rPr>
                <w:lang w:val="en-US"/>
              </w:rPr>
              <w:t>XXI</w:t>
            </w:r>
            <w:r w:rsidRPr="00435005">
              <w:t xml:space="preserve"> веков</w:t>
            </w:r>
          </w:p>
        </w:tc>
        <w:tc>
          <w:tcPr>
            <w:tcW w:w="5153" w:type="dxa"/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005">
              <w:rPr>
                <w:rFonts w:ascii="Times New Roman" w:hAnsi="Times New Roman"/>
                <w:sz w:val="24"/>
                <w:szCs w:val="24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B2FCE" w:rsidRPr="00435005" w:rsidRDefault="005B2FCE" w:rsidP="00DB0F24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2FCE" w:rsidRPr="00435005" w:rsidRDefault="005B2FCE" w:rsidP="00A97290">
      <w:pPr>
        <w:jc w:val="both"/>
      </w:pPr>
    </w:p>
    <w:p w:rsidR="005B2FCE" w:rsidRPr="00435005" w:rsidRDefault="005B2FCE" w:rsidP="005B2FCE">
      <w:pPr>
        <w:ind w:firstLine="426"/>
        <w:jc w:val="both"/>
      </w:pPr>
    </w:p>
    <w:p w:rsidR="005B2FCE" w:rsidRPr="00435005" w:rsidRDefault="005B2FCE" w:rsidP="006D5088">
      <w:pPr>
        <w:numPr>
          <w:ilvl w:val="0"/>
          <w:numId w:val="3"/>
        </w:numPr>
        <w:spacing w:line="360" w:lineRule="auto"/>
        <w:jc w:val="both"/>
        <w:rPr>
          <w:b/>
        </w:rPr>
      </w:pPr>
      <w:r w:rsidRPr="00435005">
        <w:rPr>
          <w:b/>
        </w:rPr>
        <w:t>Результаты освоения учебной дисциплины, подлежащие проверке на дифференцированном зачете</w:t>
      </w:r>
    </w:p>
    <w:p w:rsidR="005B2FCE" w:rsidRPr="00435005" w:rsidRDefault="005B2FCE" w:rsidP="005B2FCE">
      <w:pPr>
        <w:spacing w:line="360" w:lineRule="auto"/>
        <w:ind w:firstLine="360"/>
        <w:jc w:val="both"/>
      </w:pPr>
      <w:r w:rsidRPr="00435005">
        <w:t>Знания и умения указаны в соответствии с рабочей программой дисциплины «История». Показатели оценки результата указаны в ниже представленных таблицах 2 и 3.</w:t>
      </w:r>
    </w:p>
    <w:p w:rsidR="005B2FCE" w:rsidRPr="00435005" w:rsidRDefault="005B2FCE" w:rsidP="005B2FCE">
      <w:pPr>
        <w:spacing w:line="360" w:lineRule="auto"/>
        <w:ind w:firstLine="360"/>
        <w:jc w:val="both"/>
      </w:pPr>
      <w:r w:rsidRPr="00435005">
        <w:t xml:space="preserve">Сформированность общих компетенций может быть подтверждена как изолированно, так и комплексно. В ходе дифференцированного зачета предпочтение отдается комплексной оценке сформированность общих компетенций. Показатели оценки результата указаны в ниже представленной таблице 4. Процесс формирования общих компетенций отслеживается  в процессе освоения учебной дисциплиной </w:t>
      </w:r>
    </w:p>
    <w:p w:rsidR="005B2FCE" w:rsidRPr="00435005" w:rsidRDefault="005B2FCE" w:rsidP="005B2FCE">
      <w:pPr>
        <w:spacing w:line="360" w:lineRule="auto"/>
        <w:jc w:val="both"/>
      </w:pPr>
      <w:r w:rsidRPr="00435005">
        <w:t>«История» и по завершении ее освоения.</w:t>
      </w:r>
    </w:p>
    <w:p w:rsidR="005B2FCE" w:rsidRPr="00435005" w:rsidRDefault="005B2FCE" w:rsidP="005B2FCE">
      <w:pPr>
        <w:tabs>
          <w:tab w:val="num" w:pos="1440"/>
        </w:tabs>
        <w:spacing w:line="360" w:lineRule="auto"/>
        <w:ind w:firstLine="360"/>
        <w:jc w:val="both"/>
      </w:pPr>
      <w:r w:rsidRPr="00435005">
        <w:t>В результате аттестации</w:t>
      </w:r>
      <w:r w:rsidRPr="00435005">
        <w:rPr>
          <w:b/>
        </w:rPr>
        <w:t xml:space="preserve"> </w:t>
      </w:r>
      <w:r w:rsidRPr="00435005">
        <w:t>по учебной</w:t>
      </w:r>
      <w:r w:rsidRPr="00435005">
        <w:rPr>
          <w:b/>
        </w:rPr>
        <w:t xml:space="preserve">  </w:t>
      </w:r>
      <w:r w:rsidRPr="00435005">
        <w:t>дисциплине «История» осуществляется комплексная проверка (оценка) следующих умений и знаний, а также динамики формирования общих компетенций.</w:t>
      </w:r>
    </w:p>
    <w:p w:rsidR="00435005" w:rsidRDefault="00435005" w:rsidP="00806002">
      <w:pPr>
        <w:tabs>
          <w:tab w:val="num" w:pos="1440"/>
        </w:tabs>
        <w:spacing w:line="360" w:lineRule="auto"/>
        <w:ind w:firstLine="360"/>
        <w:jc w:val="right"/>
      </w:pPr>
    </w:p>
    <w:p w:rsidR="00435005" w:rsidRDefault="00435005" w:rsidP="00806002">
      <w:pPr>
        <w:tabs>
          <w:tab w:val="num" w:pos="1440"/>
        </w:tabs>
        <w:spacing w:line="360" w:lineRule="auto"/>
        <w:ind w:firstLine="360"/>
        <w:jc w:val="right"/>
      </w:pPr>
    </w:p>
    <w:p w:rsidR="00435005" w:rsidRDefault="00435005" w:rsidP="00806002">
      <w:pPr>
        <w:tabs>
          <w:tab w:val="num" w:pos="1440"/>
        </w:tabs>
        <w:spacing w:line="360" w:lineRule="auto"/>
        <w:ind w:firstLine="360"/>
        <w:jc w:val="right"/>
      </w:pPr>
    </w:p>
    <w:p w:rsidR="00806002" w:rsidRPr="00435005" w:rsidRDefault="00806002" w:rsidP="00806002">
      <w:pPr>
        <w:tabs>
          <w:tab w:val="num" w:pos="1440"/>
        </w:tabs>
        <w:spacing w:line="360" w:lineRule="auto"/>
        <w:ind w:firstLine="360"/>
        <w:jc w:val="right"/>
      </w:pPr>
      <w:r w:rsidRPr="00435005">
        <w:lastRenderedPageBreak/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2788"/>
        <w:gridCol w:w="1773"/>
      </w:tblGrid>
      <w:tr w:rsidR="005B2FCE" w:rsidRPr="00435005" w:rsidTr="00DB0F24">
        <w:trPr>
          <w:trHeight w:val="1019"/>
        </w:trPr>
        <w:tc>
          <w:tcPr>
            <w:tcW w:w="5495" w:type="dxa"/>
          </w:tcPr>
          <w:p w:rsidR="005B2FCE" w:rsidRPr="00435005" w:rsidRDefault="005B2FCE" w:rsidP="00DB0F24">
            <w:pPr>
              <w:jc w:val="center"/>
              <w:rPr>
                <w:b/>
              </w:rPr>
            </w:pPr>
            <w:r w:rsidRPr="00435005">
              <w:rPr>
                <w:b/>
              </w:rPr>
              <w:t>Освоенные умения</w:t>
            </w:r>
          </w:p>
        </w:tc>
        <w:tc>
          <w:tcPr>
            <w:tcW w:w="2970" w:type="dxa"/>
          </w:tcPr>
          <w:p w:rsidR="005B2FCE" w:rsidRPr="00435005" w:rsidRDefault="005B2FCE" w:rsidP="00DB0F24">
            <w:pPr>
              <w:jc w:val="center"/>
              <w:rPr>
                <w:b/>
              </w:rPr>
            </w:pPr>
            <w:r w:rsidRPr="00435005">
              <w:rPr>
                <w:b/>
              </w:rPr>
              <w:t>Формы и методы</w:t>
            </w:r>
          </w:p>
          <w:p w:rsidR="005B2FCE" w:rsidRPr="00435005" w:rsidRDefault="005B2FCE" w:rsidP="00DB0F24">
            <w:pPr>
              <w:jc w:val="center"/>
              <w:rPr>
                <w:b/>
              </w:rPr>
            </w:pPr>
            <w:r w:rsidRPr="00435005">
              <w:rPr>
                <w:b/>
              </w:rPr>
              <w:t>контроля и оценки</w:t>
            </w:r>
          </w:p>
        </w:tc>
        <w:tc>
          <w:tcPr>
            <w:tcW w:w="1853" w:type="dxa"/>
          </w:tcPr>
          <w:p w:rsidR="005B2FCE" w:rsidRPr="00435005" w:rsidRDefault="005B2FCE" w:rsidP="00DB0F24">
            <w:pPr>
              <w:jc w:val="center"/>
              <w:rPr>
                <w:b/>
              </w:rPr>
            </w:pPr>
            <w:r w:rsidRPr="00435005">
              <w:rPr>
                <w:b/>
              </w:rPr>
              <w:t xml:space="preserve">Показатели оценки результата </w:t>
            </w:r>
          </w:p>
        </w:tc>
      </w:tr>
      <w:tr w:rsidR="005B2FCE" w:rsidRPr="00435005" w:rsidTr="00DB0F24">
        <w:tc>
          <w:tcPr>
            <w:tcW w:w="5495" w:type="dxa"/>
          </w:tcPr>
          <w:p w:rsidR="005B2FCE" w:rsidRPr="00435005" w:rsidRDefault="005B2FCE" w:rsidP="005B2FCE">
            <w:pPr>
              <w:spacing w:before="40"/>
              <w:jc w:val="both"/>
            </w:pPr>
            <w:r w:rsidRPr="00435005">
              <w:rPr>
                <w:b/>
              </w:rPr>
              <w:t>У1.</w:t>
            </w:r>
            <w:r w:rsidRPr="00435005">
              <w:t xml:space="preserve"> Анализировать историческую информацию, представленную в разных</w:t>
            </w:r>
          </w:p>
          <w:p w:rsidR="005B2FCE" w:rsidRPr="00435005" w:rsidRDefault="005B2FCE" w:rsidP="005B2FCE">
            <w:pPr>
              <w:spacing w:before="40"/>
              <w:jc w:val="both"/>
            </w:pPr>
            <w:r w:rsidRPr="00435005">
              <w:t>знаковых системах (текст, карта, таблица, схема, аудиовизуальный ряд);</w:t>
            </w:r>
          </w:p>
          <w:p w:rsidR="005B2FCE" w:rsidRPr="00435005" w:rsidRDefault="005B2FCE" w:rsidP="005B2FCE"/>
        </w:tc>
        <w:tc>
          <w:tcPr>
            <w:tcW w:w="2970" w:type="dxa"/>
          </w:tcPr>
          <w:p w:rsidR="00193219" w:rsidRPr="00435005" w:rsidRDefault="00193219" w:rsidP="00193219">
            <w:pPr>
              <w:jc w:val="both"/>
              <w:rPr>
                <w:b/>
                <w:bCs/>
              </w:rPr>
            </w:pPr>
            <w:r w:rsidRPr="00435005">
              <w:rPr>
                <w:b/>
                <w:bCs/>
              </w:rPr>
              <w:t>Текущий контроль:</w:t>
            </w:r>
          </w:p>
          <w:p w:rsidR="005B2FCE" w:rsidRPr="00435005" w:rsidRDefault="00193219" w:rsidP="00193219">
            <w:r w:rsidRPr="00435005">
              <w:rPr>
                <w:bCs/>
              </w:rPr>
              <w:t>Оценка практических занятий, внеаудиторной самостоятельной работы (индивидуальные задания).</w:t>
            </w:r>
          </w:p>
        </w:tc>
        <w:tc>
          <w:tcPr>
            <w:tcW w:w="1853" w:type="dxa"/>
          </w:tcPr>
          <w:p w:rsidR="005B2FCE" w:rsidRPr="00435005" w:rsidRDefault="005B2FCE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B0F24">
        <w:tc>
          <w:tcPr>
            <w:tcW w:w="5495" w:type="dxa"/>
          </w:tcPr>
          <w:p w:rsidR="00193219" w:rsidRPr="00435005" w:rsidRDefault="00193219" w:rsidP="005B2FCE">
            <w:pPr>
              <w:spacing w:before="40"/>
              <w:jc w:val="both"/>
            </w:pPr>
            <w:r w:rsidRPr="00435005">
              <w:rPr>
                <w:b/>
              </w:rPr>
              <w:t>У2.</w:t>
            </w:r>
            <w:r w:rsidRPr="00435005">
              <w:t xml:space="preserve"> Различать в исторической информации факты и мнения, исторические</w:t>
            </w:r>
          </w:p>
          <w:p w:rsidR="00193219" w:rsidRPr="00435005" w:rsidRDefault="00193219" w:rsidP="005B2FCE">
            <w:r w:rsidRPr="00435005">
              <w:t>описания и исторические объяснения;</w:t>
            </w:r>
          </w:p>
        </w:tc>
        <w:tc>
          <w:tcPr>
            <w:tcW w:w="2970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/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rPr>
                <w:bCs/>
              </w:rPr>
              <w:t>Оценка практических занятий, устный опрос.</w:t>
            </w:r>
          </w:p>
        </w:tc>
        <w:tc>
          <w:tcPr>
            <w:tcW w:w="1853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B0F24">
        <w:tc>
          <w:tcPr>
            <w:tcW w:w="5495" w:type="dxa"/>
          </w:tcPr>
          <w:p w:rsidR="00193219" w:rsidRPr="00435005" w:rsidRDefault="00193219" w:rsidP="00806002">
            <w:pPr>
              <w:spacing w:before="40"/>
              <w:jc w:val="both"/>
            </w:pPr>
            <w:r w:rsidRPr="00435005">
              <w:rPr>
                <w:b/>
              </w:rPr>
              <w:t>У3.</w:t>
            </w:r>
            <w:r w:rsidRPr="00435005">
              <w:t xml:space="preserve"> Устанавливать причинно-следственные связи между явлениями,</w:t>
            </w:r>
          </w:p>
          <w:p w:rsidR="00193219" w:rsidRPr="00435005" w:rsidRDefault="00193219" w:rsidP="00806002">
            <w:r w:rsidRPr="00435005">
              <w:t>пространственные и временные рамки изучаемых исторических процессов и явлений;</w:t>
            </w:r>
          </w:p>
        </w:tc>
        <w:tc>
          <w:tcPr>
            <w:tcW w:w="2970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/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rPr>
                <w:bCs/>
              </w:rPr>
              <w:t>Оценка практических занятий, беседа, тестирование.</w:t>
            </w:r>
          </w:p>
        </w:tc>
        <w:tc>
          <w:tcPr>
            <w:tcW w:w="1853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B0F24">
        <w:tc>
          <w:tcPr>
            <w:tcW w:w="5495" w:type="dxa"/>
          </w:tcPr>
          <w:p w:rsidR="00193219" w:rsidRPr="00435005" w:rsidRDefault="00193219" w:rsidP="00806002">
            <w:r w:rsidRPr="00435005">
              <w:rPr>
                <w:b/>
                <w:spacing w:val="-6"/>
              </w:rPr>
              <w:t>У4.</w:t>
            </w:r>
            <w:r w:rsidRPr="00435005">
              <w:t xml:space="preserve"> Представлять результаты изучения исторического материала в формах конспекта, реферата, рецензии, презентаций;</w:t>
            </w:r>
          </w:p>
        </w:tc>
        <w:tc>
          <w:tcPr>
            <w:tcW w:w="2970" w:type="dxa"/>
          </w:tcPr>
          <w:p w:rsidR="00193219" w:rsidRPr="00435005" w:rsidRDefault="00193219" w:rsidP="00DB0F24">
            <w:pPr>
              <w:jc w:val="both"/>
              <w:rPr>
                <w:b/>
                <w:bCs/>
              </w:rPr>
            </w:pPr>
            <w:r w:rsidRPr="00435005">
              <w:rPr>
                <w:b/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rPr>
                <w:bCs/>
              </w:rPr>
              <w:t>Оценка работы с текстом учебника, внеаудиторной самостоятельной работы (индивидуальные задания).</w:t>
            </w:r>
          </w:p>
        </w:tc>
        <w:tc>
          <w:tcPr>
            <w:tcW w:w="1853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</w:tbl>
    <w:p w:rsidR="00806002" w:rsidRPr="00435005" w:rsidRDefault="00806002" w:rsidP="00806002">
      <w:pPr>
        <w:tabs>
          <w:tab w:val="left" w:pos="6210"/>
        </w:tabs>
      </w:pPr>
    </w:p>
    <w:p w:rsidR="005D457A" w:rsidRPr="00435005" w:rsidRDefault="005D457A" w:rsidP="00883338">
      <w:pPr>
        <w:tabs>
          <w:tab w:val="left" w:pos="6210"/>
        </w:tabs>
        <w:jc w:val="right"/>
      </w:pPr>
    </w:p>
    <w:p w:rsidR="00883338" w:rsidRPr="00435005" w:rsidRDefault="00883338" w:rsidP="00883338">
      <w:pPr>
        <w:tabs>
          <w:tab w:val="left" w:pos="6210"/>
        </w:tabs>
        <w:jc w:val="right"/>
      </w:pPr>
      <w:r w:rsidRPr="00435005">
        <w:t>Таблица 3</w:t>
      </w:r>
    </w:p>
    <w:p w:rsidR="00806002" w:rsidRPr="00435005" w:rsidRDefault="00806002" w:rsidP="00883338">
      <w:pPr>
        <w:tabs>
          <w:tab w:val="left" w:pos="6210"/>
        </w:tabs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539"/>
        <w:gridCol w:w="1985"/>
      </w:tblGrid>
      <w:tr w:rsidR="00883338" w:rsidRPr="00435005" w:rsidTr="00D17B04">
        <w:trPr>
          <w:trHeight w:val="146"/>
        </w:trPr>
        <w:tc>
          <w:tcPr>
            <w:tcW w:w="3369" w:type="dxa"/>
          </w:tcPr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>Освоенные знания</w:t>
            </w:r>
          </w:p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>(знать/понимать)</w:t>
            </w:r>
          </w:p>
        </w:tc>
        <w:tc>
          <w:tcPr>
            <w:tcW w:w="4539" w:type="dxa"/>
          </w:tcPr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>Формы и методы</w:t>
            </w:r>
          </w:p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>контроля и оценки</w:t>
            </w:r>
          </w:p>
        </w:tc>
        <w:tc>
          <w:tcPr>
            <w:tcW w:w="1985" w:type="dxa"/>
          </w:tcPr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 xml:space="preserve">Показатели </w:t>
            </w:r>
          </w:p>
          <w:p w:rsidR="00883338" w:rsidRPr="00435005" w:rsidRDefault="00883338" w:rsidP="00883338">
            <w:pPr>
              <w:jc w:val="center"/>
              <w:rPr>
                <w:b/>
              </w:rPr>
            </w:pPr>
            <w:r w:rsidRPr="00435005">
              <w:rPr>
                <w:b/>
              </w:rPr>
              <w:t xml:space="preserve">оценки результата </w:t>
            </w:r>
          </w:p>
        </w:tc>
      </w:tr>
      <w:tr w:rsidR="00193219" w:rsidRPr="00435005" w:rsidTr="00D17B04">
        <w:trPr>
          <w:trHeight w:val="146"/>
        </w:trPr>
        <w:tc>
          <w:tcPr>
            <w:tcW w:w="3369" w:type="dxa"/>
          </w:tcPr>
          <w:p w:rsidR="00193219" w:rsidRPr="00435005" w:rsidRDefault="00193219" w:rsidP="00883338">
            <w:pPr>
              <w:spacing w:before="20"/>
            </w:pPr>
            <w:r w:rsidRPr="00435005">
              <w:rPr>
                <w:b/>
              </w:rPr>
              <w:t xml:space="preserve">З </w:t>
            </w:r>
            <w:r w:rsidRPr="00435005">
              <w:t>1.</w:t>
            </w:r>
            <w:r w:rsidRPr="00435005">
              <w:rPr>
                <w:b/>
              </w:rPr>
              <w:t xml:space="preserve"> </w:t>
            </w:r>
            <w:r w:rsidRPr="00435005">
              <w:t xml:space="preserve">основные факты, </w:t>
            </w:r>
          </w:p>
          <w:p w:rsidR="00193219" w:rsidRPr="00435005" w:rsidRDefault="00193219" w:rsidP="00883338">
            <w:pPr>
              <w:spacing w:before="20"/>
            </w:pPr>
            <w:r w:rsidRPr="00435005">
              <w:t xml:space="preserve">процессы и явления, </w:t>
            </w:r>
          </w:p>
          <w:p w:rsidR="00193219" w:rsidRPr="00435005" w:rsidRDefault="00193219" w:rsidP="00883338">
            <w:pPr>
              <w:spacing w:before="20"/>
            </w:pPr>
            <w:r w:rsidRPr="00435005">
              <w:t>характеризующие</w:t>
            </w:r>
          </w:p>
          <w:p w:rsidR="00193219" w:rsidRPr="00435005" w:rsidRDefault="00193219" w:rsidP="00883338">
            <w:pPr>
              <w:spacing w:before="20"/>
            </w:pPr>
            <w:r w:rsidRPr="00435005">
              <w:t>целостность отечественной и всемирной истории;</w:t>
            </w:r>
          </w:p>
          <w:p w:rsidR="00193219" w:rsidRPr="00435005" w:rsidRDefault="00193219" w:rsidP="00883338">
            <w:pPr>
              <w:jc w:val="both"/>
              <w:rPr>
                <w:b/>
              </w:rPr>
            </w:pPr>
          </w:p>
        </w:tc>
        <w:tc>
          <w:tcPr>
            <w:tcW w:w="4539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t>Устный опрос, беседы, самостоятельное  составление таблиц, схем,  оценки по результатам выполнения практических работ.</w:t>
            </w:r>
          </w:p>
        </w:tc>
        <w:tc>
          <w:tcPr>
            <w:tcW w:w="1985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17B04">
        <w:trPr>
          <w:trHeight w:val="146"/>
        </w:trPr>
        <w:tc>
          <w:tcPr>
            <w:tcW w:w="3369" w:type="dxa"/>
          </w:tcPr>
          <w:p w:rsidR="00193219" w:rsidRPr="00435005" w:rsidRDefault="00193219" w:rsidP="00883338">
            <w:pPr>
              <w:spacing w:before="20"/>
              <w:jc w:val="both"/>
            </w:pPr>
            <w:r w:rsidRPr="00435005">
              <w:rPr>
                <w:b/>
              </w:rPr>
              <w:t xml:space="preserve">З </w:t>
            </w:r>
            <w:r w:rsidRPr="00435005">
              <w:t xml:space="preserve">2. Периодизацию </w:t>
            </w:r>
          </w:p>
          <w:p w:rsidR="00193219" w:rsidRPr="00435005" w:rsidRDefault="00193219" w:rsidP="00883338">
            <w:pPr>
              <w:spacing w:before="20"/>
              <w:jc w:val="both"/>
            </w:pPr>
            <w:r w:rsidRPr="00435005">
              <w:t>всемирной и отечественной истории;</w:t>
            </w:r>
          </w:p>
          <w:p w:rsidR="00193219" w:rsidRPr="00435005" w:rsidRDefault="00193219" w:rsidP="00883338">
            <w:pPr>
              <w:jc w:val="both"/>
              <w:rPr>
                <w:b/>
              </w:rPr>
            </w:pPr>
          </w:p>
        </w:tc>
        <w:tc>
          <w:tcPr>
            <w:tcW w:w="4539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t xml:space="preserve"> Опрос, терминологический диктант, хронологический тест, оценка практических работ. </w:t>
            </w:r>
          </w:p>
        </w:tc>
        <w:tc>
          <w:tcPr>
            <w:tcW w:w="1985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17B04">
        <w:trPr>
          <w:trHeight w:val="146"/>
        </w:trPr>
        <w:tc>
          <w:tcPr>
            <w:tcW w:w="3369" w:type="dxa"/>
          </w:tcPr>
          <w:p w:rsidR="00193219" w:rsidRPr="00435005" w:rsidRDefault="00193219" w:rsidP="00883338">
            <w:pPr>
              <w:spacing w:before="20"/>
              <w:jc w:val="both"/>
            </w:pPr>
            <w:r w:rsidRPr="00435005">
              <w:rPr>
                <w:b/>
              </w:rPr>
              <w:t xml:space="preserve">З </w:t>
            </w:r>
            <w:r w:rsidRPr="00435005">
              <w:t>3</w:t>
            </w:r>
            <w:r w:rsidRPr="00435005">
              <w:rPr>
                <w:b/>
              </w:rPr>
              <w:t>.</w:t>
            </w:r>
            <w:r w:rsidRPr="00435005">
              <w:t xml:space="preserve"> Современные версии и трактовки важнейших проблем отечественной и</w:t>
            </w:r>
          </w:p>
          <w:p w:rsidR="00193219" w:rsidRPr="00435005" w:rsidRDefault="00193219" w:rsidP="00883338">
            <w:pPr>
              <w:jc w:val="both"/>
              <w:rPr>
                <w:b/>
              </w:rPr>
            </w:pPr>
            <w:r w:rsidRPr="00435005">
              <w:t>всемирной истории;</w:t>
            </w:r>
          </w:p>
        </w:tc>
        <w:tc>
          <w:tcPr>
            <w:tcW w:w="4539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rPr>
                <w:bCs/>
              </w:rPr>
              <w:t>Тестирование, устный опрос, беседа.</w:t>
            </w:r>
          </w:p>
          <w:p w:rsidR="00193219" w:rsidRPr="00435005" w:rsidRDefault="00193219" w:rsidP="00DB0F24">
            <w:pPr>
              <w:rPr>
                <w:bCs/>
              </w:rPr>
            </w:pPr>
          </w:p>
        </w:tc>
        <w:tc>
          <w:tcPr>
            <w:tcW w:w="1985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17B04">
        <w:trPr>
          <w:trHeight w:val="146"/>
        </w:trPr>
        <w:tc>
          <w:tcPr>
            <w:tcW w:w="3369" w:type="dxa"/>
          </w:tcPr>
          <w:p w:rsidR="00193219" w:rsidRPr="00435005" w:rsidRDefault="00193219" w:rsidP="00883338">
            <w:pPr>
              <w:spacing w:before="20"/>
              <w:jc w:val="both"/>
            </w:pPr>
            <w:r w:rsidRPr="00435005">
              <w:t xml:space="preserve">З </w:t>
            </w:r>
            <w:r w:rsidRPr="00435005">
              <w:rPr>
                <w:b/>
              </w:rPr>
              <w:t xml:space="preserve">4. </w:t>
            </w:r>
            <w:r w:rsidRPr="00435005">
              <w:t xml:space="preserve">Особенности исторического пути России, ее роль в мировом </w:t>
            </w:r>
          </w:p>
          <w:p w:rsidR="00193219" w:rsidRPr="00435005" w:rsidRDefault="00193219" w:rsidP="00883338">
            <w:pPr>
              <w:pStyle w:val="21"/>
              <w:tabs>
                <w:tab w:val="left" w:pos="284"/>
              </w:tabs>
              <w:ind w:left="284" w:hanging="284"/>
              <w:jc w:val="both"/>
              <w:rPr>
                <w:b w:val="0"/>
                <w:sz w:val="24"/>
                <w:szCs w:val="24"/>
              </w:rPr>
            </w:pPr>
            <w:r w:rsidRPr="00435005">
              <w:rPr>
                <w:b w:val="0"/>
                <w:sz w:val="24"/>
                <w:szCs w:val="24"/>
              </w:rPr>
              <w:t>сообществе;</w:t>
            </w:r>
          </w:p>
        </w:tc>
        <w:tc>
          <w:tcPr>
            <w:tcW w:w="4539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t xml:space="preserve"> </w:t>
            </w:r>
            <w:r w:rsidRPr="00435005">
              <w:rPr>
                <w:bCs/>
              </w:rPr>
              <w:t>Текущий контроль: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t xml:space="preserve">  Наблюдение, опрос, беседа, написание контрольных работ.</w:t>
            </w:r>
          </w:p>
        </w:tc>
        <w:tc>
          <w:tcPr>
            <w:tcW w:w="1985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  <w:tr w:rsidR="00193219" w:rsidRPr="00435005" w:rsidTr="00D17B04">
        <w:trPr>
          <w:trHeight w:val="146"/>
        </w:trPr>
        <w:tc>
          <w:tcPr>
            <w:tcW w:w="3369" w:type="dxa"/>
          </w:tcPr>
          <w:p w:rsidR="00193219" w:rsidRPr="00435005" w:rsidRDefault="00193219" w:rsidP="00883338">
            <w:pPr>
              <w:spacing w:before="20"/>
              <w:jc w:val="both"/>
            </w:pPr>
            <w:r w:rsidRPr="00435005">
              <w:rPr>
                <w:b/>
              </w:rPr>
              <w:t>З</w:t>
            </w:r>
            <w:r w:rsidRPr="00435005">
              <w:t>5</w:t>
            </w:r>
            <w:r w:rsidRPr="00435005">
              <w:rPr>
                <w:b/>
              </w:rPr>
              <w:t>.</w:t>
            </w:r>
            <w:r w:rsidRPr="00435005">
              <w:t xml:space="preserve"> основные исторические термины и даты;</w:t>
            </w:r>
          </w:p>
          <w:p w:rsidR="00193219" w:rsidRPr="00435005" w:rsidRDefault="00193219" w:rsidP="00883338">
            <w:pPr>
              <w:jc w:val="both"/>
              <w:rPr>
                <w:b/>
              </w:rPr>
            </w:pPr>
          </w:p>
        </w:tc>
        <w:tc>
          <w:tcPr>
            <w:tcW w:w="4539" w:type="dxa"/>
          </w:tcPr>
          <w:p w:rsidR="00193219" w:rsidRPr="00435005" w:rsidRDefault="00193219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Текущий контроль проводится методами:</w:t>
            </w:r>
          </w:p>
          <w:p w:rsidR="00193219" w:rsidRPr="00435005" w:rsidRDefault="00193219" w:rsidP="00DB0F24">
            <w:pPr>
              <w:rPr>
                <w:bCs/>
              </w:rPr>
            </w:pPr>
            <w:r w:rsidRPr="00435005">
              <w:rPr>
                <w:bCs/>
              </w:rPr>
              <w:t xml:space="preserve">Устный, письменный, тестовый,  </w:t>
            </w:r>
          </w:p>
        </w:tc>
        <w:tc>
          <w:tcPr>
            <w:tcW w:w="1985" w:type="dxa"/>
          </w:tcPr>
          <w:p w:rsidR="00193219" w:rsidRPr="00435005" w:rsidRDefault="00193219" w:rsidP="00DB0F24">
            <w:pPr>
              <w:jc w:val="center"/>
            </w:pPr>
            <w:r w:rsidRPr="00435005">
              <w:rPr>
                <w:bCs/>
              </w:rPr>
              <w:t>Оценка за выполненные работы</w:t>
            </w:r>
          </w:p>
        </w:tc>
      </w:tr>
    </w:tbl>
    <w:p w:rsidR="00883338" w:rsidRPr="00435005" w:rsidRDefault="00883338" w:rsidP="00883338">
      <w:pPr>
        <w:jc w:val="right"/>
      </w:pPr>
    </w:p>
    <w:p w:rsidR="00883338" w:rsidRPr="00435005" w:rsidRDefault="00883338" w:rsidP="00883338">
      <w:pPr>
        <w:jc w:val="right"/>
      </w:pPr>
      <w:r w:rsidRPr="00435005">
        <w:lastRenderedPageBreak/>
        <w:t xml:space="preserve">Таблица 4 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536"/>
        <w:gridCol w:w="2552"/>
      </w:tblGrid>
      <w:tr w:rsidR="00883338" w:rsidRPr="00435005" w:rsidTr="00D17B04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338" w:rsidRPr="00435005" w:rsidRDefault="00883338" w:rsidP="00DB0F24">
            <w:pPr>
              <w:jc w:val="center"/>
              <w:rPr>
                <w:b/>
                <w:bCs/>
              </w:rPr>
            </w:pPr>
            <w:r w:rsidRPr="00435005">
              <w:rPr>
                <w:b/>
                <w:bCs/>
              </w:rPr>
              <w:t>Освоенные общие компетенции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338" w:rsidRPr="00435005" w:rsidRDefault="00883338" w:rsidP="00DB0F24">
            <w:pPr>
              <w:jc w:val="center"/>
              <w:rPr>
                <w:b/>
              </w:rPr>
            </w:pPr>
            <w:r w:rsidRPr="00435005">
              <w:rPr>
                <w:b/>
              </w:rPr>
              <w:t xml:space="preserve">Основные показатели оценки </w:t>
            </w:r>
          </w:p>
          <w:p w:rsidR="00883338" w:rsidRPr="00435005" w:rsidRDefault="00883338" w:rsidP="00DB0F24">
            <w:pPr>
              <w:jc w:val="center"/>
              <w:rPr>
                <w:bCs/>
              </w:rPr>
            </w:pPr>
            <w:r w:rsidRPr="00435005">
              <w:rPr>
                <w:b/>
              </w:rPr>
              <w:t>результата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3338" w:rsidRPr="00435005" w:rsidRDefault="00883338" w:rsidP="00DB0F24">
            <w:pPr>
              <w:jc w:val="center"/>
              <w:rPr>
                <w:b/>
                <w:bCs/>
              </w:rPr>
            </w:pPr>
            <w:r w:rsidRPr="00435005">
              <w:rPr>
                <w:b/>
              </w:rPr>
              <w:t xml:space="preserve">Формы и методы контроля и оценки 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- эффективность самостоятельной работы при изучении дисциплины;</w:t>
            </w:r>
          </w:p>
          <w:p w:rsidR="00883338" w:rsidRPr="00435005" w:rsidRDefault="00883338" w:rsidP="00767244">
            <w:pPr>
              <w:jc w:val="both"/>
              <w:rPr>
                <w:bCs/>
              </w:rPr>
            </w:pPr>
            <w:r w:rsidRPr="00435005">
              <w:rPr>
                <w:bCs/>
              </w:rPr>
              <w:t xml:space="preserve">- выступление </w:t>
            </w:r>
            <w:r w:rsidR="00767244" w:rsidRPr="00435005">
              <w:rPr>
                <w:bCs/>
              </w:rPr>
              <w:t>рефератами по темам своей профессии.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83338" w:rsidRPr="00435005" w:rsidRDefault="00883338" w:rsidP="00767244">
            <w:pPr>
              <w:jc w:val="both"/>
              <w:rPr>
                <w:bCs/>
              </w:rPr>
            </w:pPr>
            <w:r w:rsidRPr="00435005">
              <w:rPr>
                <w:bCs/>
              </w:rPr>
              <w:t>Оценка за выполненные работы</w:t>
            </w:r>
            <w:r w:rsidR="00767244" w:rsidRPr="00435005">
              <w:rPr>
                <w:bCs/>
              </w:rPr>
              <w:t xml:space="preserve">.  </w:t>
            </w:r>
            <w:r w:rsidR="00767244" w:rsidRPr="00435005">
              <w:t>Наблюдение, оценка результатов деятельности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widowControl w:val="0"/>
              <w:tabs>
                <w:tab w:val="left" w:pos="0"/>
              </w:tabs>
              <w:suppressAutoHyphens/>
            </w:pPr>
            <w:r w:rsidRPr="00435005">
              <w:t>-правильная последовательность выполнения действий на    практических работах  во время освоения  учебной дисциплины   в соответствии с инструкциями;</w:t>
            </w:r>
          </w:p>
          <w:p w:rsidR="00883338" w:rsidRPr="00435005" w:rsidRDefault="00883338" w:rsidP="00DB0F2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435005">
              <w:t>обоснованность выбора и применение методов и способов решения профессиональных задач, проблемных ситуаций.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 xml:space="preserve">Оценка за выполненные работы. </w:t>
            </w:r>
          </w:p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Самооценка.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435005">
              <w:t>правильная оценка рабочей ситуации в соответствии с поставленными целями и задачами через выбор соответствующих программ, инструментов.</w:t>
            </w:r>
          </w:p>
          <w:p w:rsidR="00883338" w:rsidRPr="00435005" w:rsidRDefault="00883338" w:rsidP="00DB0F2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435005">
              <w:t xml:space="preserve">самостоятельность текущего контроля и корректировка в пределах своих компетенций выполняемых работ; </w:t>
            </w:r>
          </w:p>
          <w:p w:rsidR="00883338" w:rsidRPr="00435005" w:rsidRDefault="00883338" w:rsidP="00DB0F2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435005">
              <w:t>полнота представлений за последствия некачественно и несвоевременной выполненной работы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 xml:space="preserve">Оценка за выполненные работы в компьютерных программах. </w:t>
            </w:r>
          </w:p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Самооценка.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767244" w:rsidP="00DB0F24">
            <w:pPr>
              <w:jc w:val="both"/>
            </w:pPr>
            <w:r w:rsidRPr="00435005">
              <w:t xml:space="preserve"> </w:t>
            </w:r>
            <w:r w:rsidR="00C90946" w:rsidRPr="00435005">
              <w:t xml:space="preserve">  </w:t>
            </w:r>
            <w:r w:rsidRPr="00435005">
              <w:t>Поиск информации в научных текстах, исторических источниках, СМИ, Интернете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7244" w:rsidRPr="00435005" w:rsidRDefault="00767244" w:rsidP="00DB0F24">
            <w:pPr>
              <w:jc w:val="both"/>
              <w:rPr>
                <w:bCs/>
              </w:rPr>
            </w:pPr>
          </w:p>
          <w:p w:rsidR="00883338" w:rsidRPr="00435005" w:rsidRDefault="00883338" w:rsidP="00DB0F24">
            <w:pPr>
              <w:jc w:val="both"/>
              <w:rPr>
                <w:bCs/>
              </w:rPr>
            </w:pPr>
            <w:r w:rsidRPr="00435005">
              <w:rPr>
                <w:bCs/>
              </w:rPr>
              <w:t>Самооценка.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pStyle w:val="a6"/>
              <w:widowControl w:val="0"/>
              <w:ind w:right="0"/>
              <w:rPr>
                <w:rFonts w:cs="Times New Roman"/>
                <w:b w:val="0"/>
                <w:bCs w:val="0"/>
                <w:i w:val="0"/>
                <w:color w:val="auto"/>
              </w:rPr>
            </w:pPr>
            <w:r w:rsidRPr="00435005">
              <w:rPr>
                <w:rFonts w:cs="Times New Roman"/>
                <w:b w:val="0"/>
                <w:bCs w:val="0"/>
                <w:i w:val="0"/>
                <w:color w:val="auto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883338" w:rsidRPr="00435005" w:rsidRDefault="00883338" w:rsidP="00DB0F24">
            <w:pPr>
              <w:jc w:val="both"/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- использование информационно – коммуникационных технологий в профессиональной деятельности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0946" w:rsidRPr="00435005" w:rsidRDefault="00883338" w:rsidP="00C90946">
            <w:pPr>
              <w:jc w:val="both"/>
              <w:rPr>
                <w:bCs/>
              </w:rPr>
            </w:pPr>
            <w:r w:rsidRPr="00435005">
              <w:rPr>
                <w:bCs/>
              </w:rPr>
              <w:t>Оценка за выпол</w:t>
            </w:r>
            <w:r w:rsidR="00C90946" w:rsidRPr="00435005">
              <w:rPr>
                <w:bCs/>
              </w:rPr>
              <w:t>ненные работы.</w:t>
            </w:r>
          </w:p>
          <w:p w:rsidR="00883338" w:rsidRPr="00435005" w:rsidRDefault="00883338" w:rsidP="00C90946">
            <w:pPr>
              <w:jc w:val="both"/>
              <w:rPr>
                <w:bCs/>
              </w:rPr>
            </w:pPr>
            <w:r w:rsidRPr="00435005">
              <w:rPr>
                <w:bCs/>
              </w:rPr>
              <w:t>Самооценка.</w:t>
            </w:r>
          </w:p>
        </w:tc>
      </w:tr>
      <w:tr w:rsidR="00883338" w:rsidRPr="00435005" w:rsidTr="00D17B04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83338" w:rsidRPr="00435005" w:rsidRDefault="00883338" w:rsidP="00DB0F24">
            <w:pPr>
              <w:jc w:val="both"/>
            </w:pPr>
            <w:r w:rsidRPr="00435005">
              <w:t>- степень развития и успешность применения коммуникационных способностей на практике (в общении с сокурсниками в ходе обучения);</w:t>
            </w:r>
          </w:p>
          <w:p w:rsidR="00883338" w:rsidRPr="00435005" w:rsidRDefault="00883338" w:rsidP="00DB0F24">
            <w:pPr>
              <w:jc w:val="both"/>
            </w:pPr>
            <w:r w:rsidRPr="00435005">
              <w:t>- полнота,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883338" w:rsidRPr="00435005" w:rsidRDefault="00883338" w:rsidP="00193219">
            <w:pPr>
              <w:jc w:val="both"/>
              <w:rPr>
                <w:bCs/>
              </w:rPr>
            </w:pPr>
            <w:r w:rsidRPr="00435005">
              <w:t>-</w:t>
            </w:r>
            <w:r w:rsidRPr="00435005">
              <w:rPr>
                <w:bCs/>
              </w:rPr>
              <w:t xml:space="preserve"> владение способами бесконфликтного общения и саморегуляции в коллективе;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0946" w:rsidRPr="00435005" w:rsidRDefault="00883338" w:rsidP="00C90946">
            <w:pPr>
              <w:jc w:val="both"/>
              <w:rPr>
                <w:bCs/>
              </w:rPr>
            </w:pPr>
            <w:r w:rsidRPr="00435005">
              <w:rPr>
                <w:bCs/>
              </w:rPr>
              <w:t>Оценка за выпол</w:t>
            </w:r>
            <w:r w:rsidR="00C90946" w:rsidRPr="00435005">
              <w:rPr>
                <w:bCs/>
              </w:rPr>
              <w:t>ненные работы.</w:t>
            </w:r>
          </w:p>
          <w:p w:rsidR="00883338" w:rsidRPr="00435005" w:rsidRDefault="00883338" w:rsidP="00C90946">
            <w:pPr>
              <w:jc w:val="both"/>
              <w:rPr>
                <w:bCs/>
              </w:rPr>
            </w:pPr>
            <w:r w:rsidRPr="00435005">
              <w:rPr>
                <w:bCs/>
              </w:rPr>
              <w:t>Самооценка.</w:t>
            </w:r>
          </w:p>
        </w:tc>
      </w:tr>
    </w:tbl>
    <w:p w:rsidR="005D457A" w:rsidRPr="00435005" w:rsidRDefault="005D457A" w:rsidP="006C1B6C"/>
    <w:p w:rsidR="005D457A" w:rsidRPr="00435005" w:rsidRDefault="005D457A" w:rsidP="00C90946">
      <w:pPr>
        <w:jc w:val="center"/>
      </w:pPr>
    </w:p>
    <w:p w:rsidR="00C90946" w:rsidRPr="00435005" w:rsidRDefault="00C90946" w:rsidP="006D5088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435005">
        <w:rPr>
          <w:b/>
        </w:rPr>
        <w:t xml:space="preserve">Оценка освоения теоретического курса учебной дисциплины </w:t>
      </w:r>
    </w:p>
    <w:p w:rsidR="00002FFB" w:rsidRPr="00435005" w:rsidRDefault="00C90946" w:rsidP="005D457A">
      <w:pPr>
        <w:spacing w:line="360" w:lineRule="auto"/>
        <w:ind w:firstLine="284"/>
        <w:jc w:val="both"/>
      </w:pPr>
      <w:r w:rsidRPr="00435005">
        <w:t xml:space="preserve">Формой освоения теоретического курса учебной дисциплины «История» является </w:t>
      </w:r>
      <w:r w:rsidRPr="00435005">
        <w:rPr>
          <w:b/>
        </w:rPr>
        <w:t>д</w:t>
      </w:r>
      <w:r w:rsidRPr="00435005">
        <w:t xml:space="preserve">ифференцированный зачет. </w:t>
      </w:r>
    </w:p>
    <w:p w:rsidR="00C90946" w:rsidRPr="00435005" w:rsidRDefault="00C90946" w:rsidP="006D5088">
      <w:pPr>
        <w:numPr>
          <w:ilvl w:val="1"/>
          <w:numId w:val="3"/>
        </w:numPr>
        <w:tabs>
          <w:tab w:val="clear" w:pos="1080"/>
          <w:tab w:val="num" w:pos="426"/>
        </w:tabs>
        <w:spacing w:line="360" w:lineRule="auto"/>
        <w:ind w:left="0" w:firstLine="284"/>
        <w:jc w:val="both"/>
        <w:rPr>
          <w:b/>
        </w:rPr>
      </w:pPr>
      <w:r w:rsidRPr="00435005">
        <w:rPr>
          <w:b/>
        </w:rPr>
        <w:lastRenderedPageBreak/>
        <w:t>Типовые задания для оценки умений и знаний (таблица 5).</w:t>
      </w:r>
    </w:p>
    <w:p w:rsidR="00C90946" w:rsidRPr="00435005" w:rsidRDefault="00C90946" w:rsidP="00C90946">
      <w:pPr>
        <w:jc w:val="right"/>
      </w:pPr>
      <w:r w:rsidRPr="00435005">
        <w:t xml:space="preserve">Таблица 5 </w:t>
      </w:r>
    </w:p>
    <w:p w:rsidR="00C90946" w:rsidRPr="00435005" w:rsidRDefault="00C90946" w:rsidP="00C90946">
      <w:pPr>
        <w:tabs>
          <w:tab w:val="num" w:pos="2160"/>
        </w:tabs>
        <w:spacing w:line="360" w:lineRule="auto"/>
        <w:ind w:left="709"/>
        <w:jc w:val="center"/>
        <w:rPr>
          <w:b/>
        </w:rPr>
      </w:pPr>
      <w:r w:rsidRPr="00435005">
        <w:rPr>
          <w:b/>
        </w:rPr>
        <w:t>Типовые задания для оценки умений и знаний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165"/>
      </w:tblGrid>
      <w:tr w:rsidR="00C90946" w:rsidRPr="00435005" w:rsidTr="00D17B04">
        <w:trPr>
          <w:trHeight w:val="485"/>
        </w:trPr>
        <w:tc>
          <w:tcPr>
            <w:tcW w:w="4786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Тема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Приложение</w:t>
            </w:r>
          </w:p>
        </w:tc>
      </w:tr>
      <w:tr w:rsidR="00C90946" w:rsidRPr="00435005" w:rsidTr="00D17B04">
        <w:trPr>
          <w:trHeight w:val="502"/>
        </w:trPr>
        <w:tc>
          <w:tcPr>
            <w:tcW w:w="4786" w:type="dxa"/>
            <w:shd w:val="clear" w:color="auto" w:fill="auto"/>
          </w:tcPr>
          <w:p w:rsidR="00C90946" w:rsidRPr="00435005" w:rsidRDefault="00C90946" w:rsidP="00DB0F24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</w:p>
        </w:tc>
      </w:tr>
      <w:tr w:rsidR="00C90946" w:rsidRPr="00435005" w:rsidTr="00D17B04">
        <w:trPr>
          <w:trHeight w:val="664"/>
        </w:trPr>
        <w:tc>
          <w:tcPr>
            <w:tcW w:w="4786" w:type="dxa"/>
            <w:shd w:val="clear" w:color="auto" w:fill="auto"/>
          </w:tcPr>
          <w:p w:rsidR="006C3608" w:rsidRPr="00435005" w:rsidRDefault="006C3608" w:rsidP="006D5088">
            <w:pPr>
              <w:pStyle w:val="30"/>
              <w:numPr>
                <w:ilvl w:val="0"/>
                <w:numId w:val="7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 xml:space="preserve">Древнейшая стадия </w:t>
            </w:r>
          </w:p>
          <w:p w:rsidR="00C90946" w:rsidRPr="00435005" w:rsidRDefault="006C3608" w:rsidP="003A26C1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истории человечества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  <w:r w:rsidRPr="00435005">
              <w:t>Приложение № 1</w:t>
            </w:r>
          </w:p>
        </w:tc>
      </w:tr>
      <w:tr w:rsidR="00C90946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C90946" w:rsidRPr="00435005" w:rsidRDefault="006C3608" w:rsidP="006D5088">
            <w:pPr>
              <w:pStyle w:val="30"/>
              <w:numPr>
                <w:ilvl w:val="0"/>
                <w:numId w:val="7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Цивилизации Древнего мира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  <w:r w:rsidRPr="00435005">
              <w:t>Приложение № 2</w:t>
            </w:r>
          </w:p>
        </w:tc>
      </w:tr>
      <w:tr w:rsidR="00C90946" w:rsidRPr="00435005" w:rsidTr="00D17B04">
        <w:trPr>
          <w:trHeight w:val="485"/>
        </w:trPr>
        <w:tc>
          <w:tcPr>
            <w:tcW w:w="4786" w:type="dxa"/>
            <w:shd w:val="clear" w:color="auto" w:fill="auto"/>
          </w:tcPr>
          <w:p w:rsidR="005D457A" w:rsidRPr="00435005" w:rsidRDefault="006C3608" w:rsidP="005D457A">
            <w:pPr>
              <w:pStyle w:val="30"/>
              <w:numPr>
                <w:ilvl w:val="0"/>
                <w:numId w:val="7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Цивилизации Запада и</w:t>
            </w:r>
            <w:r w:rsidR="005D457A" w:rsidRPr="00435005">
              <w:rPr>
                <w:b w:val="0"/>
                <w:sz w:val="24"/>
                <w:szCs w:val="24"/>
                <w:lang w:val="ru-RU" w:eastAsia="ru-RU"/>
              </w:rPr>
              <w:t xml:space="preserve"> Востока</w:t>
            </w:r>
          </w:p>
          <w:p w:rsidR="00C90946" w:rsidRPr="00435005" w:rsidRDefault="003A26C1" w:rsidP="005D457A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в</w:t>
            </w:r>
            <w:r w:rsidR="005D457A" w:rsidRPr="00435005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="006C3608" w:rsidRPr="00435005">
              <w:rPr>
                <w:b w:val="0"/>
                <w:sz w:val="24"/>
                <w:szCs w:val="24"/>
                <w:lang w:val="ru-RU" w:eastAsia="ru-RU"/>
              </w:rPr>
              <w:t>Средние века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  <w:r w:rsidRPr="00435005">
              <w:t>Приложение № 3</w:t>
            </w:r>
          </w:p>
        </w:tc>
      </w:tr>
      <w:tr w:rsidR="00C90946" w:rsidRPr="00435005" w:rsidTr="00D17B04">
        <w:trPr>
          <w:trHeight w:val="1005"/>
        </w:trPr>
        <w:tc>
          <w:tcPr>
            <w:tcW w:w="4786" w:type="dxa"/>
            <w:shd w:val="clear" w:color="auto" w:fill="auto"/>
          </w:tcPr>
          <w:p w:rsidR="006C3608" w:rsidRPr="00435005" w:rsidRDefault="006C3608" w:rsidP="006D5088">
            <w:pPr>
              <w:numPr>
                <w:ilvl w:val="0"/>
                <w:numId w:val="7"/>
              </w:numPr>
              <w:jc w:val="both"/>
            </w:pPr>
            <w:r w:rsidRPr="00435005">
              <w:t xml:space="preserve">История России с </w:t>
            </w:r>
          </w:p>
          <w:p w:rsidR="006C3608" w:rsidRPr="00435005" w:rsidRDefault="006C3608" w:rsidP="003A26C1">
            <w:pPr>
              <w:jc w:val="both"/>
            </w:pPr>
            <w:r w:rsidRPr="00435005">
              <w:t xml:space="preserve">древнейших времен до конца </w:t>
            </w:r>
            <w:r w:rsidRPr="00435005">
              <w:rPr>
                <w:lang w:val="en-US"/>
              </w:rPr>
              <w:t>XVII</w:t>
            </w:r>
            <w:r w:rsidRPr="00435005">
              <w:t xml:space="preserve"> века</w:t>
            </w:r>
          </w:p>
          <w:p w:rsidR="00C90946" w:rsidRPr="00435005" w:rsidRDefault="00C90946" w:rsidP="006C3608">
            <w:pPr>
              <w:pStyle w:val="30"/>
              <w:spacing w:line="240" w:lineRule="auto"/>
              <w:ind w:left="720"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  <w:r w:rsidRPr="00435005">
              <w:t>Приложение № 4</w:t>
            </w:r>
          </w:p>
        </w:tc>
      </w:tr>
      <w:tr w:rsidR="00C90946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C90946" w:rsidRPr="00435005" w:rsidRDefault="006C3608" w:rsidP="006D5088">
            <w:pPr>
              <w:pStyle w:val="30"/>
              <w:numPr>
                <w:ilvl w:val="0"/>
                <w:numId w:val="7"/>
              </w:numPr>
              <w:spacing w:line="240" w:lineRule="auto"/>
              <w:ind w:left="0" w:firstLine="426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 xml:space="preserve">Истоки индустриальной цивилизации: страны Западной Европы в </w:t>
            </w:r>
            <w:r w:rsidRPr="00435005">
              <w:rPr>
                <w:b w:val="0"/>
                <w:bCs/>
                <w:sz w:val="24"/>
                <w:szCs w:val="24"/>
                <w:lang w:val="en-US" w:eastAsia="ru-RU"/>
              </w:rPr>
              <w:t>XVI</w:t>
            </w: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>-</w:t>
            </w:r>
            <w:r w:rsidRPr="00435005">
              <w:rPr>
                <w:b w:val="0"/>
                <w:bCs/>
                <w:sz w:val="24"/>
                <w:szCs w:val="24"/>
                <w:lang w:val="en-US" w:eastAsia="ru-RU"/>
              </w:rPr>
              <w:t>XVIII</w:t>
            </w: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 xml:space="preserve"> вв.</w:t>
            </w:r>
          </w:p>
        </w:tc>
        <w:tc>
          <w:tcPr>
            <w:tcW w:w="5165" w:type="dxa"/>
            <w:shd w:val="clear" w:color="auto" w:fill="auto"/>
          </w:tcPr>
          <w:p w:rsidR="00C90946" w:rsidRPr="00435005" w:rsidRDefault="00C90946" w:rsidP="00DB0F24">
            <w:pPr>
              <w:spacing w:line="360" w:lineRule="auto"/>
              <w:jc w:val="both"/>
            </w:pPr>
            <w:r w:rsidRPr="00435005">
              <w:t>Приложение № 5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pStyle w:val="30"/>
              <w:numPr>
                <w:ilvl w:val="0"/>
                <w:numId w:val="7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Россия в XVIII веке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№6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  <w:jc w:val="both"/>
            </w:pPr>
            <w:r w:rsidRPr="00435005">
              <w:t>Становление индустриальной цивилизации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№7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</w:pPr>
            <w:r w:rsidRPr="00435005">
              <w:t xml:space="preserve"> Россия в </w:t>
            </w:r>
            <w:r w:rsidRPr="00435005">
              <w:rPr>
                <w:lang w:val="en-US"/>
              </w:rPr>
              <w:t>XIX</w:t>
            </w:r>
            <w:r w:rsidRPr="00435005">
              <w:t xml:space="preserve"> веке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№8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</w:pPr>
            <w:r w:rsidRPr="00435005">
              <w:rPr>
                <w:bCs/>
              </w:rPr>
              <w:t xml:space="preserve"> От Новой к Новейшей истории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№9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</w:pPr>
            <w:r w:rsidRPr="00435005">
              <w:t xml:space="preserve"> Между мировыми войнами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№10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</w:pPr>
            <w:r w:rsidRPr="00435005">
              <w:t xml:space="preserve"> Вторая мировая война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№11</w:t>
            </w:r>
          </w:p>
        </w:tc>
      </w:tr>
      <w:tr w:rsidR="003A26C1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3A26C1" w:rsidRPr="00435005" w:rsidRDefault="003A26C1" w:rsidP="006D5088">
            <w:pPr>
              <w:numPr>
                <w:ilvl w:val="0"/>
                <w:numId w:val="7"/>
              </w:numPr>
            </w:pPr>
            <w:r w:rsidRPr="00435005">
              <w:t xml:space="preserve"> СССР в 1945-1991 гг.</w:t>
            </w:r>
          </w:p>
        </w:tc>
        <w:tc>
          <w:tcPr>
            <w:tcW w:w="5165" w:type="dxa"/>
            <w:shd w:val="clear" w:color="auto" w:fill="auto"/>
          </w:tcPr>
          <w:p w:rsidR="003A26C1" w:rsidRPr="00435005" w:rsidRDefault="003A26C1">
            <w:r w:rsidRPr="00435005">
              <w:t>Приложение №12</w:t>
            </w:r>
          </w:p>
        </w:tc>
      </w:tr>
      <w:tr w:rsidR="000B385D" w:rsidRPr="00435005" w:rsidTr="00D17B04">
        <w:trPr>
          <w:trHeight w:val="681"/>
        </w:trPr>
        <w:tc>
          <w:tcPr>
            <w:tcW w:w="4786" w:type="dxa"/>
            <w:shd w:val="clear" w:color="auto" w:fill="auto"/>
          </w:tcPr>
          <w:p w:rsidR="000B385D" w:rsidRPr="00435005" w:rsidRDefault="000B385D" w:rsidP="006D5088">
            <w:pPr>
              <w:numPr>
                <w:ilvl w:val="0"/>
                <w:numId w:val="7"/>
              </w:numPr>
            </w:pPr>
            <w:r w:rsidRPr="00435005">
              <w:t xml:space="preserve"> Итоговая контрольная работа по ОД «История»</w:t>
            </w:r>
          </w:p>
        </w:tc>
        <w:tc>
          <w:tcPr>
            <w:tcW w:w="5165" w:type="dxa"/>
            <w:shd w:val="clear" w:color="auto" w:fill="auto"/>
          </w:tcPr>
          <w:p w:rsidR="000B385D" w:rsidRPr="00435005" w:rsidRDefault="000B385D">
            <w:r w:rsidRPr="00435005">
              <w:t>Приложение №13</w:t>
            </w:r>
          </w:p>
        </w:tc>
      </w:tr>
    </w:tbl>
    <w:p w:rsidR="00C90946" w:rsidRPr="00435005" w:rsidRDefault="00C90946" w:rsidP="00C90946">
      <w:pPr>
        <w:jc w:val="both"/>
      </w:pPr>
    </w:p>
    <w:p w:rsidR="003A26C1" w:rsidRPr="00435005" w:rsidRDefault="003A26C1" w:rsidP="00C90946">
      <w:pPr>
        <w:jc w:val="both"/>
      </w:pPr>
    </w:p>
    <w:p w:rsidR="003A26C1" w:rsidRPr="00435005" w:rsidRDefault="003A26C1" w:rsidP="00C90946">
      <w:pPr>
        <w:jc w:val="both"/>
      </w:pPr>
    </w:p>
    <w:p w:rsidR="00D17B04" w:rsidRPr="00435005" w:rsidRDefault="00D17B04" w:rsidP="00C90946">
      <w:pPr>
        <w:jc w:val="both"/>
      </w:pPr>
    </w:p>
    <w:p w:rsidR="00D17B04" w:rsidRPr="00435005" w:rsidRDefault="00D17B04" w:rsidP="00C90946">
      <w:pPr>
        <w:jc w:val="both"/>
      </w:pPr>
    </w:p>
    <w:p w:rsidR="00002FFB" w:rsidRDefault="00002FFB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Default="00435005" w:rsidP="00C90946">
      <w:pPr>
        <w:jc w:val="both"/>
      </w:pPr>
    </w:p>
    <w:p w:rsidR="00435005" w:rsidRPr="00435005" w:rsidRDefault="00435005" w:rsidP="00C90946">
      <w:pPr>
        <w:jc w:val="both"/>
      </w:pPr>
    </w:p>
    <w:p w:rsidR="003A26C1" w:rsidRPr="00435005" w:rsidRDefault="003A26C1" w:rsidP="003A26C1">
      <w:pPr>
        <w:spacing w:line="360" w:lineRule="auto"/>
        <w:rPr>
          <w:b/>
        </w:rPr>
      </w:pPr>
      <w:r w:rsidRPr="00435005">
        <w:rPr>
          <w:b/>
        </w:rPr>
        <w:t>3.2. Оценка сформированности общих компетенций</w:t>
      </w:r>
    </w:p>
    <w:p w:rsidR="003A26C1" w:rsidRPr="00435005" w:rsidRDefault="003A26C1" w:rsidP="003A26C1">
      <w:pPr>
        <w:jc w:val="right"/>
      </w:pPr>
      <w:r w:rsidRPr="00435005">
        <w:t>Таблица 6</w:t>
      </w:r>
    </w:p>
    <w:tbl>
      <w:tblPr>
        <w:tblW w:w="10537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3"/>
        <w:gridCol w:w="1587"/>
        <w:gridCol w:w="1587"/>
        <w:gridCol w:w="1587"/>
        <w:gridCol w:w="1733"/>
      </w:tblGrid>
      <w:tr w:rsidR="005D457A" w:rsidRPr="00435005" w:rsidTr="005D457A">
        <w:trPr>
          <w:trHeight w:val="1911"/>
        </w:trPr>
        <w:tc>
          <w:tcPr>
            <w:tcW w:w="4043" w:type="dxa"/>
          </w:tcPr>
          <w:p w:rsidR="005D457A" w:rsidRPr="00435005" w:rsidRDefault="005D457A" w:rsidP="0076509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№ тем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76509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Выполне-ние проекта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76509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Работа в малых группах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76509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Решение ситуационной или проблемной задачи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765094">
            <w:pPr>
              <w:spacing w:line="360" w:lineRule="auto"/>
              <w:jc w:val="center"/>
              <w:rPr>
                <w:b/>
              </w:rPr>
            </w:pPr>
            <w:r w:rsidRPr="00435005">
              <w:rPr>
                <w:b/>
              </w:rPr>
              <w:t>Индивидуальное выполнение практической работы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spacing w:line="360" w:lineRule="auto"/>
              <w:jc w:val="both"/>
            </w:pPr>
            <w:r w:rsidRPr="00435005">
              <w:t>Введение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pStyle w:val="30"/>
              <w:numPr>
                <w:ilvl w:val="0"/>
                <w:numId w:val="8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 xml:space="preserve">Древнейшая стадия </w:t>
            </w:r>
          </w:p>
          <w:p w:rsidR="005D457A" w:rsidRPr="00435005" w:rsidRDefault="005D457A" w:rsidP="005D457A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истории человечества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pStyle w:val="30"/>
              <w:numPr>
                <w:ilvl w:val="0"/>
                <w:numId w:val="8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Цивилизации Древнего</w:t>
            </w:r>
          </w:p>
          <w:p w:rsidR="005D457A" w:rsidRPr="00435005" w:rsidRDefault="005D457A" w:rsidP="005D457A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мира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74"/>
        </w:trPr>
        <w:tc>
          <w:tcPr>
            <w:tcW w:w="4043" w:type="dxa"/>
          </w:tcPr>
          <w:p w:rsidR="005D457A" w:rsidRPr="00435005" w:rsidRDefault="005D457A" w:rsidP="005D457A">
            <w:pPr>
              <w:pStyle w:val="30"/>
              <w:numPr>
                <w:ilvl w:val="0"/>
                <w:numId w:val="8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Цивилизации Запада и</w:t>
            </w:r>
          </w:p>
          <w:p w:rsidR="005D457A" w:rsidRPr="00435005" w:rsidRDefault="005D457A" w:rsidP="005D457A">
            <w:pPr>
              <w:pStyle w:val="30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Востока в Средние века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  <w:jc w:val="both"/>
            </w:pPr>
            <w:r w:rsidRPr="00435005">
              <w:t xml:space="preserve">История России с </w:t>
            </w:r>
          </w:p>
          <w:p w:rsidR="005D457A" w:rsidRPr="00435005" w:rsidRDefault="005D457A" w:rsidP="005D457A">
            <w:pPr>
              <w:jc w:val="both"/>
            </w:pPr>
            <w:r w:rsidRPr="00435005">
              <w:t xml:space="preserve">древнейших времен до конца </w:t>
            </w:r>
            <w:r w:rsidRPr="00435005">
              <w:rPr>
                <w:lang w:val="en-US"/>
              </w:rPr>
              <w:t>XVII</w:t>
            </w:r>
            <w:r w:rsidRPr="00435005">
              <w:t xml:space="preserve"> века</w:t>
            </w:r>
          </w:p>
          <w:p w:rsidR="005D457A" w:rsidRPr="00435005" w:rsidRDefault="005D457A" w:rsidP="005D457A">
            <w:pPr>
              <w:pStyle w:val="30"/>
              <w:spacing w:line="240" w:lineRule="auto"/>
              <w:ind w:left="720" w:firstLine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pStyle w:val="30"/>
              <w:numPr>
                <w:ilvl w:val="0"/>
                <w:numId w:val="8"/>
              </w:numPr>
              <w:spacing w:line="240" w:lineRule="auto"/>
              <w:ind w:left="0" w:firstLine="426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 xml:space="preserve">Истоки индустриальной цивилизации: страны Западной Европы в </w:t>
            </w:r>
            <w:r w:rsidRPr="00435005">
              <w:rPr>
                <w:b w:val="0"/>
                <w:bCs/>
                <w:sz w:val="24"/>
                <w:szCs w:val="24"/>
                <w:lang w:val="en-US" w:eastAsia="ru-RU"/>
              </w:rPr>
              <w:t>XVI</w:t>
            </w: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>-</w:t>
            </w:r>
            <w:r w:rsidRPr="00435005">
              <w:rPr>
                <w:b w:val="0"/>
                <w:bCs/>
                <w:sz w:val="24"/>
                <w:szCs w:val="24"/>
                <w:lang w:val="en-US" w:eastAsia="ru-RU"/>
              </w:rPr>
              <w:t>XVIII</w:t>
            </w:r>
            <w:r w:rsidRPr="00435005">
              <w:rPr>
                <w:b w:val="0"/>
                <w:bCs/>
                <w:sz w:val="24"/>
                <w:szCs w:val="24"/>
                <w:lang w:val="ru-RU" w:eastAsia="ru-RU"/>
              </w:rPr>
              <w:t xml:space="preserve"> вв.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pStyle w:val="30"/>
              <w:numPr>
                <w:ilvl w:val="0"/>
                <w:numId w:val="8"/>
              </w:numPr>
              <w:spacing w:line="240" w:lineRule="auto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435005">
              <w:rPr>
                <w:b w:val="0"/>
                <w:sz w:val="24"/>
                <w:szCs w:val="24"/>
                <w:lang w:val="ru-RU" w:eastAsia="ru-RU"/>
              </w:rPr>
              <w:t>Россия в XVIII веке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  <w:ind w:left="0" w:firstLine="284"/>
              <w:jc w:val="both"/>
            </w:pPr>
            <w:r w:rsidRPr="00435005">
              <w:t>Становление индустриальной цивилизации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</w:pPr>
            <w:r w:rsidRPr="00435005">
              <w:t xml:space="preserve">Россия в </w:t>
            </w:r>
            <w:r w:rsidRPr="00435005">
              <w:rPr>
                <w:lang w:val="en-US"/>
              </w:rPr>
              <w:t>XIX</w:t>
            </w:r>
            <w:r w:rsidRPr="00435005">
              <w:t xml:space="preserve"> веке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  <w:ind w:left="0" w:firstLine="360"/>
            </w:pPr>
            <w:r w:rsidRPr="00435005">
              <w:rPr>
                <w:bCs/>
              </w:rPr>
              <w:t>От Новой к Новейшей истории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  <w:ind w:left="0" w:firstLine="426"/>
            </w:pPr>
            <w:r w:rsidRPr="00435005">
              <w:t>Между мировыми войнами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</w:pPr>
            <w:r w:rsidRPr="00435005">
              <w:t>Вторая мировая война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rPr>
                <w:b/>
              </w:rPr>
            </w:pPr>
            <w:r w:rsidRPr="00435005">
              <w:t>ОК-2,3,4,6.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</w:pPr>
            <w:r w:rsidRPr="00435005">
              <w:t>СССР в 1945-1991 гг.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ОК- 3,4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ОК- 4-5</w:t>
            </w: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  <w:tr w:rsidR="005D457A" w:rsidRPr="00435005" w:rsidTr="005D457A">
        <w:trPr>
          <w:trHeight w:val="491"/>
        </w:trPr>
        <w:tc>
          <w:tcPr>
            <w:tcW w:w="4043" w:type="dxa"/>
          </w:tcPr>
          <w:p w:rsidR="005D457A" w:rsidRPr="00435005" w:rsidRDefault="005D457A" w:rsidP="005D457A">
            <w:pPr>
              <w:numPr>
                <w:ilvl w:val="0"/>
                <w:numId w:val="8"/>
              </w:numPr>
            </w:pPr>
            <w:r w:rsidRPr="00435005">
              <w:rPr>
                <w:bCs/>
              </w:rPr>
              <w:t>Итоговое тестирование</w:t>
            </w:r>
          </w:p>
          <w:p w:rsidR="005D457A" w:rsidRPr="00435005" w:rsidRDefault="005D457A" w:rsidP="005D457A">
            <w:r w:rsidRPr="00435005">
              <w:rPr>
                <w:bCs/>
              </w:rPr>
              <w:t>по дисциплине «История»</w:t>
            </w: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</w:p>
        </w:tc>
        <w:tc>
          <w:tcPr>
            <w:tcW w:w="1587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</w:p>
        </w:tc>
        <w:tc>
          <w:tcPr>
            <w:tcW w:w="1733" w:type="dxa"/>
            <w:vAlign w:val="center"/>
          </w:tcPr>
          <w:p w:rsidR="005D457A" w:rsidRPr="00435005" w:rsidRDefault="005D457A" w:rsidP="005D457A">
            <w:pPr>
              <w:spacing w:line="360" w:lineRule="auto"/>
              <w:jc w:val="center"/>
            </w:pPr>
            <w:r w:rsidRPr="00435005">
              <w:t>ОК- 1-6</w:t>
            </w:r>
          </w:p>
        </w:tc>
      </w:tr>
    </w:tbl>
    <w:p w:rsidR="00435005" w:rsidRDefault="00435005" w:rsidP="003A26C1">
      <w:pPr>
        <w:jc w:val="both"/>
      </w:pPr>
    </w:p>
    <w:p w:rsidR="00435005" w:rsidRDefault="00435005">
      <w:r>
        <w:br w:type="page"/>
      </w:r>
    </w:p>
    <w:p w:rsidR="006072C3" w:rsidRPr="00435005" w:rsidRDefault="006072C3" w:rsidP="006072C3">
      <w:pPr>
        <w:jc w:val="right"/>
      </w:pPr>
      <w:r w:rsidRPr="00435005">
        <w:lastRenderedPageBreak/>
        <w:t>Приложение 1</w:t>
      </w:r>
    </w:p>
    <w:p w:rsidR="00193219" w:rsidRPr="00435005" w:rsidRDefault="00193219" w:rsidP="00193219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193219" w:rsidRPr="00435005" w:rsidRDefault="00193219" w:rsidP="00193219">
      <w:pPr>
        <w:pStyle w:val="30"/>
        <w:spacing w:line="240" w:lineRule="auto"/>
        <w:ind w:firstLine="0"/>
        <w:jc w:val="both"/>
        <w:rPr>
          <w:sz w:val="24"/>
          <w:szCs w:val="24"/>
          <w:u w:val="single"/>
        </w:rPr>
      </w:pPr>
      <w:r w:rsidRPr="00435005">
        <w:rPr>
          <w:sz w:val="24"/>
          <w:szCs w:val="24"/>
          <w:u w:val="single"/>
        </w:rPr>
        <w:t>Тема №1</w:t>
      </w:r>
      <w:r w:rsidRPr="00435005">
        <w:rPr>
          <w:sz w:val="24"/>
          <w:szCs w:val="24"/>
        </w:rPr>
        <w:t xml:space="preserve"> Древнейшая стадия  истории человечества</w:t>
      </w:r>
    </w:p>
    <w:p w:rsidR="00193219" w:rsidRPr="00435005" w:rsidRDefault="00193219" w:rsidP="00193219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="002425B2" w:rsidRPr="00435005">
        <w:t xml:space="preserve">1- </w:t>
      </w:r>
      <w:r w:rsidR="002425B2" w:rsidRPr="00435005">
        <w:rPr>
          <w:b/>
        </w:rPr>
        <w:t>З</w:t>
      </w:r>
      <w:r w:rsidR="002425B2" w:rsidRPr="00435005">
        <w:t xml:space="preserve">3, </w:t>
      </w:r>
      <w:r w:rsidRPr="00435005">
        <w:rPr>
          <w:b/>
        </w:rPr>
        <w:t>З</w:t>
      </w:r>
      <w:r w:rsidRPr="00435005">
        <w:t>5.</w:t>
      </w:r>
    </w:p>
    <w:p w:rsidR="00193219" w:rsidRPr="00435005" w:rsidRDefault="00193219" w:rsidP="00193219">
      <w:pPr>
        <w:jc w:val="both"/>
      </w:pPr>
      <w:r w:rsidRPr="00435005">
        <w:t xml:space="preserve">Вид задания: Тест, содержащий 15 заданий. </w:t>
      </w:r>
    </w:p>
    <w:p w:rsidR="00193219" w:rsidRPr="00435005" w:rsidRDefault="00193219" w:rsidP="00193219">
      <w:pPr>
        <w:jc w:val="both"/>
        <w:rPr>
          <w:b/>
        </w:rPr>
      </w:pPr>
      <w:r w:rsidRPr="00435005">
        <w:rPr>
          <w:b/>
        </w:rPr>
        <w:t>Инструкция</w:t>
      </w:r>
    </w:p>
    <w:p w:rsidR="00193219" w:rsidRPr="00435005" w:rsidRDefault="00193219" w:rsidP="00193219">
      <w:pPr>
        <w:jc w:val="both"/>
      </w:pPr>
      <w:r w:rsidRPr="00435005">
        <w:t>Внимательно прочитайте задание.</w:t>
      </w:r>
    </w:p>
    <w:p w:rsidR="00193219" w:rsidRPr="00435005" w:rsidRDefault="00193219" w:rsidP="00193219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DE61AC" w:rsidRPr="00435005" w:rsidRDefault="00DE61AC" w:rsidP="00193219">
      <w:pPr>
        <w:rPr>
          <w:lang w:eastAsia="ru-RU"/>
        </w:rPr>
      </w:pPr>
    </w:p>
    <w:p w:rsidR="002425B2" w:rsidRPr="00435005" w:rsidRDefault="002425B2" w:rsidP="002425B2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2425B2" w:rsidRPr="00435005" w:rsidRDefault="002425B2" w:rsidP="008558CD">
      <w:pPr>
        <w:jc w:val="both"/>
        <w:rPr>
          <w:b/>
        </w:rPr>
      </w:pPr>
      <w:r w:rsidRPr="00435005">
        <w:rPr>
          <w:b/>
        </w:rPr>
        <w:t>1. Конфуцианство возникло как философское учение в:</w:t>
      </w:r>
    </w:p>
    <w:p w:rsidR="002425B2" w:rsidRPr="00435005" w:rsidRDefault="002425B2" w:rsidP="002425B2">
      <w:pPr>
        <w:ind w:left="360"/>
        <w:jc w:val="both"/>
      </w:pPr>
      <w:r w:rsidRPr="00435005">
        <w:t>А) Индии</w:t>
      </w:r>
    </w:p>
    <w:p w:rsidR="002425B2" w:rsidRPr="00435005" w:rsidRDefault="002425B2" w:rsidP="002425B2">
      <w:pPr>
        <w:ind w:left="360"/>
        <w:jc w:val="both"/>
      </w:pPr>
      <w:r w:rsidRPr="00435005">
        <w:t>Б) Китае</w:t>
      </w:r>
    </w:p>
    <w:p w:rsidR="00673067" w:rsidRPr="00435005" w:rsidRDefault="002425B2" w:rsidP="002425B2">
      <w:pPr>
        <w:ind w:left="360"/>
        <w:jc w:val="both"/>
      </w:pPr>
      <w:r w:rsidRPr="00435005">
        <w:t>В) Японии.</w:t>
      </w:r>
    </w:p>
    <w:p w:rsidR="002425B2" w:rsidRPr="00435005" w:rsidRDefault="002425B2" w:rsidP="008558CD">
      <w:pPr>
        <w:jc w:val="both"/>
        <w:rPr>
          <w:b/>
        </w:rPr>
      </w:pPr>
      <w:r w:rsidRPr="00435005">
        <w:rPr>
          <w:b/>
        </w:rPr>
        <w:t>2. Автор концепции стадий роста:</w:t>
      </w:r>
    </w:p>
    <w:p w:rsidR="002425B2" w:rsidRPr="00435005" w:rsidRDefault="002425B2" w:rsidP="002425B2">
      <w:pPr>
        <w:ind w:left="360"/>
        <w:jc w:val="both"/>
      </w:pPr>
      <w:r w:rsidRPr="00435005">
        <w:t>А) А. Тойнби</w:t>
      </w:r>
    </w:p>
    <w:p w:rsidR="002425B2" w:rsidRPr="00435005" w:rsidRDefault="002425B2" w:rsidP="002425B2">
      <w:pPr>
        <w:ind w:left="360"/>
        <w:jc w:val="both"/>
      </w:pPr>
      <w:r w:rsidRPr="00435005">
        <w:t>Б) Н. Данилевский</w:t>
      </w:r>
    </w:p>
    <w:p w:rsidR="002425B2" w:rsidRPr="00435005" w:rsidRDefault="002425B2" w:rsidP="002425B2">
      <w:pPr>
        <w:ind w:left="360"/>
        <w:jc w:val="both"/>
      </w:pPr>
      <w:r w:rsidRPr="00435005">
        <w:t>В) К. Маркс</w:t>
      </w:r>
    </w:p>
    <w:p w:rsidR="002425B2" w:rsidRPr="00435005" w:rsidRDefault="002425B2" w:rsidP="002425B2">
      <w:pPr>
        <w:ind w:left="360"/>
        <w:jc w:val="both"/>
      </w:pPr>
      <w:r w:rsidRPr="00435005">
        <w:t>Г) У. Ростоу</w:t>
      </w:r>
    </w:p>
    <w:p w:rsidR="002425B2" w:rsidRPr="00435005" w:rsidRDefault="002425B2" w:rsidP="002425B2">
      <w:pPr>
        <w:ind w:left="360"/>
        <w:jc w:val="both"/>
      </w:pPr>
      <w:r w:rsidRPr="00435005">
        <w:t>Д) О. Тоффлер.</w:t>
      </w:r>
    </w:p>
    <w:p w:rsidR="0016703A" w:rsidRPr="00435005" w:rsidRDefault="002425B2" w:rsidP="0016703A">
      <w:pPr>
        <w:rPr>
          <w:b/>
        </w:rPr>
      </w:pPr>
      <w:r w:rsidRPr="00435005">
        <w:rPr>
          <w:b/>
          <w:lang w:eastAsia="ru-RU"/>
        </w:rPr>
        <w:t xml:space="preserve">3. </w:t>
      </w:r>
      <w:r w:rsidR="0016703A" w:rsidRPr="00435005">
        <w:rPr>
          <w:b/>
        </w:rPr>
        <w:t xml:space="preserve">Первые орудия труда, которыми пользовался древнейший человек: </w:t>
      </w:r>
    </w:p>
    <w:p w:rsidR="0016703A" w:rsidRPr="00435005" w:rsidRDefault="0016703A" w:rsidP="0016703A">
      <w:pPr>
        <w:ind w:left="360" w:hanging="360"/>
      </w:pPr>
      <w:r w:rsidRPr="00435005">
        <w:t xml:space="preserve">       а) дубина;                          б) копьё;    </w:t>
      </w:r>
    </w:p>
    <w:p w:rsidR="0016703A" w:rsidRPr="00435005" w:rsidRDefault="0016703A" w:rsidP="0016703A">
      <w:r w:rsidRPr="00435005">
        <w:t xml:space="preserve">       в) вилы;                              г) гарпун.</w:t>
      </w:r>
    </w:p>
    <w:p w:rsidR="002425B2" w:rsidRPr="00435005" w:rsidRDefault="002425B2" w:rsidP="0016703A">
      <w:pPr>
        <w:jc w:val="both"/>
        <w:rPr>
          <w:b/>
          <w:color w:val="181818"/>
        </w:rPr>
      </w:pPr>
      <w:r w:rsidRPr="00435005">
        <w:rPr>
          <w:b/>
        </w:rPr>
        <w:t xml:space="preserve">4. </w:t>
      </w:r>
      <w:r w:rsidRPr="00435005">
        <w:rPr>
          <w:b/>
          <w:bCs/>
          <w:color w:val="181818"/>
        </w:rPr>
        <w:t>В каком году Тутмос III совершил самые крупные завоевания?</w:t>
      </w:r>
    </w:p>
    <w:p w:rsidR="002425B2" w:rsidRPr="00435005" w:rsidRDefault="002425B2" w:rsidP="008558CD">
      <w:pPr>
        <w:pStyle w:val="afc"/>
        <w:spacing w:before="0" w:beforeAutospacing="0" w:after="0" w:afterAutospacing="0"/>
        <w:ind w:left="360"/>
        <w:jc w:val="both"/>
        <w:rPr>
          <w:color w:val="181818"/>
        </w:rPr>
      </w:pPr>
      <w:r w:rsidRPr="00435005">
        <w:rPr>
          <w:color w:val="181818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435005">
          <w:rPr>
            <w:color w:val="181818"/>
          </w:rPr>
          <w:t>2600 г</w:t>
        </w:r>
      </w:smartTag>
      <w:r w:rsidRPr="00435005">
        <w:rPr>
          <w:color w:val="181818"/>
        </w:rPr>
        <w:t xml:space="preserve">. до н.э. </w:t>
      </w:r>
    </w:p>
    <w:p w:rsidR="002425B2" w:rsidRPr="00435005" w:rsidRDefault="002425B2" w:rsidP="008558CD">
      <w:pPr>
        <w:pStyle w:val="afc"/>
        <w:spacing w:before="0" w:beforeAutospacing="0" w:after="0" w:afterAutospacing="0"/>
        <w:ind w:left="360"/>
        <w:jc w:val="both"/>
        <w:rPr>
          <w:color w:val="181818"/>
        </w:rPr>
      </w:pPr>
      <w:r w:rsidRPr="00435005">
        <w:rPr>
          <w:color w:val="181818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435005">
          <w:rPr>
            <w:color w:val="181818"/>
          </w:rPr>
          <w:t>3000 г</w:t>
        </w:r>
      </w:smartTag>
      <w:r w:rsidRPr="00435005">
        <w:rPr>
          <w:color w:val="181818"/>
        </w:rPr>
        <w:t xml:space="preserve">. до н.э. </w:t>
      </w:r>
    </w:p>
    <w:p w:rsidR="002425B2" w:rsidRPr="00435005" w:rsidRDefault="002425B2" w:rsidP="008558CD">
      <w:pPr>
        <w:pStyle w:val="afc"/>
        <w:spacing w:before="0" w:beforeAutospacing="0" w:after="0" w:afterAutospacing="0"/>
        <w:ind w:left="360"/>
        <w:jc w:val="both"/>
        <w:rPr>
          <w:color w:val="181818"/>
        </w:rPr>
      </w:pPr>
      <w:r w:rsidRPr="00435005">
        <w:rPr>
          <w:color w:val="181818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435005">
          <w:rPr>
            <w:color w:val="181818"/>
          </w:rPr>
          <w:t>1500 г</w:t>
        </w:r>
      </w:smartTag>
      <w:r w:rsidRPr="00435005">
        <w:rPr>
          <w:color w:val="181818"/>
        </w:rPr>
        <w:t xml:space="preserve">. </w:t>
      </w:r>
      <w:r w:rsidR="008979C1" w:rsidRPr="00435005">
        <w:rPr>
          <w:color w:val="181818"/>
        </w:rPr>
        <w:t xml:space="preserve">до </w:t>
      </w:r>
      <w:r w:rsidRPr="00435005">
        <w:rPr>
          <w:color w:val="181818"/>
        </w:rPr>
        <w:t xml:space="preserve">н.э. </w:t>
      </w:r>
    </w:p>
    <w:p w:rsidR="002425B2" w:rsidRPr="00435005" w:rsidRDefault="002425B2" w:rsidP="008558CD">
      <w:pPr>
        <w:pStyle w:val="afc"/>
        <w:spacing w:before="0" w:beforeAutospacing="0" w:after="0" w:afterAutospacing="0"/>
        <w:ind w:left="360"/>
        <w:jc w:val="both"/>
        <w:rPr>
          <w:color w:val="181818"/>
        </w:rPr>
      </w:pPr>
      <w:r w:rsidRPr="00435005">
        <w:rPr>
          <w:color w:val="181818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435005">
          <w:rPr>
            <w:color w:val="181818"/>
          </w:rPr>
          <w:t>1000 г</w:t>
        </w:r>
      </w:smartTag>
      <w:r w:rsidRPr="00435005">
        <w:rPr>
          <w:color w:val="181818"/>
        </w:rPr>
        <w:t>. н.э.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5. </w:t>
      </w:r>
      <w:r w:rsidR="002425B2" w:rsidRPr="00435005">
        <w:rPr>
          <w:b/>
        </w:rPr>
        <w:t>Цивилизац</w:t>
      </w:r>
      <w:r w:rsidRPr="00435005">
        <w:rPr>
          <w:b/>
        </w:rPr>
        <w:t>ия – это</w:t>
      </w:r>
      <w:r w:rsidR="002425B2" w:rsidRPr="00435005">
        <w:rPr>
          <w:b/>
        </w:rPr>
        <w:t>:</w:t>
      </w:r>
    </w:p>
    <w:p w:rsidR="002425B2" w:rsidRPr="00435005" w:rsidRDefault="002425B2" w:rsidP="002425B2">
      <w:pPr>
        <w:ind w:left="360"/>
        <w:jc w:val="both"/>
      </w:pPr>
      <w:r w:rsidRPr="00435005">
        <w:t>А) этап развития человечества, следующий за дикостью и варварством;</w:t>
      </w:r>
    </w:p>
    <w:p w:rsidR="002425B2" w:rsidRPr="00435005" w:rsidRDefault="002425B2" w:rsidP="002425B2">
      <w:pPr>
        <w:ind w:left="360"/>
        <w:jc w:val="both"/>
      </w:pPr>
      <w:r w:rsidRPr="00435005">
        <w:t>Б) совокупность духовных, материальных и нравственных ценностей;</w:t>
      </w:r>
    </w:p>
    <w:p w:rsidR="002425B2" w:rsidRPr="00435005" w:rsidRDefault="002425B2" w:rsidP="002425B2">
      <w:pPr>
        <w:ind w:left="360"/>
        <w:jc w:val="both"/>
      </w:pPr>
      <w:r w:rsidRPr="00435005">
        <w:t>В) высшее достижение человечества.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6. </w:t>
      </w:r>
      <w:r w:rsidR="002425B2" w:rsidRPr="00435005">
        <w:rPr>
          <w:b/>
        </w:rPr>
        <w:t>Цивилизационный подход к историческому процессу предполагает:</w:t>
      </w:r>
    </w:p>
    <w:p w:rsidR="002425B2" w:rsidRPr="00435005" w:rsidRDefault="002425B2" w:rsidP="002425B2">
      <w:pPr>
        <w:ind w:left="360"/>
        <w:jc w:val="both"/>
      </w:pPr>
      <w:r w:rsidRPr="00435005">
        <w:t>А) учет и изучение своеобразного, самобытного в истории народов;</w:t>
      </w:r>
    </w:p>
    <w:p w:rsidR="002425B2" w:rsidRPr="00435005" w:rsidRDefault="002425B2" w:rsidP="002425B2">
      <w:pPr>
        <w:ind w:left="360"/>
        <w:jc w:val="both"/>
      </w:pPr>
      <w:r w:rsidRPr="00435005">
        <w:t>Б) полное отрицание общих черт;</w:t>
      </w:r>
    </w:p>
    <w:p w:rsidR="002425B2" w:rsidRPr="00435005" w:rsidRDefault="002425B2" w:rsidP="002425B2">
      <w:pPr>
        <w:ind w:left="360"/>
        <w:jc w:val="both"/>
      </w:pPr>
      <w:r w:rsidRPr="00435005">
        <w:t>В) учет взаимодействия и взаимовлияния разных стран и народов.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7. </w:t>
      </w:r>
      <w:r w:rsidR="002425B2" w:rsidRPr="00435005">
        <w:rPr>
          <w:b/>
        </w:rPr>
        <w:t>В рамках формационного подхода исследователи используют понятия:</w:t>
      </w:r>
    </w:p>
    <w:p w:rsidR="002425B2" w:rsidRPr="00435005" w:rsidRDefault="002425B2" w:rsidP="002425B2">
      <w:pPr>
        <w:ind w:left="360"/>
        <w:jc w:val="both"/>
      </w:pPr>
      <w:r w:rsidRPr="00435005">
        <w:t>А) базис</w:t>
      </w:r>
    </w:p>
    <w:p w:rsidR="002425B2" w:rsidRPr="00435005" w:rsidRDefault="002425B2" w:rsidP="002425B2">
      <w:pPr>
        <w:ind w:left="360"/>
        <w:jc w:val="both"/>
      </w:pPr>
      <w:r w:rsidRPr="00435005">
        <w:t>Б) надстройка</w:t>
      </w:r>
    </w:p>
    <w:p w:rsidR="002425B2" w:rsidRPr="00435005" w:rsidRDefault="002425B2" w:rsidP="002425B2">
      <w:pPr>
        <w:ind w:left="360"/>
        <w:jc w:val="both"/>
      </w:pPr>
      <w:r w:rsidRPr="00435005">
        <w:t>В) правовое государство</w:t>
      </w:r>
    </w:p>
    <w:p w:rsidR="002425B2" w:rsidRPr="00435005" w:rsidRDefault="002425B2" w:rsidP="002425B2">
      <w:pPr>
        <w:ind w:left="360"/>
        <w:jc w:val="both"/>
      </w:pPr>
      <w:r w:rsidRPr="00435005">
        <w:t>Г) нравственность.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8. </w:t>
      </w:r>
      <w:r w:rsidR="002425B2" w:rsidRPr="00435005">
        <w:rPr>
          <w:b/>
        </w:rPr>
        <w:t>Отличительные черты восточной цивилизации:</w:t>
      </w:r>
    </w:p>
    <w:p w:rsidR="002425B2" w:rsidRPr="00435005" w:rsidRDefault="002425B2" w:rsidP="002425B2">
      <w:pPr>
        <w:ind w:left="360"/>
        <w:jc w:val="both"/>
      </w:pPr>
      <w:r w:rsidRPr="00435005">
        <w:t>А) открытость</w:t>
      </w:r>
    </w:p>
    <w:p w:rsidR="002425B2" w:rsidRPr="00435005" w:rsidRDefault="002425B2" w:rsidP="002425B2">
      <w:pPr>
        <w:ind w:left="360"/>
        <w:jc w:val="both"/>
      </w:pPr>
      <w:r w:rsidRPr="00435005">
        <w:t>Б) кастовость</w:t>
      </w:r>
    </w:p>
    <w:p w:rsidR="002425B2" w:rsidRPr="00435005" w:rsidRDefault="002425B2" w:rsidP="002425B2">
      <w:pPr>
        <w:ind w:left="360"/>
        <w:jc w:val="both"/>
      </w:pPr>
      <w:r w:rsidRPr="00435005">
        <w:t>В) демократичность</w:t>
      </w:r>
    </w:p>
    <w:p w:rsidR="002425B2" w:rsidRPr="00435005" w:rsidRDefault="002425B2" w:rsidP="002425B2">
      <w:pPr>
        <w:ind w:left="360"/>
        <w:jc w:val="both"/>
      </w:pPr>
      <w:r w:rsidRPr="00435005">
        <w:t>Г) коллективизм</w:t>
      </w:r>
    </w:p>
    <w:p w:rsidR="002425B2" w:rsidRPr="00435005" w:rsidRDefault="002425B2" w:rsidP="002425B2">
      <w:pPr>
        <w:ind w:left="360"/>
        <w:jc w:val="both"/>
      </w:pPr>
      <w:r w:rsidRPr="00435005">
        <w:t>Д) индивидуализм.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9. </w:t>
      </w:r>
      <w:r w:rsidR="002425B2" w:rsidRPr="00435005">
        <w:rPr>
          <w:b/>
        </w:rPr>
        <w:t>Характерные черты западной цивилизации:</w:t>
      </w:r>
    </w:p>
    <w:p w:rsidR="002425B2" w:rsidRPr="00435005" w:rsidRDefault="002425B2" w:rsidP="002425B2">
      <w:pPr>
        <w:ind w:left="360"/>
        <w:jc w:val="both"/>
      </w:pPr>
      <w:r w:rsidRPr="00435005">
        <w:t>А) классовая структура общества</w:t>
      </w:r>
    </w:p>
    <w:p w:rsidR="002425B2" w:rsidRPr="00435005" w:rsidRDefault="002425B2" w:rsidP="002425B2">
      <w:pPr>
        <w:ind w:left="360"/>
        <w:jc w:val="both"/>
      </w:pPr>
      <w:r w:rsidRPr="00435005">
        <w:t>Б) развитая частная  собственность</w:t>
      </w:r>
    </w:p>
    <w:p w:rsidR="002425B2" w:rsidRPr="00435005" w:rsidRDefault="002425B2" w:rsidP="002425B2">
      <w:pPr>
        <w:ind w:left="360"/>
        <w:jc w:val="both"/>
      </w:pPr>
      <w:r w:rsidRPr="00435005">
        <w:t>В) сословная структура общества</w:t>
      </w:r>
    </w:p>
    <w:p w:rsidR="002425B2" w:rsidRPr="00435005" w:rsidRDefault="002425B2" w:rsidP="002425B2">
      <w:pPr>
        <w:ind w:left="360"/>
        <w:jc w:val="both"/>
      </w:pPr>
      <w:r w:rsidRPr="00435005">
        <w:t>Г) государственная собственность</w:t>
      </w:r>
    </w:p>
    <w:p w:rsidR="002425B2" w:rsidRPr="00435005" w:rsidRDefault="002425B2" w:rsidP="002425B2">
      <w:pPr>
        <w:ind w:left="360"/>
        <w:jc w:val="both"/>
      </w:pPr>
      <w:r w:rsidRPr="00435005">
        <w:t>Д) рыночные отношения.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10. </w:t>
      </w:r>
      <w:r w:rsidR="002425B2" w:rsidRPr="00435005">
        <w:rPr>
          <w:b/>
        </w:rPr>
        <w:t>В древней цивилизации общество стало другим:</w:t>
      </w:r>
    </w:p>
    <w:p w:rsidR="002425B2" w:rsidRPr="00435005" w:rsidRDefault="002425B2" w:rsidP="002425B2">
      <w:pPr>
        <w:ind w:left="360"/>
        <w:jc w:val="both"/>
      </w:pPr>
      <w:r w:rsidRPr="00435005">
        <w:lastRenderedPageBreak/>
        <w:t>А) появились города</w:t>
      </w:r>
    </w:p>
    <w:p w:rsidR="002425B2" w:rsidRPr="00435005" w:rsidRDefault="002425B2" w:rsidP="002425B2">
      <w:pPr>
        <w:ind w:left="360"/>
        <w:jc w:val="both"/>
      </w:pPr>
      <w:r w:rsidRPr="00435005">
        <w:t>Б) возникли новые возможности передачи информации</w:t>
      </w:r>
    </w:p>
    <w:p w:rsidR="002425B2" w:rsidRPr="00435005" w:rsidRDefault="002425B2" w:rsidP="002425B2">
      <w:pPr>
        <w:ind w:left="360"/>
        <w:jc w:val="both"/>
      </w:pPr>
      <w:r w:rsidRPr="00435005">
        <w:t>В) присваивающее хозяйство</w:t>
      </w:r>
    </w:p>
    <w:p w:rsidR="002425B2" w:rsidRPr="00435005" w:rsidRDefault="002425B2" w:rsidP="002425B2">
      <w:pPr>
        <w:ind w:left="360"/>
        <w:jc w:val="both"/>
      </w:pPr>
      <w:r w:rsidRPr="00435005">
        <w:t>Г) верны все утверждения.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11. </w:t>
      </w:r>
      <w:r w:rsidR="002425B2" w:rsidRPr="00435005">
        <w:rPr>
          <w:b/>
        </w:rPr>
        <w:t>Выделите имена исследователей – сторонников цивилизационного подхода в развитии человечества:</w:t>
      </w:r>
    </w:p>
    <w:p w:rsidR="002425B2" w:rsidRPr="00435005" w:rsidRDefault="002425B2" w:rsidP="002425B2">
      <w:pPr>
        <w:ind w:left="360"/>
        <w:jc w:val="both"/>
      </w:pPr>
      <w:r w:rsidRPr="00435005">
        <w:t xml:space="preserve">А) К. Маркс                         </w:t>
      </w:r>
    </w:p>
    <w:p w:rsidR="002425B2" w:rsidRPr="00435005" w:rsidRDefault="002425B2" w:rsidP="002425B2">
      <w:pPr>
        <w:ind w:left="360"/>
        <w:jc w:val="both"/>
      </w:pPr>
      <w:r w:rsidRPr="00435005">
        <w:t>Б) А. Тойнби</w:t>
      </w:r>
    </w:p>
    <w:p w:rsidR="002425B2" w:rsidRPr="00435005" w:rsidRDefault="002425B2" w:rsidP="002425B2">
      <w:pPr>
        <w:ind w:left="360"/>
        <w:jc w:val="both"/>
      </w:pPr>
      <w:r w:rsidRPr="00435005">
        <w:t>В) О. Шпенглер</w:t>
      </w:r>
    </w:p>
    <w:p w:rsidR="002425B2" w:rsidRPr="00435005" w:rsidRDefault="002425B2" w:rsidP="002425B2">
      <w:pPr>
        <w:ind w:left="360"/>
        <w:jc w:val="both"/>
      </w:pPr>
      <w:r w:rsidRPr="00435005">
        <w:t>Г) Н. Данилевский</w:t>
      </w:r>
    </w:p>
    <w:p w:rsidR="002425B2" w:rsidRPr="00435005" w:rsidRDefault="002425B2" w:rsidP="002425B2">
      <w:pPr>
        <w:ind w:left="360"/>
        <w:jc w:val="both"/>
      </w:pPr>
      <w:r w:rsidRPr="00435005">
        <w:t>Д) У. Ростоу</w:t>
      </w:r>
    </w:p>
    <w:p w:rsidR="002425B2" w:rsidRPr="00435005" w:rsidRDefault="002425B2" w:rsidP="002425B2">
      <w:pPr>
        <w:ind w:left="360"/>
        <w:jc w:val="both"/>
      </w:pPr>
      <w:r w:rsidRPr="00435005">
        <w:t>Е) О. Тоффлер.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12. </w:t>
      </w:r>
      <w:r w:rsidR="002425B2" w:rsidRPr="00435005">
        <w:rPr>
          <w:b/>
        </w:rPr>
        <w:t>«Веды» - это:</w:t>
      </w:r>
    </w:p>
    <w:p w:rsidR="002425B2" w:rsidRPr="00435005" w:rsidRDefault="002425B2" w:rsidP="002425B2">
      <w:pPr>
        <w:ind w:left="360"/>
        <w:jc w:val="both"/>
      </w:pPr>
      <w:r w:rsidRPr="00435005">
        <w:t>А) древнейший индийский сборник молитв и религиозных гимнов;</w:t>
      </w:r>
    </w:p>
    <w:p w:rsidR="002425B2" w:rsidRPr="00435005" w:rsidRDefault="002425B2" w:rsidP="002425B2">
      <w:pPr>
        <w:ind w:left="360"/>
        <w:jc w:val="both"/>
      </w:pPr>
      <w:r w:rsidRPr="00435005">
        <w:t>Б) рукопись, содержавшая описание военных походов;</w:t>
      </w:r>
    </w:p>
    <w:p w:rsidR="002425B2" w:rsidRPr="00435005" w:rsidRDefault="002425B2" w:rsidP="002425B2">
      <w:pPr>
        <w:ind w:left="360"/>
        <w:jc w:val="both"/>
      </w:pPr>
      <w:r w:rsidRPr="00435005">
        <w:t xml:space="preserve">В) философское произведение </w:t>
      </w:r>
      <w:r w:rsidRPr="00435005">
        <w:rPr>
          <w:lang w:val="en-US"/>
        </w:rPr>
        <w:t>IV</w:t>
      </w:r>
      <w:r w:rsidRPr="00435005">
        <w:t xml:space="preserve"> – </w:t>
      </w:r>
      <w:r w:rsidRPr="00435005">
        <w:rPr>
          <w:lang w:val="en-US"/>
        </w:rPr>
        <w:t>III</w:t>
      </w:r>
      <w:r w:rsidRPr="00435005">
        <w:t xml:space="preserve"> в. до н. э. Лао-Цзы.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13. </w:t>
      </w:r>
      <w:r w:rsidR="002425B2" w:rsidRPr="00435005">
        <w:rPr>
          <w:b/>
        </w:rPr>
        <w:t>Платон считал, что главное в общественных отношениях:</w:t>
      </w:r>
    </w:p>
    <w:p w:rsidR="002425B2" w:rsidRPr="00435005" w:rsidRDefault="002425B2" w:rsidP="002425B2">
      <w:pPr>
        <w:ind w:left="360"/>
        <w:jc w:val="both"/>
      </w:pPr>
      <w:r w:rsidRPr="00435005">
        <w:t>А) человек</w:t>
      </w:r>
    </w:p>
    <w:p w:rsidR="002425B2" w:rsidRPr="00435005" w:rsidRDefault="002425B2" w:rsidP="002425B2">
      <w:pPr>
        <w:ind w:left="360"/>
        <w:jc w:val="both"/>
      </w:pPr>
      <w:r w:rsidRPr="00435005">
        <w:t>Б) государство</w:t>
      </w:r>
    </w:p>
    <w:p w:rsidR="002425B2" w:rsidRPr="00435005" w:rsidRDefault="002425B2" w:rsidP="002425B2">
      <w:pPr>
        <w:ind w:left="360"/>
        <w:jc w:val="both"/>
      </w:pPr>
      <w:r w:rsidRPr="00435005">
        <w:t>В) общество.</w:t>
      </w:r>
    </w:p>
    <w:p w:rsidR="002425B2" w:rsidRPr="00435005" w:rsidRDefault="008558CD" w:rsidP="008558CD">
      <w:pPr>
        <w:jc w:val="both"/>
        <w:rPr>
          <w:b/>
        </w:rPr>
      </w:pPr>
      <w:r w:rsidRPr="00435005">
        <w:rPr>
          <w:b/>
        </w:rPr>
        <w:t xml:space="preserve">14. </w:t>
      </w:r>
      <w:r w:rsidR="002425B2" w:rsidRPr="00435005">
        <w:rPr>
          <w:b/>
        </w:rPr>
        <w:t>Аристотель считал главной опорой государства:</w:t>
      </w:r>
    </w:p>
    <w:p w:rsidR="002425B2" w:rsidRPr="00435005" w:rsidRDefault="002425B2" w:rsidP="002425B2">
      <w:pPr>
        <w:ind w:left="360"/>
        <w:jc w:val="both"/>
      </w:pPr>
      <w:r w:rsidRPr="00435005">
        <w:t>А) бедные слои населения</w:t>
      </w:r>
    </w:p>
    <w:p w:rsidR="002425B2" w:rsidRPr="00435005" w:rsidRDefault="002425B2" w:rsidP="002425B2">
      <w:pPr>
        <w:ind w:left="360"/>
        <w:jc w:val="both"/>
      </w:pPr>
      <w:r w:rsidRPr="00435005">
        <w:t>Б) средний класс</w:t>
      </w:r>
    </w:p>
    <w:p w:rsidR="002425B2" w:rsidRPr="00435005" w:rsidRDefault="002425B2" w:rsidP="002425B2">
      <w:pPr>
        <w:ind w:left="360"/>
        <w:jc w:val="both"/>
      </w:pPr>
      <w:r w:rsidRPr="00435005">
        <w:t>В) самых богатых людей.</w:t>
      </w:r>
    </w:p>
    <w:p w:rsidR="008558CD" w:rsidRPr="00435005" w:rsidRDefault="008558CD" w:rsidP="008558CD">
      <w:pPr>
        <w:pStyle w:val="afc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35005">
        <w:rPr>
          <w:b/>
        </w:rPr>
        <w:t xml:space="preserve">15. </w:t>
      </w:r>
      <w:r w:rsidRPr="00435005">
        <w:rPr>
          <w:b/>
          <w:color w:val="000000"/>
        </w:rPr>
        <w:t>В Х1Х веке один археолог открыл пещерную живопись. Название пещеры, в которой было сделано открытие:</w:t>
      </w:r>
    </w:p>
    <w:p w:rsidR="008558CD" w:rsidRPr="00435005" w:rsidRDefault="008558CD" w:rsidP="008558CD">
      <w:pPr>
        <w:pStyle w:val="af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а) Альтамира;</w:t>
      </w:r>
    </w:p>
    <w:p w:rsidR="008558CD" w:rsidRPr="00435005" w:rsidRDefault="008558CD" w:rsidP="008558CD">
      <w:pPr>
        <w:pStyle w:val="af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б) пещера быков.</w:t>
      </w:r>
    </w:p>
    <w:p w:rsidR="008558CD" w:rsidRPr="00435005" w:rsidRDefault="008558CD" w:rsidP="008558CD">
      <w:pPr>
        <w:jc w:val="both"/>
        <w:rPr>
          <w:b/>
        </w:rPr>
      </w:pPr>
    </w:p>
    <w:p w:rsidR="00673067" w:rsidRPr="00435005" w:rsidRDefault="00673067" w:rsidP="002425B2">
      <w:pPr>
        <w:jc w:val="both"/>
        <w:rPr>
          <w:lang w:eastAsia="ru-RU"/>
        </w:rPr>
      </w:pPr>
    </w:p>
    <w:p w:rsidR="008979C1" w:rsidRPr="00435005" w:rsidRDefault="008979C1" w:rsidP="002425B2">
      <w:pPr>
        <w:jc w:val="both"/>
        <w:rPr>
          <w:lang w:eastAsia="ru-RU"/>
        </w:rPr>
      </w:pPr>
    </w:p>
    <w:p w:rsidR="008979C1" w:rsidRPr="00435005" w:rsidRDefault="008979C1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0B7E1D" w:rsidRPr="00435005" w:rsidRDefault="000B7E1D" w:rsidP="002425B2">
      <w:pPr>
        <w:jc w:val="both"/>
        <w:rPr>
          <w:lang w:eastAsia="ru-RU"/>
        </w:rPr>
      </w:pPr>
    </w:p>
    <w:p w:rsidR="00673067" w:rsidRPr="00435005" w:rsidRDefault="00673067" w:rsidP="002425B2">
      <w:pPr>
        <w:jc w:val="both"/>
        <w:rPr>
          <w:lang w:eastAsia="ru-RU"/>
        </w:rPr>
      </w:pP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8558CD" w:rsidRPr="00435005" w:rsidRDefault="008558CD" w:rsidP="008558CD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8558CD" w:rsidRPr="00435005" w:rsidRDefault="008558CD" w:rsidP="008558CD">
      <w:pPr>
        <w:jc w:val="both"/>
        <w:rPr>
          <w:b/>
          <w:bCs/>
        </w:rPr>
      </w:pPr>
      <w:r w:rsidRPr="00435005">
        <w:rPr>
          <w:b/>
        </w:rPr>
        <w:t>по теме № 1: «Древнейшая стадия  истории человечества</w:t>
      </w:r>
      <w:r w:rsidRPr="00435005">
        <w:rPr>
          <w:b/>
          <w:bCs/>
        </w:rPr>
        <w:t>»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8558CD" w:rsidRPr="00435005" w:rsidTr="00435005">
        <w:trPr>
          <w:trHeight w:val="557"/>
        </w:trPr>
        <w:tc>
          <w:tcPr>
            <w:tcW w:w="1696" w:type="dxa"/>
            <w:shd w:val="clear" w:color="auto" w:fill="auto"/>
          </w:tcPr>
          <w:p w:rsidR="008558CD" w:rsidRPr="00435005" w:rsidRDefault="008558CD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8558CD" w:rsidRPr="00435005" w:rsidTr="00435005">
        <w:trPr>
          <w:trHeight w:val="599"/>
        </w:trPr>
        <w:tc>
          <w:tcPr>
            <w:tcW w:w="1696" w:type="dxa"/>
            <w:shd w:val="clear" w:color="auto" w:fill="auto"/>
          </w:tcPr>
          <w:p w:rsidR="008558CD" w:rsidRPr="00435005" w:rsidRDefault="008558CD" w:rsidP="003C6AEB">
            <w:r w:rsidRPr="00435005">
              <w:t xml:space="preserve">Правильный </w:t>
            </w:r>
          </w:p>
          <w:p w:rsidR="008558CD" w:rsidRPr="00435005" w:rsidRDefault="008558CD" w:rsidP="003C6AEB">
            <w:r w:rsidRPr="00435005">
              <w:t>ответ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  <w:r w:rsidRPr="00435005">
              <w:t>б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  <w:r w:rsidRPr="00435005">
              <w:t>г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979C1" w:rsidP="003C6AEB">
            <w:pPr>
              <w:jc w:val="center"/>
            </w:pPr>
            <w:r w:rsidRPr="00435005">
              <w:t>а, г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979C1" w:rsidP="003C6AEB">
            <w:pPr>
              <w:jc w:val="center"/>
            </w:pPr>
            <w:r w:rsidRPr="00435005">
              <w:t>в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979C1" w:rsidP="003C6AE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979C1" w:rsidP="008979C1">
            <w:pPr>
              <w:jc w:val="center"/>
            </w:pPr>
            <w:r w:rsidRPr="00435005">
              <w:t>в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979C1" w:rsidP="003C6AEB">
            <w:r w:rsidRPr="00435005">
              <w:t>а, б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979C1" w:rsidP="008979C1">
            <w:pPr>
              <w:jc w:val="center"/>
            </w:pPr>
            <w:r w:rsidRPr="00435005">
              <w:t>б, д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BF2903" w:rsidP="003C6AEB">
            <w:pPr>
              <w:jc w:val="center"/>
            </w:pPr>
            <w:r w:rsidRPr="00435005">
              <w:t>б, д</w:t>
            </w:r>
          </w:p>
        </w:tc>
        <w:tc>
          <w:tcPr>
            <w:tcW w:w="776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б</w:t>
            </w:r>
          </w:p>
        </w:tc>
      </w:tr>
      <w:tr w:rsidR="008558CD" w:rsidRPr="00435005" w:rsidTr="00435005">
        <w:trPr>
          <w:trHeight w:val="381"/>
        </w:trPr>
        <w:tc>
          <w:tcPr>
            <w:tcW w:w="1696" w:type="dxa"/>
            <w:shd w:val="clear" w:color="auto" w:fill="auto"/>
          </w:tcPr>
          <w:p w:rsidR="008558CD" w:rsidRPr="00435005" w:rsidRDefault="008558CD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8558CD" w:rsidRPr="00435005" w:rsidRDefault="008558CD" w:rsidP="003C6AEB">
            <w:pPr>
              <w:jc w:val="center"/>
              <w:rPr>
                <w:b/>
              </w:rPr>
            </w:pPr>
          </w:p>
        </w:tc>
      </w:tr>
      <w:tr w:rsidR="008558CD" w:rsidRPr="00435005" w:rsidTr="00435005">
        <w:trPr>
          <w:trHeight w:val="579"/>
        </w:trPr>
        <w:tc>
          <w:tcPr>
            <w:tcW w:w="1696" w:type="dxa"/>
            <w:shd w:val="clear" w:color="auto" w:fill="auto"/>
          </w:tcPr>
          <w:p w:rsidR="008558CD" w:rsidRPr="00435005" w:rsidRDefault="008558CD" w:rsidP="003C6AEB">
            <w:r w:rsidRPr="00435005">
              <w:t>Правильный</w:t>
            </w:r>
          </w:p>
          <w:p w:rsidR="008558CD" w:rsidRPr="00435005" w:rsidRDefault="008558CD" w:rsidP="003C6AEB">
            <w:r w:rsidRPr="00435005"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б, в,г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а</w:t>
            </w:r>
          </w:p>
        </w:tc>
        <w:tc>
          <w:tcPr>
            <w:tcW w:w="774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FE16CA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</w:p>
        </w:tc>
        <w:tc>
          <w:tcPr>
            <w:tcW w:w="776" w:type="dxa"/>
            <w:shd w:val="clear" w:color="auto" w:fill="auto"/>
          </w:tcPr>
          <w:p w:rsidR="008558CD" w:rsidRPr="00435005" w:rsidRDefault="008558CD" w:rsidP="003C6AEB">
            <w:pPr>
              <w:jc w:val="center"/>
            </w:pPr>
          </w:p>
        </w:tc>
      </w:tr>
    </w:tbl>
    <w:p w:rsidR="008558CD" w:rsidRPr="00435005" w:rsidRDefault="008558CD" w:rsidP="008558CD">
      <w:pPr>
        <w:jc w:val="both"/>
        <w:rPr>
          <w:b/>
          <w:color w:val="252525"/>
          <w:shd w:val="clear" w:color="auto" w:fill="FFFFFF"/>
        </w:rPr>
      </w:pPr>
    </w:p>
    <w:p w:rsidR="008558CD" w:rsidRPr="00435005" w:rsidRDefault="008558CD" w:rsidP="008558CD">
      <w:pPr>
        <w:jc w:val="both"/>
      </w:pPr>
      <w:r w:rsidRPr="00435005">
        <w:t xml:space="preserve">Критерии оценивания: </w:t>
      </w:r>
    </w:p>
    <w:p w:rsidR="008558CD" w:rsidRPr="00435005" w:rsidRDefault="008558CD" w:rsidP="008558CD">
      <w:pPr>
        <w:jc w:val="both"/>
      </w:pPr>
      <w:r w:rsidRPr="00435005">
        <w:t>90% и более – «5»,</w:t>
      </w:r>
    </w:p>
    <w:p w:rsidR="008558CD" w:rsidRPr="00435005" w:rsidRDefault="008558CD" w:rsidP="008558CD">
      <w:pPr>
        <w:jc w:val="both"/>
      </w:pPr>
      <w:r w:rsidRPr="00435005">
        <w:t xml:space="preserve">80-89 % – «4», </w:t>
      </w:r>
    </w:p>
    <w:p w:rsidR="008558CD" w:rsidRPr="00435005" w:rsidRDefault="008558CD" w:rsidP="008558CD">
      <w:pPr>
        <w:jc w:val="both"/>
      </w:pPr>
      <w:r w:rsidRPr="00435005">
        <w:t xml:space="preserve">70-79% – «3», </w:t>
      </w:r>
    </w:p>
    <w:p w:rsidR="008558CD" w:rsidRPr="00435005" w:rsidRDefault="008558CD" w:rsidP="008558CD">
      <w:r w:rsidRPr="00435005">
        <w:t>менее 70% - «2».</w:t>
      </w:r>
    </w:p>
    <w:p w:rsidR="00673067" w:rsidRPr="00435005" w:rsidRDefault="00673067" w:rsidP="002425B2">
      <w:pPr>
        <w:jc w:val="both"/>
        <w:rPr>
          <w:lang w:eastAsia="ru-RU"/>
        </w:rPr>
      </w:pPr>
    </w:p>
    <w:p w:rsidR="00673067" w:rsidRPr="00435005" w:rsidRDefault="00673067" w:rsidP="002425B2">
      <w:pPr>
        <w:jc w:val="both"/>
        <w:rPr>
          <w:lang w:eastAsia="ru-RU"/>
        </w:rPr>
      </w:pPr>
    </w:p>
    <w:p w:rsidR="00673067" w:rsidRPr="00435005" w:rsidRDefault="00673067" w:rsidP="002425B2">
      <w:pPr>
        <w:jc w:val="both"/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673067" w:rsidRPr="00435005" w:rsidRDefault="00673067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B7E1D" w:rsidRPr="00435005" w:rsidRDefault="000B7E1D" w:rsidP="00193219">
      <w:pPr>
        <w:rPr>
          <w:lang w:eastAsia="ru-RU"/>
        </w:rPr>
      </w:pPr>
    </w:p>
    <w:p w:rsidR="00087DB5" w:rsidRPr="00435005" w:rsidRDefault="00087DB5" w:rsidP="00087DB5">
      <w:pPr>
        <w:tabs>
          <w:tab w:val="left" w:pos="2325"/>
          <w:tab w:val="right" w:pos="10204"/>
        </w:tabs>
        <w:rPr>
          <w:lang w:eastAsia="ru-RU"/>
        </w:rPr>
      </w:pPr>
    </w:p>
    <w:p w:rsidR="000B385D" w:rsidRPr="00435005" w:rsidRDefault="000B385D" w:rsidP="00087DB5">
      <w:pPr>
        <w:tabs>
          <w:tab w:val="left" w:pos="2325"/>
          <w:tab w:val="right" w:pos="10204"/>
        </w:tabs>
        <w:rPr>
          <w:lang w:eastAsia="ru-RU"/>
        </w:rPr>
      </w:pPr>
    </w:p>
    <w:p w:rsidR="00435005" w:rsidRDefault="00435005">
      <w:pPr>
        <w:rPr>
          <w:lang w:eastAsia="ru-RU"/>
        </w:rPr>
      </w:pPr>
      <w:r>
        <w:rPr>
          <w:lang w:eastAsia="ru-RU"/>
        </w:rPr>
        <w:br w:type="page"/>
      </w:r>
    </w:p>
    <w:p w:rsidR="00673067" w:rsidRPr="00435005" w:rsidRDefault="00673067" w:rsidP="00087DB5">
      <w:pPr>
        <w:tabs>
          <w:tab w:val="left" w:pos="2325"/>
          <w:tab w:val="right" w:pos="10204"/>
        </w:tabs>
        <w:jc w:val="right"/>
        <w:rPr>
          <w:lang w:eastAsia="ru-RU"/>
        </w:rPr>
      </w:pPr>
      <w:r w:rsidRPr="00435005">
        <w:rPr>
          <w:lang w:eastAsia="ru-RU"/>
        </w:rPr>
        <w:lastRenderedPageBreak/>
        <w:t>Приложение 2</w:t>
      </w:r>
    </w:p>
    <w:p w:rsidR="00673067" w:rsidRPr="00435005" w:rsidRDefault="00673067" w:rsidP="00673067">
      <w:pPr>
        <w:ind w:left="426"/>
        <w:jc w:val="center"/>
        <w:rPr>
          <w:b/>
          <w:lang w:eastAsia="ru-RU"/>
        </w:rPr>
      </w:pPr>
      <w:r w:rsidRPr="00435005">
        <w:rPr>
          <w:b/>
          <w:lang w:eastAsia="ru-RU"/>
        </w:rPr>
        <w:t>ТЕСТ</w:t>
      </w:r>
    </w:p>
    <w:p w:rsidR="00DE61AC" w:rsidRPr="00435005" w:rsidRDefault="00DE61AC" w:rsidP="00673067">
      <w:pPr>
        <w:ind w:left="426"/>
        <w:jc w:val="both"/>
        <w:rPr>
          <w:b/>
        </w:rPr>
      </w:pPr>
      <w:r w:rsidRPr="00435005">
        <w:rPr>
          <w:b/>
        </w:rPr>
        <w:t>Выберите правильный ответ:</w:t>
      </w:r>
    </w:p>
    <w:p w:rsidR="00673067" w:rsidRPr="00435005" w:rsidRDefault="00673067" w:rsidP="00673067">
      <w:pPr>
        <w:jc w:val="both"/>
        <w:rPr>
          <w:b/>
          <w:bCs/>
        </w:rPr>
      </w:pPr>
      <w:r w:rsidRPr="00435005">
        <w:rPr>
          <w:b/>
          <w:u w:val="single"/>
        </w:rPr>
        <w:t>Тема №2:</w:t>
      </w:r>
      <w:r w:rsidRPr="00435005">
        <w:rPr>
          <w:b/>
        </w:rPr>
        <w:t xml:space="preserve"> </w:t>
      </w:r>
      <w:r w:rsidRPr="00435005">
        <w:rPr>
          <w:b/>
          <w:bCs/>
        </w:rPr>
        <w:t>«Цивилизации Древнего мира»</w:t>
      </w:r>
    </w:p>
    <w:p w:rsidR="00673067" w:rsidRPr="00435005" w:rsidRDefault="00673067" w:rsidP="00673067">
      <w:pPr>
        <w:jc w:val="both"/>
      </w:pPr>
      <w:r w:rsidRPr="00435005">
        <w:t xml:space="preserve">Проверяемые  результаты обучения: </w:t>
      </w:r>
      <w:r w:rsidR="009B188B" w:rsidRPr="00435005">
        <w:rPr>
          <w:b/>
        </w:rPr>
        <w:t>З</w:t>
      </w:r>
      <w:r w:rsidR="009B188B" w:rsidRPr="00435005">
        <w:t xml:space="preserve">1, </w:t>
      </w:r>
      <w:r w:rsidR="009B188B" w:rsidRPr="00435005">
        <w:rPr>
          <w:b/>
        </w:rPr>
        <w:t>З</w:t>
      </w:r>
      <w:r w:rsidR="009B188B" w:rsidRPr="00435005">
        <w:t>2</w:t>
      </w:r>
      <w:r w:rsidR="009B188B" w:rsidRPr="00435005">
        <w:rPr>
          <w:b/>
        </w:rPr>
        <w:t xml:space="preserve">, </w:t>
      </w:r>
      <w:r w:rsidRPr="00435005">
        <w:rPr>
          <w:b/>
        </w:rPr>
        <w:t>З</w:t>
      </w:r>
      <w:r w:rsidR="009B188B" w:rsidRPr="00435005">
        <w:t xml:space="preserve">5, </w:t>
      </w:r>
    </w:p>
    <w:p w:rsidR="00673067" w:rsidRPr="00435005" w:rsidRDefault="00673067" w:rsidP="00673067">
      <w:pPr>
        <w:jc w:val="both"/>
      </w:pPr>
      <w:r w:rsidRPr="00435005">
        <w:t xml:space="preserve">Вид задания: Тест, содержащий 15 заданий. 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>Инструкция</w:t>
      </w:r>
    </w:p>
    <w:p w:rsidR="00673067" w:rsidRPr="00435005" w:rsidRDefault="00673067" w:rsidP="00673067">
      <w:pPr>
        <w:jc w:val="both"/>
      </w:pPr>
      <w:r w:rsidRPr="00435005">
        <w:t>Внимательно прочитайте задание.</w:t>
      </w:r>
    </w:p>
    <w:p w:rsidR="00673067" w:rsidRPr="00435005" w:rsidRDefault="00673067" w:rsidP="00673067">
      <w:pPr>
        <w:jc w:val="both"/>
      </w:pPr>
      <w:r w:rsidRPr="00435005">
        <w:t>Время выполнения задания –  не более 40 минут.</w:t>
      </w:r>
    </w:p>
    <w:p w:rsidR="00673067" w:rsidRPr="00435005" w:rsidRDefault="00673067" w:rsidP="00673067">
      <w:pPr>
        <w:jc w:val="both"/>
      </w:pPr>
    </w:p>
    <w:p w:rsidR="00673067" w:rsidRPr="00435005" w:rsidRDefault="00673067" w:rsidP="00673067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673067" w:rsidRPr="00435005" w:rsidRDefault="00673067" w:rsidP="006D5088">
      <w:pPr>
        <w:numPr>
          <w:ilvl w:val="0"/>
          <w:numId w:val="9"/>
        </w:numPr>
        <w:jc w:val="both"/>
        <w:rPr>
          <w:b/>
        </w:rPr>
      </w:pPr>
      <w:r w:rsidRPr="00435005">
        <w:rPr>
          <w:b/>
        </w:rPr>
        <w:t>Вдоль берегов р. Нил в древности образовалось государство: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А) Древняя Индия;</w:t>
      </w:r>
      <w:r w:rsidRPr="00435005">
        <w:tab/>
        <w:t>В) Египет;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Б) Китай;</w:t>
      </w:r>
      <w:r w:rsidRPr="00435005">
        <w:tab/>
        <w:t xml:space="preserve">Г) Русь. </w:t>
      </w:r>
    </w:p>
    <w:p w:rsidR="00673067" w:rsidRPr="00435005" w:rsidRDefault="00673067" w:rsidP="00673067">
      <w:pPr>
        <w:tabs>
          <w:tab w:val="left" w:pos="3750"/>
        </w:tabs>
        <w:jc w:val="both"/>
        <w:rPr>
          <w:b/>
        </w:rPr>
      </w:pPr>
      <w:r w:rsidRPr="00435005">
        <w:t xml:space="preserve">     </w:t>
      </w:r>
      <w:r w:rsidRPr="00435005">
        <w:rPr>
          <w:b/>
        </w:rPr>
        <w:t>2. Первые государства в Египте называют: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А) полисами;</w:t>
      </w:r>
      <w:r w:rsidRPr="00435005">
        <w:tab/>
        <w:t>В) городами;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Б) номами;</w:t>
      </w:r>
      <w:r w:rsidRPr="00435005">
        <w:tab/>
        <w:t xml:space="preserve">Г) поселениями. </w:t>
      </w:r>
    </w:p>
    <w:p w:rsidR="00673067" w:rsidRPr="00435005" w:rsidRDefault="00673067" w:rsidP="00673067">
      <w:pPr>
        <w:tabs>
          <w:tab w:val="left" w:pos="3750"/>
        </w:tabs>
        <w:jc w:val="both"/>
        <w:rPr>
          <w:b/>
        </w:rPr>
      </w:pPr>
      <w:r w:rsidRPr="00435005">
        <w:rPr>
          <w:b/>
        </w:rPr>
        <w:t xml:space="preserve">    3. Сведения о жизни Вавилонского царства подробно описаны в: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А) Русской правде;</w:t>
      </w:r>
      <w:r w:rsidRPr="00435005">
        <w:tab/>
        <w:t>В) законах Хаммурапи.</w:t>
      </w:r>
    </w:p>
    <w:p w:rsidR="00673067" w:rsidRPr="00435005" w:rsidRDefault="00673067" w:rsidP="00673067">
      <w:pPr>
        <w:tabs>
          <w:tab w:val="left" w:pos="3750"/>
        </w:tabs>
        <w:jc w:val="both"/>
      </w:pPr>
      <w:r w:rsidRPr="00435005">
        <w:t>Б) Древних летописях;</w:t>
      </w:r>
    </w:p>
    <w:p w:rsidR="00673067" w:rsidRPr="00435005" w:rsidRDefault="00673067" w:rsidP="00673067">
      <w:pPr>
        <w:jc w:val="both"/>
        <w:rPr>
          <w:b/>
        </w:rPr>
      </w:pPr>
      <w:r w:rsidRPr="00435005">
        <w:t xml:space="preserve">   </w:t>
      </w:r>
      <w:r w:rsidRPr="00435005">
        <w:rPr>
          <w:b/>
        </w:rPr>
        <w:t>4. Эхнатон правил в :</w:t>
      </w:r>
    </w:p>
    <w:p w:rsidR="00673067" w:rsidRPr="00435005" w:rsidRDefault="00673067" w:rsidP="00673067">
      <w:pPr>
        <w:tabs>
          <w:tab w:val="center" w:pos="4677"/>
        </w:tabs>
        <w:jc w:val="both"/>
      </w:pPr>
      <w:r w:rsidRPr="00435005">
        <w:t>А) Вавилоне;                              В) Риме;</w:t>
      </w:r>
    </w:p>
    <w:p w:rsidR="00673067" w:rsidRPr="00435005" w:rsidRDefault="00673067" w:rsidP="00673067">
      <w:pPr>
        <w:jc w:val="both"/>
      </w:pPr>
      <w:r w:rsidRPr="00435005">
        <w:t>Б) Египте;                                   Г) Греции;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 xml:space="preserve">   5. Илотами в Древней Греции называли:</w:t>
      </w:r>
    </w:p>
    <w:p w:rsidR="00673067" w:rsidRPr="00435005" w:rsidRDefault="00673067" w:rsidP="00673067">
      <w:pPr>
        <w:tabs>
          <w:tab w:val="left" w:pos="3570"/>
        </w:tabs>
        <w:jc w:val="both"/>
      </w:pPr>
      <w:r w:rsidRPr="00435005">
        <w:t>А) Крестьян;</w:t>
      </w:r>
      <w:r w:rsidRPr="00435005">
        <w:tab/>
        <w:t xml:space="preserve"> В) военных;</w:t>
      </w:r>
    </w:p>
    <w:p w:rsidR="00673067" w:rsidRPr="00435005" w:rsidRDefault="00673067" w:rsidP="00673067">
      <w:pPr>
        <w:tabs>
          <w:tab w:val="left" w:pos="3570"/>
        </w:tabs>
        <w:jc w:val="both"/>
      </w:pPr>
      <w:r w:rsidRPr="00435005">
        <w:t>Б) Рабочих;</w:t>
      </w:r>
      <w:r w:rsidRPr="00435005">
        <w:tab/>
        <w:t xml:space="preserve"> Г) рабов. </w:t>
      </w:r>
    </w:p>
    <w:p w:rsidR="00673067" w:rsidRPr="00435005" w:rsidRDefault="00673067" w:rsidP="00673067">
      <w:pPr>
        <w:jc w:val="both"/>
        <w:rPr>
          <w:b/>
        </w:rPr>
      </w:pPr>
      <w:r w:rsidRPr="00435005">
        <w:t xml:space="preserve">  </w:t>
      </w:r>
      <w:r w:rsidRPr="00435005">
        <w:rPr>
          <w:b/>
        </w:rPr>
        <w:t>6. Соотнесите государства и название рек:</w:t>
      </w:r>
    </w:p>
    <w:p w:rsidR="00673067" w:rsidRPr="00435005" w:rsidRDefault="00673067" w:rsidP="00673067">
      <w:pPr>
        <w:tabs>
          <w:tab w:val="left" w:pos="3630"/>
        </w:tabs>
        <w:jc w:val="both"/>
      </w:pPr>
      <w:r w:rsidRPr="00435005">
        <w:t>А) Египет                               1. Евфрат и Тигр;</w:t>
      </w:r>
    </w:p>
    <w:p w:rsidR="00673067" w:rsidRPr="00435005" w:rsidRDefault="00673067" w:rsidP="00673067">
      <w:pPr>
        <w:jc w:val="both"/>
      </w:pPr>
      <w:r w:rsidRPr="00435005">
        <w:t>Б) Китай                                 2. Нил;</w:t>
      </w:r>
    </w:p>
    <w:p w:rsidR="00673067" w:rsidRPr="00435005" w:rsidRDefault="00673067" w:rsidP="00673067">
      <w:pPr>
        <w:tabs>
          <w:tab w:val="left" w:pos="3570"/>
        </w:tabs>
        <w:jc w:val="both"/>
      </w:pPr>
      <w:r w:rsidRPr="00435005">
        <w:t>В) Индия</w:t>
      </w:r>
      <w:r w:rsidRPr="00435005">
        <w:tab/>
        <w:t>3. Инд;</w:t>
      </w:r>
    </w:p>
    <w:p w:rsidR="00673067" w:rsidRPr="00435005" w:rsidRDefault="00673067" w:rsidP="00673067">
      <w:pPr>
        <w:tabs>
          <w:tab w:val="left" w:pos="3570"/>
        </w:tabs>
        <w:jc w:val="both"/>
      </w:pPr>
      <w:r w:rsidRPr="00435005">
        <w:t>Г) Междуречье</w:t>
      </w:r>
      <w:r w:rsidRPr="00435005">
        <w:tab/>
        <w:t>4. Хуанхэ;</w:t>
      </w:r>
    </w:p>
    <w:p w:rsidR="00673067" w:rsidRPr="00435005" w:rsidRDefault="00673067" w:rsidP="00673067">
      <w:pPr>
        <w:jc w:val="both"/>
        <w:rPr>
          <w:b/>
        </w:rPr>
      </w:pPr>
      <w:r w:rsidRPr="00435005">
        <w:t xml:space="preserve">  </w:t>
      </w:r>
      <w:r w:rsidRPr="00435005">
        <w:rPr>
          <w:b/>
        </w:rPr>
        <w:t>7. Соотнесите государства и категории населения:</w:t>
      </w:r>
    </w:p>
    <w:p w:rsidR="00673067" w:rsidRPr="00435005" w:rsidRDefault="00673067" w:rsidP="00673067">
      <w:pPr>
        <w:tabs>
          <w:tab w:val="left" w:pos="3375"/>
        </w:tabs>
        <w:jc w:val="both"/>
      </w:pPr>
      <w:r w:rsidRPr="00435005">
        <w:t>А) Рим</w:t>
      </w:r>
      <w:r w:rsidRPr="00435005">
        <w:tab/>
        <w:t xml:space="preserve">   1. спартанцы;</w:t>
      </w:r>
    </w:p>
    <w:p w:rsidR="00673067" w:rsidRPr="00435005" w:rsidRDefault="00673067" w:rsidP="00673067">
      <w:pPr>
        <w:tabs>
          <w:tab w:val="left" w:pos="3375"/>
        </w:tabs>
        <w:jc w:val="both"/>
      </w:pPr>
      <w:r w:rsidRPr="00435005">
        <w:t>Б) Спарта</w:t>
      </w:r>
      <w:r w:rsidRPr="00435005">
        <w:tab/>
        <w:t xml:space="preserve">   2. патриции;</w:t>
      </w:r>
    </w:p>
    <w:p w:rsidR="00673067" w:rsidRPr="00435005" w:rsidRDefault="00673067" w:rsidP="00673067">
      <w:pPr>
        <w:tabs>
          <w:tab w:val="left" w:pos="3375"/>
        </w:tabs>
        <w:jc w:val="both"/>
      </w:pPr>
      <w:r w:rsidRPr="00435005">
        <w:t>В) Индия</w:t>
      </w:r>
      <w:r w:rsidRPr="00435005">
        <w:tab/>
        <w:t xml:space="preserve">   3. демос;</w:t>
      </w:r>
    </w:p>
    <w:p w:rsidR="00673067" w:rsidRPr="00435005" w:rsidRDefault="00673067" w:rsidP="00673067">
      <w:pPr>
        <w:tabs>
          <w:tab w:val="left" w:pos="3375"/>
        </w:tabs>
        <w:jc w:val="both"/>
      </w:pPr>
      <w:r w:rsidRPr="00435005">
        <w:t xml:space="preserve">Г) Афины </w:t>
      </w:r>
      <w:r w:rsidRPr="00435005">
        <w:tab/>
        <w:t xml:space="preserve">   4. кшатрии;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 xml:space="preserve">  8. Соотнесите Египетское царство и период его существования:</w:t>
      </w:r>
    </w:p>
    <w:p w:rsidR="00673067" w:rsidRPr="00435005" w:rsidRDefault="00673067" w:rsidP="00673067">
      <w:pPr>
        <w:tabs>
          <w:tab w:val="left" w:pos="3645"/>
        </w:tabs>
        <w:jc w:val="both"/>
      </w:pPr>
      <w:r w:rsidRPr="00435005">
        <w:t>А) Раннее царство                    1. 1580 – 1085 гг. до н.э.;</w:t>
      </w:r>
    </w:p>
    <w:p w:rsidR="00673067" w:rsidRPr="00435005" w:rsidRDefault="00673067" w:rsidP="00673067">
      <w:pPr>
        <w:tabs>
          <w:tab w:val="left" w:pos="3645"/>
        </w:tabs>
        <w:jc w:val="both"/>
      </w:pPr>
      <w:r w:rsidRPr="00435005">
        <w:t>Б) Древнее царство                  2. 3000 – 2800 гг. до н.э.;</w:t>
      </w:r>
      <w:r w:rsidRPr="00435005">
        <w:br/>
        <w:t>В) Среднее                                3. 2800 - 2250 гг. до н.э.;</w:t>
      </w:r>
      <w:r w:rsidRPr="00435005">
        <w:br/>
        <w:t xml:space="preserve">Г) Новое                                    4. 2050 – 1750 гг. до н.э.; 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 xml:space="preserve">   9. Древнеиндийское деление населения:</w:t>
      </w:r>
    </w:p>
    <w:p w:rsidR="00673067" w:rsidRPr="00435005" w:rsidRDefault="00673067" w:rsidP="00673067">
      <w:pPr>
        <w:jc w:val="both"/>
      </w:pPr>
      <w:r w:rsidRPr="00435005">
        <w:t>А) Варна;  Б) род; В) племя.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 xml:space="preserve">  </w:t>
      </w:r>
    </w:p>
    <w:p w:rsidR="00673067" w:rsidRPr="00435005" w:rsidRDefault="00673067" w:rsidP="00673067">
      <w:pPr>
        <w:jc w:val="both"/>
        <w:rPr>
          <w:b/>
        </w:rPr>
      </w:pPr>
      <w:r w:rsidRPr="00435005">
        <w:rPr>
          <w:b/>
        </w:rPr>
        <w:t xml:space="preserve"> 10. Шудры – это…</w:t>
      </w:r>
    </w:p>
    <w:p w:rsidR="00AA37C2" w:rsidRPr="00435005" w:rsidRDefault="00673067" w:rsidP="00673067">
      <w:pPr>
        <w:jc w:val="both"/>
        <w:rPr>
          <w:color w:val="252525"/>
          <w:shd w:val="clear" w:color="auto" w:fill="FFFFFF"/>
        </w:rPr>
      </w:pPr>
      <w:r w:rsidRPr="00435005">
        <w:t xml:space="preserve">      А) военные;   Б) </w:t>
      </w:r>
      <w:r w:rsidRPr="00435005">
        <w:rPr>
          <w:color w:val="252525"/>
          <w:shd w:val="clear" w:color="auto" w:fill="FFFFFF"/>
        </w:rPr>
        <w:t>жрецы</w:t>
      </w:r>
      <w:r w:rsidR="00AA37C2" w:rsidRPr="00435005">
        <w:rPr>
          <w:color w:val="252525"/>
          <w:shd w:val="clear" w:color="auto" w:fill="FFFFFF"/>
        </w:rPr>
        <w:t xml:space="preserve">;  </w:t>
      </w:r>
    </w:p>
    <w:p w:rsidR="00673067" w:rsidRPr="00435005" w:rsidRDefault="00AA37C2" w:rsidP="00AA37C2">
      <w:pPr>
        <w:tabs>
          <w:tab w:val="left" w:pos="2235"/>
        </w:tabs>
        <w:jc w:val="both"/>
        <w:rPr>
          <w:color w:val="252525"/>
          <w:shd w:val="clear" w:color="auto" w:fill="FFFFFF"/>
        </w:rPr>
      </w:pPr>
      <w:r w:rsidRPr="00435005">
        <w:rPr>
          <w:color w:val="252525"/>
          <w:shd w:val="clear" w:color="auto" w:fill="FFFFFF"/>
        </w:rPr>
        <w:t xml:space="preserve">      В) слуги;        Г) земледельцы </w:t>
      </w:r>
    </w:p>
    <w:p w:rsidR="00AA37C2" w:rsidRPr="00435005" w:rsidRDefault="00AA37C2" w:rsidP="00AA37C2">
      <w:pPr>
        <w:tabs>
          <w:tab w:val="left" w:pos="2235"/>
        </w:tabs>
        <w:jc w:val="both"/>
        <w:rPr>
          <w:b/>
        </w:rPr>
      </w:pPr>
      <w:r w:rsidRPr="00435005">
        <w:rPr>
          <w:b/>
          <w:color w:val="252525"/>
          <w:shd w:val="clear" w:color="auto" w:fill="FFFFFF"/>
        </w:rPr>
        <w:t xml:space="preserve">11. </w:t>
      </w:r>
      <w:r w:rsidRPr="00435005">
        <w:rPr>
          <w:b/>
        </w:rPr>
        <w:t>Город-государство, из которого осуществляется колонизация:</w:t>
      </w:r>
    </w:p>
    <w:p w:rsidR="00AA37C2" w:rsidRPr="00435005" w:rsidRDefault="00AA37C2" w:rsidP="00AA37C2">
      <w:pPr>
        <w:jc w:val="both"/>
        <w:rPr>
          <w:color w:val="252525"/>
          <w:shd w:val="clear" w:color="auto" w:fill="FFFFFF"/>
        </w:rPr>
      </w:pPr>
      <w:r w:rsidRPr="00435005">
        <w:rPr>
          <w:b/>
        </w:rPr>
        <w:t xml:space="preserve">    </w:t>
      </w:r>
      <w:r w:rsidRPr="00435005">
        <w:t xml:space="preserve">А) мегаполис;   Б) </w:t>
      </w:r>
      <w:r w:rsidRPr="00435005">
        <w:rPr>
          <w:color w:val="252525"/>
          <w:shd w:val="clear" w:color="auto" w:fill="FFFFFF"/>
        </w:rPr>
        <w:t xml:space="preserve">метрополия;   </w:t>
      </w:r>
    </w:p>
    <w:p w:rsidR="00AA37C2" w:rsidRPr="00435005" w:rsidRDefault="00AA37C2" w:rsidP="00AA37C2">
      <w:pPr>
        <w:jc w:val="both"/>
        <w:rPr>
          <w:b/>
        </w:rPr>
      </w:pPr>
      <w:r w:rsidRPr="00435005">
        <w:rPr>
          <w:b/>
          <w:color w:val="252525"/>
          <w:shd w:val="clear" w:color="auto" w:fill="FFFFFF"/>
        </w:rPr>
        <w:t xml:space="preserve">12. </w:t>
      </w:r>
      <w:r w:rsidRPr="00435005">
        <w:rPr>
          <w:b/>
        </w:rPr>
        <w:t>Кто служил колесничим в армии Древнего Египта?</w:t>
      </w:r>
    </w:p>
    <w:p w:rsidR="00AA37C2" w:rsidRPr="00435005" w:rsidRDefault="00AA37C2" w:rsidP="00AA37C2">
      <w:pPr>
        <w:jc w:val="both"/>
      </w:pPr>
      <w:r w:rsidRPr="00435005">
        <w:t>А) вельможи;</w:t>
      </w:r>
    </w:p>
    <w:p w:rsidR="00AA37C2" w:rsidRPr="00435005" w:rsidRDefault="00AA37C2" w:rsidP="00AA37C2">
      <w:pPr>
        <w:jc w:val="both"/>
      </w:pPr>
      <w:r w:rsidRPr="00435005">
        <w:t xml:space="preserve">Б) жрецы;           </w:t>
      </w:r>
    </w:p>
    <w:p w:rsidR="00AA37C2" w:rsidRPr="00435005" w:rsidRDefault="00AA37C2" w:rsidP="00AA37C2">
      <w:pPr>
        <w:jc w:val="both"/>
      </w:pPr>
      <w:r w:rsidRPr="00435005">
        <w:t>В) рабы.</w:t>
      </w:r>
    </w:p>
    <w:p w:rsidR="004C0F85" w:rsidRPr="00435005" w:rsidRDefault="00AA37C2" w:rsidP="004C0F85">
      <w:pPr>
        <w:jc w:val="both"/>
      </w:pPr>
      <w:r w:rsidRPr="00435005">
        <w:rPr>
          <w:b/>
          <w:color w:val="252525"/>
          <w:shd w:val="clear" w:color="auto" w:fill="FFFFFF"/>
        </w:rPr>
        <w:t xml:space="preserve">13. </w:t>
      </w:r>
      <w:r w:rsidRPr="00435005">
        <w:t xml:space="preserve"> </w:t>
      </w:r>
      <w:r w:rsidR="004C0F85" w:rsidRPr="00435005">
        <w:rPr>
          <w:b/>
        </w:rPr>
        <w:t>Высший орган власти в Спарте:</w:t>
      </w:r>
    </w:p>
    <w:p w:rsidR="004C0F85" w:rsidRPr="00435005" w:rsidRDefault="004C0F85" w:rsidP="004C0F85">
      <w:pPr>
        <w:jc w:val="both"/>
      </w:pPr>
      <w:r w:rsidRPr="00435005">
        <w:t xml:space="preserve">А) Народное собрание;  </w:t>
      </w:r>
    </w:p>
    <w:p w:rsidR="004C0F85" w:rsidRPr="00435005" w:rsidRDefault="004C0F85" w:rsidP="004C0F85">
      <w:pPr>
        <w:jc w:val="both"/>
      </w:pPr>
      <w:r w:rsidRPr="00435005">
        <w:lastRenderedPageBreak/>
        <w:t xml:space="preserve">Б) Совет старейшин;  </w:t>
      </w:r>
    </w:p>
    <w:p w:rsidR="00AA37C2" w:rsidRPr="00435005" w:rsidRDefault="004C0F85" w:rsidP="004C0F85">
      <w:pPr>
        <w:jc w:val="both"/>
      </w:pPr>
      <w:r w:rsidRPr="00435005">
        <w:t>В) цари.</w:t>
      </w:r>
    </w:p>
    <w:p w:rsidR="00AA37C2" w:rsidRPr="00435005" w:rsidRDefault="00AA37C2" w:rsidP="00AA37C2">
      <w:r w:rsidRPr="00435005">
        <w:rPr>
          <w:b/>
          <w:color w:val="252525"/>
          <w:shd w:val="clear" w:color="auto" w:fill="FFFFFF"/>
        </w:rPr>
        <w:t xml:space="preserve">14. </w:t>
      </w:r>
      <w:r w:rsidRPr="00435005">
        <w:rPr>
          <w:b/>
        </w:rPr>
        <w:t>Александрийский учёный, автор первого учебника по геометрии:</w:t>
      </w:r>
    </w:p>
    <w:p w:rsidR="004C0F85" w:rsidRPr="00435005" w:rsidRDefault="00AA37C2" w:rsidP="00AA37C2">
      <w:r w:rsidRPr="00435005">
        <w:t xml:space="preserve">А) Евклид;  </w:t>
      </w:r>
    </w:p>
    <w:p w:rsidR="004C0F85" w:rsidRPr="00435005" w:rsidRDefault="00AA37C2" w:rsidP="00AA37C2">
      <w:r w:rsidRPr="00435005">
        <w:t xml:space="preserve">Б) Аристотель; </w:t>
      </w:r>
    </w:p>
    <w:p w:rsidR="00AA37C2" w:rsidRPr="00435005" w:rsidRDefault="00AA37C2" w:rsidP="00AA37C2">
      <w:r w:rsidRPr="00435005">
        <w:t>В) Птолемей.</w:t>
      </w:r>
    </w:p>
    <w:p w:rsidR="004C0F85" w:rsidRPr="00435005" w:rsidRDefault="004C0F85" w:rsidP="004C0F85">
      <w:pPr>
        <w:jc w:val="both"/>
        <w:rPr>
          <w:b/>
        </w:rPr>
      </w:pPr>
      <w:r w:rsidRPr="00435005">
        <w:rPr>
          <w:b/>
          <w:color w:val="252525"/>
          <w:shd w:val="clear" w:color="auto" w:fill="FFFFFF"/>
        </w:rPr>
        <w:t xml:space="preserve">15. </w:t>
      </w:r>
      <w:r w:rsidRPr="00435005">
        <w:rPr>
          <w:b/>
        </w:rPr>
        <w:t>Что означает греческое слово «демократия»?</w:t>
      </w:r>
    </w:p>
    <w:p w:rsidR="004C0F85" w:rsidRPr="00435005" w:rsidRDefault="004C0F85" w:rsidP="004C0F85">
      <w:pPr>
        <w:jc w:val="both"/>
      </w:pPr>
      <w:r w:rsidRPr="00435005">
        <w:t>А) «власть народа»;</w:t>
      </w:r>
    </w:p>
    <w:p w:rsidR="004C0F85" w:rsidRPr="00435005" w:rsidRDefault="004C0F85" w:rsidP="004C0F85">
      <w:pPr>
        <w:jc w:val="both"/>
      </w:pPr>
      <w:r w:rsidRPr="00435005">
        <w:t>Б) «власть знати»;</w:t>
      </w:r>
    </w:p>
    <w:p w:rsidR="004C0F85" w:rsidRPr="00435005" w:rsidRDefault="004C0F85" w:rsidP="004C0F85">
      <w:pPr>
        <w:jc w:val="both"/>
      </w:pPr>
      <w:r w:rsidRPr="00435005">
        <w:t>В) «власть тирана».</w:t>
      </w:r>
    </w:p>
    <w:p w:rsidR="004C0F85" w:rsidRPr="00435005" w:rsidRDefault="004C0F85" w:rsidP="004C0F85"/>
    <w:p w:rsidR="006072C3" w:rsidRPr="00435005" w:rsidRDefault="006072C3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4C0F85" w:rsidRPr="00435005" w:rsidRDefault="004C0F85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AA37C2">
      <w:pPr>
        <w:jc w:val="both"/>
        <w:rPr>
          <w:b/>
          <w:color w:val="252525"/>
          <w:shd w:val="clear" w:color="auto" w:fill="FFFFFF"/>
        </w:rPr>
      </w:pP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4C0F85" w:rsidRPr="00435005" w:rsidRDefault="004C0F85" w:rsidP="004C0F85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4C0F85" w:rsidRPr="00435005" w:rsidRDefault="004C0F85" w:rsidP="004C0F85">
      <w:pPr>
        <w:jc w:val="both"/>
        <w:rPr>
          <w:b/>
          <w:bCs/>
        </w:rPr>
      </w:pPr>
      <w:r w:rsidRPr="00435005">
        <w:rPr>
          <w:b/>
        </w:rPr>
        <w:t>по теме № 2: «</w:t>
      </w:r>
      <w:r w:rsidRPr="00435005">
        <w:rPr>
          <w:b/>
          <w:bCs/>
        </w:rPr>
        <w:t>«Цивилизации Древнего мира»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4C0F85" w:rsidRPr="00435005" w:rsidTr="00435005">
        <w:trPr>
          <w:trHeight w:val="557"/>
        </w:trPr>
        <w:tc>
          <w:tcPr>
            <w:tcW w:w="1696" w:type="dxa"/>
            <w:shd w:val="clear" w:color="auto" w:fill="auto"/>
          </w:tcPr>
          <w:p w:rsidR="004C0F85" w:rsidRPr="00435005" w:rsidRDefault="004C0F85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4C0F85" w:rsidRPr="00435005" w:rsidTr="00435005">
        <w:trPr>
          <w:trHeight w:val="599"/>
        </w:trPr>
        <w:tc>
          <w:tcPr>
            <w:tcW w:w="1696" w:type="dxa"/>
            <w:shd w:val="clear" w:color="auto" w:fill="auto"/>
          </w:tcPr>
          <w:p w:rsidR="004C0F85" w:rsidRPr="00435005" w:rsidRDefault="004C0F85" w:rsidP="003C6AEB">
            <w:r w:rsidRPr="00435005"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в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а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в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г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r w:rsidRPr="00435005">
              <w:t>А-2</w:t>
            </w:r>
          </w:p>
          <w:p w:rsidR="004C0F85" w:rsidRPr="00435005" w:rsidRDefault="004C0F85" w:rsidP="003C6AEB">
            <w:r w:rsidRPr="00435005">
              <w:t>Б-4</w:t>
            </w:r>
          </w:p>
          <w:p w:rsidR="004C0F85" w:rsidRPr="00435005" w:rsidRDefault="004C0F85" w:rsidP="003C6AEB">
            <w:r w:rsidRPr="00435005">
              <w:t>В-3</w:t>
            </w:r>
          </w:p>
          <w:p w:rsidR="004C0F85" w:rsidRPr="00435005" w:rsidRDefault="004C0F85" w:rsidP="003C6AEB">
            <w:r w:rsidRPr="00435005">
              <w:t>Г-1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r w:rsidRPr="00435005">
              <w:t>А-2</w:t>
            </w:r>
          </w:p>
          <w:p w:rsidR="004C0F85" w:rsidRPr="00435005" w:rsidRDefault="004C0F85" w:rsidP="003C6AEB">
            <w:r w:rsidRPr="00435005">
              <w:t>Б-1</w:t>
            </w:r>
          </w:p>
          <w:p w:rsidR="004C0F85" w:rsidRPr="00435005" w:rsidRDefault="004C0F85" w:rsidP="003C6AEB">
            <w:r w:rsidRPr="00435005">
              <w:t>В-4</w:t>
            </w:r>
          </w:p>
          <w:p w:rsidR="004C0F85" w:rsidRPr="00435005" w:rsidRDefault="004C0F85" w:rsidP="003C6AEB">
            <w:r w:rsidRPr="00435005">
              <w:t>Г-3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r w:rsidRPr="00435005">
              <w:t>А-2</w:t>
            </w:r>
          </w:p>
          <w:p w:rsidR="004C0F85" w:rsidRPr="00435005" w:rsidRDefault="004C0F85" w:rsidP="003C6AEB">
            <w:r w:rsidRPr="00435005">
              <w:t>Б-3</w:t>
            </w:r>
          </w:p>
          <w:p w:rsidR="004C0F85" w:rsidRPr="00435005" w:rsidRDefault="004C0F85" w:rsidP="003C6AEB">
            <w:r w:rsidRPr="00435005">
              <w:t>В-4</w:t>
            </w:r>
          </w:p>
          <w:p w:rsidR="004C0F85" w:rsidRPr="00435005" w:rsidRDefault="004C0F85" w:rsidP="003C6AEB">
            <w:r w:rsidRPr="00435005">
              <w:t>Г-1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а</w:t>
            </w:r>
          </w:p>
        </w:tc>
        <w:tc>
          <w:tcPr>
            <w:tcW w:w="776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в</w:t>
            </w:r>
          </w:p>
        </w:tc>
      </w:tr>
      <w:tr w:rsidR="004C0F85" w:rsidRPr="00435005" w:rsidTr="00435005">
        <w:trPr>
          <w:trHeight w:val="381"/>
        </w:trPr>
        <w:tc>
          <w:tcPr>
            <w:tcW w:w="1696" w:type="dxa"/>
            <w:shd w:val="clear" w:color="auto" w:fill="auto"/>
          </w:tcPr>
          <w:p w:rsidR="004C0F85" w:rsidRPr="00435005" w:rsidRDefault="004C0F85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4C0F85" w:rsidRPr="00435005" w:rsidRDefault="004C0F85" w:rsidP="003C6AEB">
            <w:pPr>
              <w:jc w:val="center"/>
              <w:rPr>
                <w:b/>
              </w:rPr>
            </w:pPr>
          </w:p>
        </w:tc>
      </w:tr>
      <w:tr w:rsidR="004C0F85" w:rsidRPr="00435005" w:rsidTr="00435005">
        <w:trPr>
          <w:trHeight w:val="579"/>
        </w:trPr>
        <w:tc>
          <w:tcPr>
            <w:tcW w:w="1696" w:type="dxa"/>
            <w:shd w:val="clear" w:color="auto" w:fill="auto"/>
          </w:tcPr>
          <w:p w:rsidR="004C0F85" w:rsidRPr="00435005" w:rsidRDefault="004C0F85" w:rsidP="003C6AEB">
            <w:r w:rsidRPr="00435005"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б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в</w:t>
            </w:r>
          </w:p>
        </w:tc>
        <w:tc>
          <w:tcPr>
            <w:tcW w:w="774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714628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714628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</w:p>
        </w:tc>
        <w:tc>
          <w:tcPr>
            <w:tcW w:w="776" w:type="dxa"/>
            <w:shd w:val="clear" w:color="auto" w:fill="auto"/>
          </w:tcPr>
          <w:p w:rsidR="004C0F85" w:rsidRPr="00435005" w:rsidRDefault="004C0F85" w:rsidP="003C6AEB">
            <w:pPr>
              <w:jc w:val="center"/>
            </w:pPr>
          </w:p>
        </w:tc>
      </w:tr>
    </w:tbl>
    <w:p w:rsidR="00714628" w:rsidRPr="00435005" w:rsidRDefault="00714628" w:rsidP="004C0F85">
      <w:pPr>
        <w:jc w:val="both"/>
        <w:rPr>
          <w:b/>
          <w:color w:val="252525"/>
          <w:shd w:val="clear" w:color="auto" w:fill="FFFFFF"/>
        </w:rPr>
      </w:pPr>
    </w:p>
    <w:p w:rsidR="00714628" w:rsidRPr="00435005" w:rsidRDefault="00714628" w:rsidP="00714628">
      <w:pPr>
        <w:jc w:val="both"/>
      </w:pPr>
      <w:r w:rsidRPr="00435005">
        <w:t xml:space="preserve">Критерии оценивания: </w:t>
      </w:r>
    </w:p>
    <w:p w:rsidR="00714628" w:rsidRPr="00435005" w:rsidRDefault="00714628" w:rsidP="00714628">
      <w:pPr>
        <w:jc w:val="both"/>
      </w:pPr>
      <w:r w:rsidRPr="00435005">
        <w:t>90% и более – «5»,</w:t>
      </w:r>
    </w:p>
    <w:p w:rsidR="00714628" w:rsidRPr="00435005" w:rsidRDefault="00714628" w:rsidP="00714628">
      <w:pPr>
        <w:jc w:val="both"/>
      </w:pPr>
      <w:r w:rsidRPr="00435005">
        <w:t xml:space="preserve"> 80-89 % – «4», </w:t>
      </w:r>
    </w:p>
    <w:p w:rsidR="00714628" w:rsidRPr="00435005" w:rsidRDefault="00714628" w:rsidP="00714628">
      <w:pPr>
        <w:jc w:val="both"/>
      </w:pPr>
      <w:r w:rsidRPr="00435005">
        <w:t xml:space="preserve">70-79% – «3», </w:t>
      </w:r>
    </w:p>
    <w:p w:rsidR="004C0F85" w:rsidRPr="00435005" w:rsidRDefault="00714628" w:rsidP="00714628">
      <w:r w:rsidRPr="00435005">
        <w:t>менее 70% - «2».</w:t>
      </w:r>
    </w:p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87DB5" w:rsidRPr="00435005" w:rsidRDefault="00087DB5" w:rsidP="00714628"/>
    <w:p w:rsidR="000B7E1D" w:rsidRPr="00435005" w:rsidRDefault="000B7E1D" w:rsidP="00714628"/>
    <w:p w:rsidR="000B7E1D" w:rsidRPr="00435005" w:rsidRDefault="000B7E1D" w:rsidP="00714628"/>
    <w:p w:rsidR="000B7E1D" w:rsidRPr="00435005" w:rsidRDefault="000B7E1D" w:rsidP="00714628"/>
    <w:p w:rsidR="000B7E1D" w:rsidRPr="00435005" w:rsidRDefault="000B7E1D" w:rsidP="00714628"/>
    <w:p w:rsidR="00435005" w:rsidRDefault="00435005">
      <w:r>
        <w:br w:type="page"/>
      </w:r>
    </w:p>
    <w:p w:rsidR="00087DB5" w:rsidRPr="00435005" w:rsidRDefault="00087DB5" w:rsidP="00087DB5">
      <w:pPr>
        <w:jc w:val="right"/>
      </w:pPr>
      <w:r w:rsidRPr="00435005">
        <w:lastRenderedPageBreak/>
        <w:t>Приложение 3</w:t>
      </w:r>
    </w:p>
    <w:p w:rsidR="00087DB5" w:rsidRPr="00435005" w:rsidRDefault="00087DB5" w:rsidP="00087DB5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087DB5" w:rsidRPr="00435005" w:rsidRDefault="00087DB5" w:rsidP="00087DB5">
      <w:pPr>
        <w:pStyle w:val="30"/>
        <w:spacing w:line="240" w:lineRule="auto"/>
        <w:ind w:firstLine="0"/>
        <w:jc w:val="both"/>
        <w:rPr>
          <w:sz w:val="24"/>
          <w:szCs w:val="24"/>
        </w:rPr>
      </w:pPr>
      <w:r w:rsidRPr="00435005">
        <w:rPr>
          <w:sz w:val="24"/>
          <w:szCs w:val="24"/>
          <w:u w:val="single"/>
        </w:rPr>
        <w:t>Тема №3</w:t>
      </w:r>
      <w:r w:rsidRPr="00435005">
        <w:rPr>
          <w:sz w:val="24"/>
          <w:szCs w:val="24"/>
        </w:rPr>
        <w:t xml:space="preserve"> Цивилизации Запада и Востока в Средние века</w:t>
      </w:r>
    </w:p>
    <w:p w:rsidR="00087DB5" w:rsidRPr="00435005" w:rsidRDefault="00087DB5" w:rsidP="00087DB5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 xml:space="preserve">1- </w:t>
      </w:r>
      <w:r w:rsidRPr="00435005">
        <w:rPr>
          <w:b/>
        </w:rPr>
        <w:t>З</w:t>
      </w:r>
      <w:r w:rsidRPr="00435005">
        <w:t xml:space="preserve">3, </w:t>
      </w:r>
      <w:r w:rsidRPr="00435005">
        <w:rPr>
          <w:b/>
        </w:rPr>
        <w:t>З</w:t>
      </w:r>
      <w:r w:rsidRPr="00435005">
        <w:t>5.</w:t>
      </w:r>
    </w:p>
    <w:p w:rsidR="00087DB5" w:rsidRPr="00435005" w:rsidRDefault="00087DB5" w:rsidP="00087DB5">
      <w:pPr>
        <w:jc w:val="both"/>
      </w:pPr>
      <w:r w:rsidRPr="00435005">
        <w:t xml:space="preserve">Вид задания: Тест, содержащий 15 заданий. </w:t>
      </w:r>
    </w:p>
    <w:p w:rsidR="00087DB5" w:rsidRPr="00435005" w:rsidRDefault="00087DB5" w:rsidP="00087DB5">
      <w:pPr>
        <w:jc w:val="both"/>
        <w:rPr>
          <w:b/>
        </w:rPr>
      </w:pPr>
      <w:r w:rsidRPr="00435005">
        <w:rPr>
          <w:b/>
        </w:rPr>
        <w:t>Инструкция</w:t>
      </w:r>
    </w:p>
    <w:p w:rsidR="00087DB5" w:rsidRPr="00435005" w:rsidRDefault="00087DB5" w:rsidP="00087DB5">
      <w:pPr>
        <w:jc w:val="both"/>
      </w:pPr>
      <w:r w:rsidRPr="00435005">
        <w:t>Внимательно прочитайте задание.</w:t>
      </w:r>
    </w:p>
    <w:p w:rsidR="00087DB5" w:rsidRPr="00435005" w:rsidRDefault="00087DB5" w:rsidP="00087DB5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087DB5" w:rsidRPr="00435005" w:rsidRDefault="00087DB5" w:rsidP="00087DB5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firstLine="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1.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ab/>
        <w:t xml:space="preserve"> Кого современники прозвали «ленивыми королями»?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3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  <w:t>Меровингов;</w:t>
      </w:r>
      <w:r w:rsidRPr="00435005">
        <w:rPr>
          <w:rStyle w:val="FontStyle12"/>
          <w:sz w:val="24"/>
          <w:szCs w:val="24"/>
        </w:rPr>
        <w:tab/>
        <w:t>в) Валуа;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3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б)</w:t>
      </w:r>
      <w:r w:rsidRPr="00435005">
        <w:rPr>
          <w:rStyle w:val="FontStyle12"/>
          <w:sz w:val="24"/>
          <w:szCs w:val="24"/>
        </w:rPr>
        <w:tab/>
        <w:t>Капетингов;</w:t>
      </w:r>
      <w:r w:rsidRPr="00435005">
        <w:rPr>
          <w:rStyle w:val="FontStyle12"/>
          <w:sz w:val="24"/>
          <w:szCs w:val="24"/>
        </w:rPr>
        <w:tab/>
        <w:t>г) Бурбонов.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left="23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sz w:val="24"/>
          <w:szCs w:val="24"/>
        </w:rPr>
        <w:t>2.</w:t>
      </w:r>
      <w:r w:rsidRPr="00435005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 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Война с каким противником была для Карла Великого самой длительной и 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left="23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тяжелой?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3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  <w:t>басками;</w:t>
      </w:r>
      <w:r w:rsidRPr="00435005">
        <w:rPr>
          <w:rStyle w:val="FontStyle12"/>
          <w:sz w:val="24"/>
          <w:szCs w:val="24"/>
        </w:rPr>
        <w:tab/>
        <w:t>в) аварами;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3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б)</w:t>
      </w:r>
      <w:r w:rsidRPr="00435005">
        <w:rPr>
          <w:rStyle w:val="FontStyle12"/>
          <w:sz w:val="24"/>
          <w:szCs w:val="24"/>
        </w:rPr>
        <w:tab/>
        <w:t>саксами;</w:t>
      </w:r>
      <w:r w:rsidRPr="00435005">
        <w:rPr>
          <w:rStyle w:val="FontStyle12"/>
          <w:sz w:val="24"/>
          <w:szCs w:val="24"/>
        </w:rPr>
        <w:tab/>
        <w:t>г) викингами.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left="23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3.</w:t>
      </w:r>
      <w:r w:rsidRPr="00435005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 </w:t>
      </w:r>
      <w:r w:rsidRPr="00435005">
        <w:rPr>
          <w:rStyle w:val="FontStyle11"/>
          <w:rFonts w:ascii="Times New Roman" w:hAnsi="Times New Roman" w:cs="Times New Roman"/>
          <w:b/>
          <w:spacing w:val="-20"/>
          <w:sz w:val="24"/>
          <w:szCs w:val="24"/>
        </w:rPr>
        <w:t>В</w:t>
      </w:r>
      <w:r w:rsidR="00460DF4" w:rsidRPr="00435005">
        <w:rPr>
          <w:rStyle w:val="FontStyle11"/>
          <w:rFonts w:ascii="Times New Roman" w:hAnsi="Times New Roman" w:cs="Times New Roman"/>
          <w:b/>
          <w:spacing w:val="-20"/>
          <w:sz w:val="24"/>
          <w:szCs w:val="24"/>
        </w:rPr>
        <w:t xml:space="preserve"> 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каком году Карл Великий был провозглашен римским императором?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8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</w:r>
      <w:smartTag w:uri="urn:schemas-microsoft-com:office:smarttags" w:element="metricconverter">
        <w:smartTagPr>
          <w:attr w:name="ProductID" w:val="780 г"/>
        </w:smartTagPr>
        <w:r w:rsidRPr="00435005">
          <w:rPr>
            <w:rStyle w:val="FontStyle12"/>
            <w:sz w:val="24"/>
            <w:szCs w:val="24"/>
          </w:rPr>
          <w:t>780 г</w:t>
        </w:r>
      </w:smartTag>
      <w:r w:rsidRPr="00435005">
        <w:rPr>
          <w:rStyle w:val="FontStyle12"/>
          <w:sz w:val="24"/>
          <w:szCs w:val="24"/>
        </w:rPr>
        <w:t>.;</w:t>
      </w:r>
      <w:r w:rsidRPr="00435005">
        <w:rPr>
          <w:rStyle w:val="FontStyle12"/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Pr="00435005">
          <w:rPr>
            <w:rStyle w:val="FontStyle12"/>
            <w:sz w:val="24"/>
            <w:szCs w:val="24"/>
          </w:rPr>
          <w:t>800 г</w:t>
        </w:r>
      </w:smartTag>
      <w:r w:rsidRPr="00435005">
        <w:rPr>
          <w:rStyle w:val="FontStyle12"/>
          <w:sz w:val="24"/>
          <w:szCs w:val="24"/>
        </w:rPr>
        <w:t>.;</w:t>
      </w:r>
    </w:p>
    <w:p w:rsidR="008D2A9C" w:rsidRPr="00435005" w:rsidRDefault="008D2A9C" w:rsidP="008D2A9C">
      <w:pPr>
        <w:pStyle w:val="Style7"/>
        <w:widowControl/>
        <w:tabs>
          <w:tab w:val="left" w:pos="691"/>
          <w:tab w:val="left" w:pos="3283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б)</w:t>
      </w:r>
      <w:r w:rsidRPr="00435005">
        <w:rPr>
          <w:rStyle w:val="FontStyle12"/>
          <w:sz w:val="24"/>
          <w:szCs w:val="24"/>
        </w:rPr>
        <w:tab/>
      </w:r>
      <w:smartTag w:uri="urn:schemas-microsoft-com:office:smarttags" w:element="metricconverter">
        <w:smartTagPr>
          <w:attr w:name="ProductID" w:val="790 г"/>
        </w:smartTagPr>
        <w:r w:rsidRPr="00435005">
          <w:rPr>
            <w:rStyle w:val="FontStyle12"/>
            <w:sz w:val="24"/>
            <w:szCs w:val="24"/>
          </w:rPr>
          <w:t>790 г</w:t>
        </w:r>
      </w:smartTag>
      <w:r w:rsidRPr="00435005">
        <w:rPr>
          <w:rStyle w:val="FontStyle12"/>
          <w:sz w:val="24"/>
          <w:szCs w:val="24"/>
        </w:rPr>
        <w:t>.;</w:t>
      </w:r>
      <w:r w:rsidRPr="00435005">
        <w:rPr>
          <w:rStyle w:val="FontStyle12"/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Pr="00435005">
          <w:rPr>
            <w:rStyle w:val="FontStyle12"/>
            <w:sz w:val="24"/>
            <w:szCs w:val="24"/>
          </w:rPr>
          <w:t>810 г</w:t>
        </w:r>
      </w:smartTag>
      <w:r w:rsidRPr="00435005">
        <w:rPr>
          <w:rStyle w:val="FontStyle12"/>
          <w:sz w:val="24"/>
          <w:szCs w:val="24"/>
        </w:rPr>
        <w:t>.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firstLine="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4.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ab/>
      </w:r>
      <w:r w:rsidRPr="00435005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Кто из римских пап короновал Карла?</w:t>
      </w:r>
    </w:p>
    <w:p w:rsidR="008D2A9C" w:rsidRPr="00435005" w:rsidRDefault="008D2A9C" w:rsidP="008D2A9C">
      <w:pPr>
        <w:pStyle w:val="Style7"/>
        <w:widowControl/>
        <w:tabs>
          <w:tab w:val="left" w:pos="682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  <w:t>Лев III;                 б)</w:t>
      </w:r>
      <w:r w:rsidR="00460DF4" w:rsidRPr="00435005">
        <w:rPr>
          <w:rStyle w:val="FontStyle12"/>
          <w:sz w:val="24"/>
          <w:szCs w:val="24"/>
        </w:rPr>
        <w:t xml:space="preserve"> </w:t>
      </w:r>
      <w:r w:rsidRPr="00435005">
        <w:rPr>
          <w:rStyle w:val="FontStyle12"/>
          <w:sz w:val="24"/>
          <w:szCs w:val="24"/>
        </w:rPr>
        <w:t>Пий II;</w:t>
      </w:r>
    </w:p>
    <w:p w:rsidR="008D2A9C" w:rsidRPr="00435005" w:rsidRDefault="008D2A9C" w:rsidP="008D2A9C">
      <w:pPr>
        <w:pStyle w:val="Style7"/>
        <w:widowControl/>
        <w:tabs>
          <w:tab w:val="left" w:pos="682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в)</w:t>
      </w:r>
      <w:r w:rsidRPr="00435005">
        <w:rPr>
          <w:rStyle w:val="FontStyle12"/>
          <w:sz w:val="24"/>
          <w:szCs w:val="24"/>
        </w:rPr>
        <w:tab/>
        <w:t>Иоанн I;               г)</w:t>
      </w:r>
      <w:r w:rsidR="00460DF4" w:rsidRPr="00435005">
        <w:rPr>
          <w:rStyle w:val="FontStyle12"/>
          <w:sz w:val="24"/>
          <w:szCs w:val="24"/>
        </w:rPr>
        <w:t xml:space="preserve"> </w:t>
      </w:r>
      <w:r w:rsidRPr="00435005">
        <w:rPr>
          <w:rStyle w:val="FontStyle12"/>
          <w:sz w:val="24"/>
          <w:szCs w:val="24"/>
        </w:rPr>
        <w:t>Григорий I.</w:t>
      </w: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firstLine="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5.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ab/>
      </w:r>
      <w:r w:rsidR="00460DF4"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 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Назовите столицу государства Карла Великого.</w:t>
      </w:r>
    </w:p>
    <w:p w:rsidR="008D2A9C" w:rsidRPr="00435005" w:rsidRDefault="008D2A9C" w:rsidP="008D2A9C">
      <w:pPr>
        <w:pStyle w:val="Style7"/>
        <w:widowControl/>
        <w:tabs>
          <w:tab w:val="left" w:pos="682"/>
        </w:tabs>
        <w:spacing w:line="240" w:lineRule="auto"/>
        <w:ind w:left="408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  <w:t>Аахен;        б)</w:t>
      </w:r>
      <w:r w:rsidRPr="00435005">
        <w:rPr>
          <w:rStyle w:val="FontStyle12"/>
          <w:sz w:val="24"/>
          <w:szCs w:val="24"/>
        </w:rPr>
        <w:tab/>
        <w:t>Париж;</w:t>
      </w:r>
      <w:r w:rsidRPr="00435005">
        <w:rPr>
          <w:rStyle w:val="FontStyle12"/>
          <w:sz w:val="24"/>
          <w:szCs w:val="24"/>
        </w:rPr>
        <w:br/>
        <w:t>в) Рим;            г) государство не имело постоянной столицы.</w:t>
      </w:r>
    </w:p>
    <w:p w:rsidR="00460DF4" w:rsidRPr="00435005" w:rsidRDefault="008D2A9C" w:rsidP="00460DF4">
      <w:pPr>
        <w:rPr>
          <w:b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6.</w:t>
      </w:r>
      <w:r w:rsidR="00460DF4"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 </w:t>
      </w:r>
      <w:r w:rsidR="00460DF4" w:rsidRPr="00435005">
        <w:rPr>
          <w:b/>
        </w:rPr>
        <w:t xml:space="preserve">Одно из важнейших событий </w:t>
      </w:r>
      <w:r w:rsidR="00460DF4" w:rsidRPr="00435005">
        <w:rPr>
          <w:b/>
          <w:lang w:val="en-US"/>
        </w:rPr>
        <w:t>XI</w:t>
      </w:r>
      <w:r w:rsidR="00460DF4" w:rsidRPr="00435005">
        <w:rPr>
          <w:b/>
        </w:rPr>
        <w:t xml:space="preserve"> века:</w:t>
      </w:r>
    </w:p>
    <w:p w:rsidR="00460DF4" w:rsidRPr="00435005" w:rsidRDefault="00460DF4" w:rsidP="00460DF4">
      <w:r w:rsidRPr="00435005">
        <w:t>а) падение Константинополя                    б) разделение христианской церкви на православную и католическую</w:t>
      </w:r>
    </w:p>
    <w:p w:rsidR="00893F4B" w:rsidRPr="00435005" w:rsidRDefault="00893F4B" w:rsidP="00893F4B">
      <w:r w:rsidRPr="00435005">
        <w:t>в) распад империи Карла Великого</w:t>
      </w:r>
      <w:r w:rsidRPr="00435005">
        <w:tab/>
        <w:t xml:space="preserve">          г) создание центра христианской церкви – Ватикана</w:t>
      </w:r>
    </w:p>
    <w:p w:rsidR="008D2A9C" w:rsidRPr="00435005" w:rsidRDefault="008D2A9C" w:rsidP="00460DF4">
      <w:pPr>
        <w:pStyle w:val="Style6"/>
        <w:widowControl/>
        <w:tabs>
          <w:tab w:val="left" w:pos="230"/>
        </w:tabs>
        <w:spacing w:line="240" w:lineRule="auto"/>
        <w:ind w:firstLine="0"/>
        <w:rPr>
          <w:rStyle w:val="FontStyle12"/>
          <w:sz w:val="24"/>
          <w:szCs w:val="24"/>
        </w:rPr>
      </w:pPr>
    </w:p>
    <w:p w:rsidR="008D2A9C" w:rsidRPr="00435005" w:rsidRDefault="008D2A9C" w:rsidP="008D2A9C">
      <w:pPr>
        <w:pStyle w:val="Style6"/>
        <w:widowControl/>
        <w:tabs>
          <w:tab w:val="left" w:pos="230"/>
        </w:tabs>
        <w:spacing w:line="240" w:lineRule="auto"/>
        <w:ind w:firstLine="0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>7.</w:t>
      </w:r>
      <w:r w:rsidRPr="00435005">
        <w:rPr>
          <w:rStyle w:val="FontStyle11"/>
          <w:rFonts w:ascii="Times New Roman" w:hAnsi="Times New Roman" w:cs="Times New Roman"/>
          <w:b/>
          <w:sz w:val="24"/>
          <w:szCs w:val="24"/>
        </w:rPr>
        <w:tab/>
        <w:t>Какими языками владел Карл Великий?</w:t>
      </w:r>
    </w:p>
    <w:p w:rsidR="008D2A9C" w:rsidRPr="00435005" w:rsidRDefault="008D2A9C" w:rsidP="008D2A9C">
      <w:pPr>
        <w:pStyle w:val="Style7"/>
        <w:widowControl/>
        <w:tabs>
          <w:tab w:val="left" w:pos="686"/>
        </w:tabs>
        <w:spacing w:line="240" w:lineRule="auto"/>
        <w:ind w:left="413" w:firstLine="0"/>
        <w:rPr>
          <w:rStyle w:val="FontStyle12"/>
          <w:sz w:val="24"/>
          <w:szCs w:val="24"/>
        </w:rPr>
      </w:pPr>
      <w:r w:rsidRPr="00435005">
        <w:rPr>
          <w:rStyle w:val="FontStyle12"/>
          <w:sz w:val="24"/>
          <w:szCs w:val="24"/>
        </w:rPr>
        <w:t>а)</w:t>
      </w:r>
      <w:r w:rsidRPr="00435005">
        <w:rPr>
          <w:rStyle w:val="FontStyle12"/>
          <w:sz w:val="24"/>
          <w:szCs w:val="24"/>
        </w:rPr>
        <w:tab/>
        <w:t xml:space="preserve">латынью и греческим;          </w:t>
      </w:r>
      <w:r w:rsidR="00460DF4" w:rsidRPr="00435005">
        <w:rPr>
          <w:rStyle w:val="FontStyle12"/>
          <w:sz w:val="24"/>
          <w:szCs w:val="24"/>
        </w:rPr>
        <w:t xml:space="preserve"> </w:t>
      </w:r>
      <w:r w:rsidRPr="00435005">
        <w:rPr>
          <w:rStyle w:val="FontStyle12"/>
          <w:sz w:val="24"/>
          <w:szCs w:val="24"/>
        </w:rPr>
        <w:t xml:space="preserve">  б)</w:t>
      </w:r>
      <w:r w:rsidRPr="00435005">
        <w:rPr>
          <w:rStyle w:val="FontStyle12"/>
          <w:sz w:val="24"/>
          <w:szCs w:val="24"/>
        </w:rPr>
        <w:tab/>
        <w:t>немецким и английским;</w:t>
      </w:r>
    </w:p>
    <w:p w:rsidR="008D2A9C" w:rsidRPr="00435005" w:rsidRDefault="008D2A9C" w:rsidP="008D2A9C">
      <w:pPr>
        <w:pStyle w:val="Style7"/>
        <w:widowControl/>
        <w:tabs>
          <w:tab w:val="left" w:pos="686"/>
        </w:tabs>
        <w:spacing w:line="240" w:lineRule="auto"/>
        <w:ind w:left="413" w:firstLine="0"/>
      </w:pPr>
      <w:r w:rsidRPr="00435005">
        <w:rPr>
          <w:rStyle w:val="FontStyle12"/>
          <w:sz w:val="24"/>
          <w:szCs w:val="24"/>
        </w:rPr>
        <w:t>в)</w:t>
      </w:r>
      <w:r w:rsidRPr="00435005">
        <w:rPr>
          <w:rStyle w:val="FontStyle12"/>
          <w:sz w:val="24"/>
          <w:szCs w:val="24"/>
        </w:rPr>
        <w:tab/>
        <w:t>испанским и итальянским;      г)</w:t>
      </w:r>
      <w:r w:rsidRPr="00435005">
        <w:rPr>
          <w:rStyle w:val="FontStyle12"/>
          <w:sz w:val="24"/>
          <w:szCs w:val="24"/>
        </w:rPr>
        <w:tab/>
        <w:t>всеми вышеперечисленными.</w:t>
      </w:r>
    </w:p>
    <w:p w:rsidR="008D2A9C" w:rsidRPr="00435005" w:rsidRDefault="008D2A9C" w:rsidP="008D2A9C">
      <w:pPr>
        <w:pStyle w:val="Style9"/>
        <w:widowControl/>
        <w:tabs>
          <w:tab w:val="left" w:pos="293"/>
        </w:tabs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t>8.</w:t>
      </w: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tab/>
        <w:t>Кто был отцом Карла Великого?</w:t>
      </w:r>
    </w:p>
    <w:p w:rsidR="008D2A9C" w:rsidRPr="00435005" w:rsidRDefault="008D2A9C" w:rsidP="008D2A9C">
      <w:pPr>
        <w:pStyle w:val="Style11"/>
        <w:widowControl/>
        <w:tabs>
          <w:tab w:val="left" w:pos="662"/>
        </w:tabs>
        <w:spacing w:line="240" w:lineRule="auto"/>
        <w:ind w:left="384" w:firstLine="0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а)</w:t>
      </w:r>
      <w:r w:rsidRPr="00435005">
        <w:rPr>
          <w:rStyle w:val="FontStyle15"/>
          <w:sz w:val="24"/>
          <w:szCs w:val="24"/>
        </w:rPr>
        <w:tab/>
        <w:t>Карл Мартелл;                          б)</w:t>
      </w:r>
      <w:r w:rsidRPr="00435005">
        <w:rPr>
          <w:rStyle w:val="FontStyle15"/>
          <w:sz w:val="24"/>
          <w:szCs w:val="24"/>
        </w:rPr>
        <w:tab/>
        <w:t>Пипин Короткий;</w:t>
      </w:r>
    </w:p>
    <w:p w:rsidR="008D2A9C" w:rsidRPr="00435005" w:rsidRDefault="00893F4B" w:rsidP="008D2A9C">
      <w:pPr>
        <w:pStyle w:val="Style11"/>
        <w:widowControl/>
        <w:tabs>
          <w:tab w:val="left" w:pos="662"/>
        </w:tabs>
        <w:spacing w:line="240" w:lineRule="auto"/>
        <w:ind w:left="384" w:firstLine="0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в)</w:t>
      </w:r>
      <w:r w:rsidRPr="00435005">
        <w:rPr>
          <w:rStyle w:val="FontStyle15"/>
          <w:sz w:val="24"/>
          <w:szCs w:val="24"/>
        </w:rPr>
        <w:tab/>
        <w:t>Людовик Благочестивый</w:t>
      </w:r>
      <w:r w:rsidR="008D2A9C" w:rsidRPr="00435005">
        <w:rPr>
          <w:rStyle w:val="FontStyle15"/>
          <w:sz w:val="24"/>
          <w:szCs w:val="24"/>
        </w:rPr>
        <w:t>;</w:t>
      </w:r>
      <w:r w:rsidRPr="00435005">
        <w:rPr>
          <w:rStyle w:val="FontStyle15"/>
          <w:sz w:val="24"/>
          <w:szCs w:val="24"/>
        </w:rPr>
        <w:t xml:space="preserve">        </w:t>
      </w:r>
      <w:r w:rsidR="008D2A9C" w:rsidRPr="00435005">
        <w:rPr>
          <w:rStyle w:val="FontStyle15"/>
          <w:sz w:val="24"/>
          <w:szCs w:val="24"/>
        </w:rPr>
        <w:t>г)</w:t>
      </w:r>
      <w:r w:rsidR="008D2A9C" w:rsidRPr="00435005">
        <w:rPr>
          <w:rStyle w:val="FontStyle15"/>
          <w:sz w:val="24"/>
          <w:szCs w:val="24"/>
        </w:rPr>
        <w:tab/>
        <w:t>Артур.</w:t>
      </w:r>
    </w:p>
    <w:p w:rsidR="008D2A9C" w:rsidRPr="00435005" w:rsidRDefault="008D2A9C" w:rsidP="008D2A9C">
      <w:pPr>
        <w:pStyle w:val="Style9"/>
        <w:widowControl/>
        <w:tabs>
          <w:tab w:val="left" w:pos="293"/>
        </w:tabs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t>9.</w:t>
      </w: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tab/>
        <w:t>Кто такие лангобарды?</w:t>
      </w:r>
    </w:p>
    <w:p w:rsidR="008D2A9C" w:rsidRPr="00435005" w:rsidRDefault="008D2A9C" w:rsidP="008D2A9C">
      <w:pPr>
        <w:pStyle w:val="Style11"/>
        <w:widowControl/>
        <w:tabs>
          <w:tab w:val="left" w:pos="677"/>
        </w:tabs>
        <w:spacing w:line="240" w:lineRule="auto"/>
        <w:ind w:left="389" w:firstLine="0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а)</w:t>
      </w:r>
      <w:r w:rsidRPr="00435005">
        <w:rPr>
          <w:rStyle w:val="FontStyle15"/>
          <w:sz w:val="24"/>
          <w:szCs w:val="24"/>
        </w:rPr>
        <w:tab/>
        <w:t>коренные жители Апеннинского полуострова;</w:t>
      </w:r>
    </w:p>
    <w:p w:rsidR="008D2A9C" w:rsidRPr="00435005" w:rsidRDefault="008D2A9C" w:rsidP="008D2A9C">
      <w:pPr>
        <w:pStyle w:val="Style11"/>
        <w:widowControl/>
        <w:tabs>
          <w:tab w:val="left" w:pos="677"/>
        </w:tabs>
        <w:spacing w:line="240" w:lineRule="auto"/>
        <w:ind w:left="677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б)</w:t>
      </w:r>
      <w:r w:rsidRPr="00435005">
        <w:rPr>
          <w:rStyle w:val="FontStyle15"/>
          <w:sz w:val="24"/>
          <w:szCs w:val="24"/>
        </w:rPr>
        <w:tab/>
        <w:t>германский народ, который в VI в. вытеснил из Италии остготов;</w:t>
      </w:r>
    </w:p>
    <w:p w:rsidR="008D2A9C" w:rsidRPr="00435005" w:rsidRDefault="008D2A9C" w:rsidP="008D2A9C">
      <w:pPr>
        <w:pStyle w:val="Style12"/>
        <w:widowControl/>
        <w:tabs>
          <w:tab w:val="left" w:pos="682"/>
        </w:tabs>
        <w:spacing w:line="240" w:lineRule="auto"/>
        <w:ind w:left="398" w:right="1613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в)</w:t>
      </w:r>
      <w:r w:rsidRPr="00435005">
        <w:rPr>
          <w:rStyle w:val="FontStyle15"/>
          <w:sz w:val="24"/>
          <w:szCs w:val="24"/>
        </w:rPr>
        <w:tab/>
        <w:t>воины личной гвардии Карла Великого;</w:t>
      </w:r>
      <w:r w:rsidRPr="00435005">
        <w:rPr>
          <w:rStyle w:val="FontStyle15"/>
          <w:sz w:val="24"/>
          <w:szCs w:val="24"/>
        </w:rPr>
        <w:br/>
        <w:t>г) гвардейцы Папы Римского.</w:t>
      </w:r>
    </w:p>
    <w:p w:rsidR="00893F4B" w:rsidRPr="00435005" w:rsidRDefault="00893F4B" w:rsidP="008D2A9C">
      <w:pPr>
        <w:pStyle w:val="Style7"/>
        <w:widowControl/>
        <w:spacing w:line="240" w:lineRule="auto"/>
        <w:ind w:firstLine="0"/>
        <w:jc w:val="both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8D2A9C" w:rsidRPr="00435005" w:rsidRDefault="008D2A9C" w:rsidP="008D2A9C">
      <w:pPr>
        <w:pStyle w:val="Style7"/>
        <w:widowControl/>
        <w:spacing w:line="240" w:lineRule="auto"/>
        <w:ind w:firstLine="0"/>
        <w:jc w:val="both"/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t>10. Какое наказание полагалось за отказ от крещения, отречение от хри</w:t>
      </w: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435005">
        <w:rPr>
          <w:rStyle w:val="FontStyle14"/>
          <w:rFonts w:ascii="Times New Roman" w:hAnsi="Times New Roman" w:cs="Times New Roman"/>
          <w:b/>
          <w:sz w:val="24"/>
          <w:szCs w:val="24"/>
        </w:rPr>
        <w:softHyphen/>
        <w:t>дам?</w:t>
      </w:r>
    </w:p>
    <w:p w:rsidR="008D2A9C" w:rsidRPr="00435005" w:rsidRDefault="008D2A9C" w:rsidP="008D2A9C">
      <w:pPr>
        <w:pStyle w:val="Style11"/>
        <w:widowControl/>
        <w:tabs>
          <w:tab w:val="left" w:pos="672"/>
        </w:tabs>
        <w:spacing w:line="240" w:lineRule="auto"/>
        <w:ind w:left="398" w:firstLine="0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а)</w:t>
      </w:r>
      <w:r w:rsidRPr="00435005">
        <w:rPr>
          <w:rStyle w:val="FontStyle15"/>
          <w:sz w:val="24"/>
          <w:szCs w:val="24"/>
        </w:rPr>
        <w:tab/>
        <w:t>длительное тюремное заключение;          б) конфискация имущества в пользу государства;</w:t>
      </w:r>
    </w:p>
    <w:p w:rsidR="008D2A9C" w:rsidRPr="00435005" w:rsidRDefault="008D2A9C" w:rsidP="008D2A9C">
      <w:pPr>
        <w:pStyle w:val="Style11"/>
        <w:widowControl/>
        <w:tabs>
          <w:tab w:val="left" w:pos="672"/>
        </w:tabs>
        <w:spacing w:line="240" w:lineRule="auto"/>
        <w:ind w:left="398" w:firstLine="0"/>
        <w:rPr>
          <w:rStyle w:val="FontStyle15"/>
          <w:sz w:val="24"/>
          <w:szCs w:val="24"/>
        </w:rPr>
      </w:pPr>
      <w:r w:rsidRPr="00435005">
        <w:rPr>
          <w:rStyle w:val="FontStyle15"/>
          <w:sz w:val="24"/>
          <w:szCs w:val="24"/>
        </w:rPr>
        <w:t>в)</w:t>
      </w:r>
      <w:r w:rsidRPr="00435005">
        <w:rPr>
          <w:rStyle w:val="FontStyle15"/>
          <w:sz w:val="24"/>
          <w:szCs w:val="24"/>
        </w:rPr>
        <w:tab/>
        <w:t>смертная казнь;                                           г) изгнание.</w:t>
      </w:r>
    </w:p>
    <w:p w:rsidR="008D2A9C" w:rsidRPr="00435005" w:rsidRDefault="008D2A9C" w:rsidP="008D2A9C">
      <w:pPr>
        <w:pStyle w:val="Style11"/>
        <w:widowControl/>
        <w:tabs>
          <w:tab w:val="left" w:pos="274"/>
        </w:tabs>
        <w:spacing w:line="240" w:lineRule="auto"/>
        <w:ind w:firstLine="0"/>
        <w:rPr>
          <w:rStyle w:val="FontStyle16"/>
          <w:rFonts w:ascii="Times New Roman" w:hAnsi="Times New Roman" w:cs="Times New Roman"/>
          <w:b/>
          <w:sz w:val="24"/>
          <w:szCs w:val="24"/>
        </w:rPr>
      </w:pPr>
      <w:r w:rsidRPr="00435005">
        <w:rPr>
          <w:rStyle w:val="FontStyle16"/>
          <w:rFonts w:ascii="Times New Roman" w:hAnsi="Times New Roman" w:cs="Times New Roman"/>
          <w:b/>
          <w:sz w:val="24"/>
          <w:szCs w:val="24"/>
        </w:rPr>
        <w:t>11.</w:t>
      </w:r>
      <w:r w:rsidRPr="00435005">
        <w:rPr>
          <w:rStyle w:val="FontStyle16"/>
          <w:rFonts w:ascii="Times New Roman" w:hAnsi="Times New Roman" w:cs="Times New Roman"/>
          <w:b/>
          <w:sz w:val="24"/>
          <w:szCs w:val="24"/>
        </w:rPr>
        <w:tab/>
        <w:t>Франкское королевство основал:</w:t>
      </w:r>
    </w:p>
    <w:p w:rsidR="008D2A9C" w:rsidRPr="00435005" w:rsidRDefault="008D2A9C" w:rsidP="008D2A9C">
      <w:pPr>
        <w:pStyle w:val="Style8"/>
        <w:widowControl/>
        <w:tabs>
          <w:tab w:val="left" w:pos="576"/>
          <w:tab w:val="left" w:pos="3163"/>
        </w:tabs>
        <w:spacing w:line="240" w:lineRule="auto"/>
        <w:ind w:left="293" w:firstLine="0"/>
        <w:rPr>
          <w:rStyle w:val="FontStyle17"/>
          <w:sz w:val="24"/>
          <w:szCs w:val="24"/>
        </w:rPr>
      </w:pPr>
      <w:r w:rsidRPr="00435005">
        <w:rPr>
          <w:rStyle w:val="FontStyle17"/>
          <w:sz w:val="24"/>
          <w:szCs w:val="24"/>
        </w:rPr>
        <w:t>а)</w:t>
      </w:r>
      <w:r w:rsidRPr="00435005">
        <w:rPr>
          <w:rStyle w:val="FontStyle17"/>
          <w:sz w:val="24"/>
          <w:szCs w:val="24"/>
        </w:rPr>
        <w:tab/>
        <w:t>Карл Великий;</w:t>
      </w:r>
      <w:r w:rsidRPr="00435005">
        <w:rPr>
          <w:rStyle w:val="FontStyle17"/>
          <w:sz w:val="24"/>
          <w:szCs w:val="24"/>
        </w:rPr>
        <w:tab/>
        <w:t>в) Хлодвиг;</w:t>
      </w:r>
    </w:p>
    <w:p w:rsidR="008D2A9C" w:rsidRPr="00435005" w:rsidRDefault="008D2A9C" w:rsidP="008D2A9C">
      <w:pPr>
        <w:pStyle w:val="Style8"/>
        <w:widowControl/>
        <w:tabs>
          <w:tab w:val="left" w:pos="576"/>
          <w:tab w:val="left" w:pos="3163"/>
        </w:tabs>
        <w:spacing w:line="240" w:lineRule="auto"/>
        <w:ind w:left="293" w:firstLine="0"/>
        <w:rPr>
          <w:rStyle w:val="FontStyle17"/>
          <w:sz w:val="24"/>
          <w:szCs w:val="24"/>
        </w:rPr>
      </w:pPr>
      <w:r w:rsidRPr="00435005">
        <w:rPr>
          <w:rStyle w:val="FontStyle17"/>
          <w:sz w:val="24"/>
          <w:szCs w:val="24"/>
        </w:rPr>
        <w:t>б)</w:t>
      </w:r>
      <w:r w:rsidRPr="00435005">
        <w:rPr>
          <w:rStyle w:val="FontStyle17"/>
          <w:sz w:val="24"/>
          <w:szCs w:val="24"/>
        </w:rPr>
        <w:tab/>
        <w:t>Пипин Короткий;</w:t>
      </w:r>
      <w:r w:rsidRPr="00435005">
        <w:rPr>
          <w:rStyle w:val="FontStyle17"/>
          <w:sz w:val="24"/>
          <w:szCs w:val="24"/>
        </w:rPr>
        <w:tab/>
        <w:t>г) Артур.</w:t>
      </w:r>
    </w:p>
    <w:p w:rsidR="008D2A9C" w:rsidRPr="00435005" w:rsidRDefault="008D2A9C" w:rsidP="008D2A9C">
      <w:pPr>
        <w:rPr>
          <w:b/>
        </w:rPr>
      </w:pPr>
      <w:r w:rsidRPr="00435005">
        <w:rPr>
          <w:b/>
        </w:rPr>
        <w:t>12.</w:t>
      </w:r>
      <w:r w:rsidRPr="00435005">
        <w:rPr>
          <w:b/>
        </w:rPr>
        <w:tab/>
      </w:r>
      <w:r w:rsidRPr="00435005">
        <w:rPr>
          <w:b/>
          <w:spacing w:val="-1"/>
        </w:rPr>
        <w:t>Кто возглавил восставших крестьян во время «Жакерии»?</w:t>
      </w:r>
    </w:p>
    <w:p w:rsidR="008D2A9C" w:rsidRPr="00435005" w:rsidRDefault="008D2A9C" w:rsidP="008D2A9C">
      <w:r w:rsidRPr="00435005">
        <w:t>а) Гильом Каль</w:t>
      </w:r>
      <w:r w:rsidRPr="00435005">
        <w:tab/>
        <w:t>б) Жак-простак</w:t>
      </w:r>
      <w:r w:rsidRPr="00435005">
        <w:tab/>
        <w:t>в) Эдуард Исповедник</w:t>
      </w:r>
    </w:p>
    <w:p w:rsidR="008D2A9C" w:rsidRPr="00435005" w:rsidRDefault="008D2A9C" w:rsidP="008D2A9C">
      <w:pPr>
        <w:rPr>
          <w:b/>
        </w:rPr>
      </w:pPr>
      <w:r w:rsidRPr="00435005">
        <w:rPr>
          <w:b/>
        </w:rPr>
        <w:t>13.</w:t>
      </w:r>
      <w:r w:rsidRPr="00435005">
        <w:rPr>
          <w:b/>
        </w:rPr>
        <w:tab/>
      </w:r>
      <w:r w:rsidRPr="00435005">
        <w:rPr>
          <w:b/>
          <w:spacing w:val="-1"/>
        </w:rPr>
        <w:t>Как назывался орган сословного представительства во Франции?</w:t>
      </w:r>
    </w:p>
    <w:p w:rsidR="008D2A9C" w:rsidRPr="00435005" w:rsidRDefault="008D2A9C" w:rsidP="008D2A9C">
      <w:r w:rsidRPr="00435005">
        <w:lastRenderedPageBreak/>
        <w:t>а) Парламент    б) Генеральные штаты     в) Сейм      г) Кортес</w:t>
      </w:r>
    </w:p>
    <w:p w:rsidR="008D2A9C" w:rsidRPr="00435005" w:rsidRDefault="008D2A9C" w:rsidP="008D2A9C">
      <w:pPr>
        <w:rPr>
          <w:b/>
        </w:rPr>
      </w:pPr>
      <w:r w:rsidRPr="00435005">
        <w:rPr>
          <w:b/>
        </w:rPr>
        <w:t>14. Каков главный итог Столетней войны?</w:t>
      </w:r>
    </w:p>
    <w:p w:rsidR="008D2A9C" w:rsidRPr="00435005" w:rsidRDefault="008D2A9C" w:rsidP="008D2A9C">
      <w:r w:rsidRPr="00435005">
        <w:rPr>
          <w:spacing w:val="-7"/>
        </w:rPr>
        <w:t>а)</w:t>
      </w:r>
      <w:r w:rsidRPr="00435005">
        <w:t xml:space="preserve"> было подавлено восстание крестьян под названием «Жакерия»</w:t>
      </w:r>
    </w:p>
    <w:p w:rsidR="008D2A9C" w:rsidRPr="00435005" w:rsidRDefault="008D2A9C" w:rsidP="008D2A9C">
      <w:r w:rsidRPr="00435005">
        <w:t xml:space="preserve">б) </w:t>
      </w:r>
      <w:r w:rsidRPr="00435005">
        <w:rPr>
          <w:spacing w:val="-1"/>
        </w:rPr>
        <w:t>была остановлена война Алой и Белой розы</w:t>
      </w:r>
    </w:p>
    <w:p w:rsidR="008D2A9C" w:rsidRPr="00435005" w:rsidRDefault="008D2A9C" w:rsidP="008D2A9C">
      <w:r w:rsidRPr="00435005">
        <w:rPr>
          <w:spacing w:val="-9"/>
        </w:rPr>
        <w:t>в)</w:t>
      </w:r>
      <w:r w:rsidRPr="00435005">
        <w:t xml:space="preserve"> Франция отстояла свою независимость</w:t>
      </w:r>
    </w:p>
    <w:p w:rsidR="008D2A9C" w:rsidRPr="00435005" w:rsidRDefault="008D2A9C" w:rsidP="008D2A9C">
      <w:pPr>
        <w:rPr>
          <w:b/>
        </w:rPr>
      </w:pPr>
      <w:r w:rsidRPr="00435005">
        <w:rPr>
          <w:b/>
        </w:rPr>
        <w:t>15. Кто такой патриот?</w:t>
      </w:r>
    </w:p>
    <w:p w:rsidR="008D2A9C" w:rsidRPr="00435005" w:rsidRDefault="008D2A9C" w:rsidP="008D2A9C">
      <w:r w:rsidRPr="00435005">
        <w:t xml:space="preserve">а) </w:t>
      </w:r>
      <w:r w:rsidRPr="00435005">
        <w:rPr>
          <w:spacing w:val="-1"/>
        </w:rPr>
        <w:t>человек, любящий свою Родину</w:t>
      </w:r>
    </w:p>
    <w:p w:rsidR="008D2A9C" w:rsidRPr="00435005" w:rsidRDefault="008D2A9C" w:rsidP="008D2A9C">
      <w:r w:rsidRPr="00435005">
        <w:t xml:space="preserve">б) </w:t>
      </w:r>
      <w:r w:rsidRPr="00435005">
        <w:rPr>
          <w:spacing w:val="-1"/>
        </w:rPr>
        <w:t>человек, борющийся с деятельностью церкви</w:t>
      </w:r>
    </w:p>
    <w:p w:rsidR="008D2A9C" w:rsidRPr="00435005" w:rsidRDefault="008D2A9C" w:rsidP="008D2A9C">
      <w:r w:rsidRPr="00435005">
        <w:rPr>
          <w:spacing w:val="-7"/>
        </w:rPr>
        <w:t>в)</w:t>
      </w:r>
      <w:r w:rsidRPr="00435005">
        <w:t xml:space="preserve"> человек, не отказывающийся от  своих идей</w:t>
      </w:r>
    </w:p>
    <w:p w:rsidR="00087DB5" w:rsidRPr="00435005" w:rsidRDefault="00087DB5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D2A9C" w:rsidRPr="00435005" w:rsidRDefault="008D2A9C" w:rsidP="008D2A9C">
      <w:pPr>
        <w:jc w:val="both"/>
      </w:pPr>
    </w:p>
    <w:p w:rsidR="00893F4B" w:rsidRPr="00435005" w:rsidRDefault="00893F4B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BB749D" w:rsidRPr="00435005" w:rsidRDefault="00BB749D" w:rsidP="008D2A9C">
      <w:pPr>
        <w:jc w:val="both"/>
      </w:pP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8D2A9C" w:rsidRPr="00435005" w:rsidRDefault="008D2A9C" w:rsidP="008D2A9C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8D2A9C" w:rsidRPr="00435005" w:rsidRDefault="008D2A9C" w:rsidP="008D2A9C">
      <w:pPr>
        <w:jc w:val="both"/>
        <w:rPr>
          <w:b/>
          <w:bCs/>
        </w:rPr>
      </w:pPr>
      <w:r w:rsidRPr="00435005">
        <w:rPr>
          <w:b/>
        </w:rPr>
        <w:t xml:space="preserve">по теме № </w:t>
      </w:r>
      <w:r w:rsidR="000B7E1D" w:rsidRPr="00435005">
        <w:rPr>
          <w:b/>
        </w:rPr>
        <w:t>3</w:t>
      </w:r>
      <w:r w:rsidRPr="00435005">
        <w:rPr>
          <w:b/>
        </w:rPr>
        <w:t xml:space="preserve">: </w:t>
      </w:r>
      <w:r w:rsidRPr="00435005">
        <w:rPr>
          <w:b/>
          <w:bCs/>
        </w:rPr>
        <w:t>«</w:t>
      </w:r>
      <w:r w:rsidRPr="00435005">
        <w:rPr>
          <w:b/>
        </w:rPr>
        <w:t>Цивилизации Запада и Востока в Средние века</w:t>
      </w:r>
      <w:r w:rsidRPr="00435005">
        <w:rPr>
          <w:b/>
          <w:bCs/>
        </w:rPr>
        <w:t>»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8D2A9C" w:rsidRPr="00435005" w:rsidTr="00435005">
        <w:trPr>
          <w:trHeight w:val="557"/>
        </w:trPr>
        <w:tc>
          <w:tcPr>
            <w:tcW w:w="1696" w:type="dxa"/>
            <w:shd w:val="clear" w:color="auto" w:fill="auto"/>
          </w:tcPr>
          <w:p w:rsidR="008D2A9C" w:rsidRPr="00435005" w:rsidRDefault="008D2A9C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8D2A9C" w:rsidRPr="00435005" w:rsidTr="00435005">
        <w:trPr>
          <w:trHeight w:val="599"/>
        </w:trPr>
        <w:tc>
          <w:tcPr>
            <w:tcW w:w="1696" w:type="dxa"/>
            <w:shd w:val="clear" w:color="auto" w:fill="auto"/>
          </w:tcPr>
          <w:p w:rsidR="008D2A9C" w:rsidRPr="00435005" w:rsidRDefault="008D2A9C" w:rsidP="003C6AEB">
            <w:r w:rsidRPr="00435005"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  <w:r w:rsidRPr="00435005">
              <w:t>а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460DF4" w:rsidP="003C6AEB">
            <w:pPr>
              <w:jc w:val="center"/>
            </w:pPr>
            <w:r w:rsidRPr="00435005">
              <w:t>в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460DF4" w:rsidP="003C6AEB">
            <w:pPr>
              <w:jc w:val="center"/>
            </w:pPr>
            <w:r w:rsidRPr="00435005">
              <w:t>в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460DF4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460DF4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93F4B" w:rsidP="00893F4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93F4B" w:rsidP="00893F4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93F4B" w:rsidP="00893F4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93F4B" w:rsidP="00893F4B">
            <w:pPr>
              <w:jc w:val="center"/>
            </w:pPr>
            <w:r w:rsidRPr="00435005">
              <w:t>б</w:t>
            </w:r>
          </w:p>
        </w:tc>
        <w:tc>
          <w:tcPr>
            <w:tcW w:w="776" w:type="dxa"/>
            <w:shd w:val="clear" w:color="auto" w:fill="auto"/>
          </w:tcPr>
          <w:p w:rsidR="008D2A9C" w:rsidRPr="00435005" w:rsidRDefault="006D6C37" w:rsidP="00893F4B">
            <w:pPr>
              <w:jc w:val="center"/>
            </w:pPr>
            <w:r w:rsidRPr="00435005">
              <w:t>г</w:t>
            </w:r>
          </w:p>
        </w:tc>
      </w:tr>
      <w:tr w:rsidR="008D2A9C" w:rsidRPr="00435005" w:rsidTr="00435005">
        <w:trPr>
          <w:trHeight w:val="381"/>
        </w:trPr>
        <w:tc>
          <w:tcPr>
            <w:tcW w:w="1696" w:type="dxa"/>
            <w:shd w:val="clear" w:color="auto" w:fill="auto"/>
          </w:tcPr>
          <w:p w:rsidR="008D2A9C" w:rsidRPr="00435005" w:rsidRDefault="008D2A9C" w:rsidP="003C6AEB">
            <w:r w:rsidRPr="00435005"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8D2A9C" w:rsidRPr="00435005" w:rsidRDefault="008D2A9C" w:rsidP="003C6AEB">
            <w:pPr>
              <w:jc w:val="center"/>
              <w:rPr>
                <w:b/>
              </w:rPr>
            </w:pPr>
          </w:p>
        </w:tc>
      </w:tr>
      <w:tr w:rsidR="008D2A9C" w:rsidRPr="00435005" w:rsidTr="00435005">
        <w:trPr>
          <w:trHeight w:val="579"/>
        </w:trPr>
        <w:tc>
          <w:tcPr>
            <w:tcW w:w="1696" w:type="dxa"/>
            <w:shd w:val="clear" w:color="auto" w:fill="auto"/>
          </w:tcPr>
          <w:p w:rsidR="008D2A9C" w:rsidRPr="00435005" w:rsidRDefault="008D2A9C" w:rsidP="003C6AEB">
            <w:r w:rsidRPr="00435005"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6D6C37" w:rsidP="003C6AEB">
            <w:pPr>
              <w:jc w:val="center"/>
            </w:pPr>
            <w:r w:rsidRPr="00435005">
              <w:t>в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6D6C37" w:rsidP="003C6AEB">
            <w:pPr>
              <w:jc w:val="center"/>
            </w:pPr>
            <w:r w:rsidRPr="00435005">
              <w:t>в</w:t>
            </w:r>
          </w:p>
        </w:tc>
        <w:tc>
          <w:tcPr>
            <w:tcW w:w="774" w:type="dxa"/>
            <w:shd w:val="clear" w:color="auto" w:fill="auto"/>
          </w:tcPr>
          <w:p w:rsidR="008D2A9C" w:rsidRPr="00435005" w:rsidRDefault="00BB749D" w:rsidP="003C6AEB">
            <w:pPr>
              <w:jc w:val="center"/>
            </w:pPr>
            <w:r w:rsidRPr="00435005">
              <w:t>б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BB749D" w:rsidP="003C6AEB">
            <w:pPr>
              <w:jc w:val="center"/>
            </w:pPr>
            <w:r w:rsidRPr="00435005">
              <w:t>в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BB749D" w:rsidP="003C6AEB">
            <w:pPr>
              <w:jc w:val="center"/>
            </w:pPr>
            <w:r w:rsidRPr="00435005">
              <w:t>а</w:t>
            </w: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</w:p>
        </w:tc>
        <w:tc>
          <w:tcPr>
            <w:tcW w:w="776" w:type="dxa"/>
            <w:shd w:val="clear" w:color="auto" w:fill="auto"/>
          </w:tcPr>
          <w:p w:rsidR="008D2A9C" w:rsidRPr="00435005" w:rsidRDefault="008D2A9C" w:rsidP="003C6AEB">
            <w:pPr>
              <w:jc w:val="center"/>
            </w:pPr>
          </w:p>
        </w:tc>
      </w:tr>
    </w:tbl>
    <w:p w:rsidR="008D2A9C" w:rsidRPr="00435005" w:rsidRDefault="008D2A9C" w:rsidP="008D2A9C">
      <w:pPr>
        <w:jc w:val="both"/>
        <w:rPr>
          <w:b/>
          <w:color w:val="252525"/>
          <w:shd w:val="clear" w:color="auto" w:fill="FFFFFF"/>
        </w:rPr>
      </w:pPr>
    </w:p>
    <w:p w:rsidR="008D2A9C" w:rsidRPr="00435005" w:rsidRDefault="008D2A9C" w:rsidP="008D2A9C">
      <w:pPr>
        <w:jc w:val="both"/>
      </w:pPr>
      <w:r w:rsidRPr="00435005">
        <w:t xml:space="preserve">Критерии оценивания: </w:t>
      </w:r>
    </w:p>
    <w:p w:rsidR="008D2A9C" w:rsidRPr="00435005" w:rsidRDefault="008D2A9C" w:rsidP="008D2A9C">
      <w:pPr>
        <w:jc w:val="both"/>
      </w:pPr>
      <w:r w:rsidRPr="00435005">
        <w:t>90% и более – «5»,</w:t>
      </w:r>
    </w:p>
    <w:p w:rsidR="008D2A9C" w:rsidRPr="00435005" w:rsidRDefault="008D2A9C" w:rsidP="008D2A9C">
      <w:pPr>
        <w:jc w:val="both"/>
      </w:pPr>
      <w:r w:rsidRPr="00435005">
        <w:t xml:space="preserve">80-89 % – «4», </w:t>
      </w:r>
    </w:p>
    <w:p w:rsidR="008D2A9C" w:rsidRPr="00435005" w:rsidRDefault="008D2A9C" w:rsidP="008D2A9C">
      <w:pPr>
        <w:jc w:val="both"/>
      </w:pPr>
      <w:r w:rsidRPr="00435005">
        <w:t xml:space="preserve">70-79% – «3», </w:t>
      </w:r>
    </w:p>
    <w:p w:rsidR="008D2A9C" w:rsidRPr="00435005" w:rsidRDefault="008D2A9C" w:rsidP="008D2A9C">
      <w:r w:rsidRPr="00435005">
        <w:t>менее 70% - «2».</w:t>
      </w:r>
    </w:p>
    <w:p w:rsidR="008D2A9C" w:rsidRPr="00435005" w:rsidRDefault="008D2A9C" w:rsidP="008D2A9C"/>
    <w:p w:rsidR="008D2A9C" w:rsidRPr="00435005" w:rsidRDefault="008D2A9C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5D457A" w:rsidRPr="00435005" w:rsidRDefault="005D457A" w:rsidP="008D2A9C">
      <w:pPr>
        <w:jc w:val="both"/>
      </w:pPr>
    </w:p>
    <w:p w:rsidR="005D457A" w:rsidRPr="00435005" w:rsidRDefault="005D457A" w:rsidP="008D2A9C">
      <w:pPr>
        <w:jc w:val="both"/>
      </w:pPr>
    </w:p>
    <w:p w:rsidR="000B7E1D" w:rsidRPr="00435005" w:rsidRDefault="000B7E1D" w:rsidP="008D2A9C">
      <w:pPr>
        <w:jc w:val="both"/>
      </w:pPr>
    </w:p>
    <w:p w:rsidR="00435005" w:rsidRDefault="00435005">
      <w:r>
        <w:br w:type="page"/>
      </w:r>
    </w:p>
    <w:p w:rsidR="00BB749D" w:rsidRPr="00435005" w:rsidRDefault="00BB749D" w:rsidP="00BB749D">
      <w:pPr>
        <w:jc w:val="right"/>
      </w:pPr>
      <w:r w:rsidRPr="00435005">
        <w:lastRenderedPageBreak/>
        <w:t>Приложение 4</w:t>
      </w:r>
    </w:p>
    <w:p w:rsidR="00BB749D" w:rsidRPr="00435005" w:rsidRDefault="00BB749D" w:rsidP="00BB749D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BB749D" w:rsidRPr="00435005" w:rsidRDefault="00BB749D" w:rsidP="00BB749D">
      <w:pPr>
        <w:jc w:val="both"/>
        <w:rPr>
          <w:b/>
        </w:rPr>
      </w:pPr>
      <w:r w:rsidRPr="00435005">
        <w:rPr>
          <w:b/>
          <w:u w:val="single"/>
        </w:rPr>
        <w:t>Тема №4</w:t>
      </w:r>
      <w:r w:rsidRPr="00435005">
        <w:rPr>
          <w:b/>
        </w:rPr>
        <w:t xml:space="preserve"> История России с древнейших времен до конца </w:t>
      </w:r>
      <w:r w:rsidRPr="00435005">
        <w:rPr>
          <w:b/>
          <w:lang w:val="en-US"/>
        </w:rPr>
        <w:t>XVII</w:t>
      </w:r>
      <w:r w:rsidRPr="00435005">
        <w:rPr>
          <w:b/>
        </w:rPr>
        <w:t xml:space="preserve"> века</w:t>
      </w:r>
    </w:p>
    <w:p w:rsidR="00BB749D" w:rsidRPr="00435005" w:rsidRDefault="00BB749D" w:rsidP="00BB749D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</w:t>
      </w:r>
      <w:r w:rsidRPr="00435005">
        <w:rPr>
          <w:b/>
        </w:rPr>
        <w:t>З</w:t>
      </w:r>
      <w:r w:rsidRPr="00435005">
        <w:t>5.</w:t>
      </w:r>
    </w:p>
    <w:p w:rsidR="00BB749D" w:rsidRPr="00435005" w:rsidRDefault="00BB749D" w:rsidP="00BB749D">
      <w:pPr>
        <w:jc w:val="both"/>
      </w:pPr>
      <w:r w:rsidRPr="00435005">
        <w:t xml:space="preserve">Вид задания: Тест, содержащий 15 заданий. </w:t>
      </w:r>
    </w:p>
    <w:p w:rsidR="00BB749D" w:rsidRPr="00435005" w:rsidRDefault="00BB749D" w:rsidP="00BB749D">
      <w:pPr>
        <w:jc w:val="both"/>
        <w:rPr>
          <w:b/>
        </w:rPr>
      </w:pPr>
      <w:r w:rsidRPr="00435005">
        <w:rPr>
          <w:b/>
        </w:rPr>
        <w:t>Инструкция</w:t>
      </w:r>
    </w:p>
    <w:p w:rsidR="00BB749D" w:rsidRPr="00435005" w:rsidRDefault="00BB749D" w:rsidP="00BB749D">
      <w:pPr>
        <w:jc w:val="both"/>
      </w:pPr>
      <w:r w:rsidRPr="00435005">
        <w:t>Внимательно прочитайте задание.</w:t>
      </w:r>
    </w:p>
    <w:p w:rsidR="00BB749D" w:rsidRPr="00435005" w:rsidRDefault="00BB749D" w:rsidP="00BB749D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BB749D" w:rsidRPr="00435005" w:rsidRDefault="00BB749D" w:rsidP="00BB749D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BB749D" w:rsidRPr="00435005" w:rsidRDefault="00BB749D" w:rsidP="00BB749D">
      <w:pPr>
        <w:ind w:firstLine="284"/>
        <w:rPr>
          <w:b/>
        </w:rPr>
      </w:pPr>
      <w:r w:rsidRPr="00435005">
        <w:rPr>
          <w:b/>
        </w:rPr>
        <w:t>1.Центрами древнерусской государственности были:</w:t>
      </w:r>
    </w:p>
    <w:p w:rsidR="00BB749D" w:rsidRPr="00435005" w:rsidRDefault="00BB749D" w:rsidP="00BB749D">
      <w:pPr>
        <w:ind w:firstLine="284"/>
      </w:pPr>
      <w:r w:rsidRPr="00435005">
        <w:t>А) Москва и Тверь</w:t>
      </w:r>
    </w:p>
    <w:p w:rsidR="00BB749D" w:rsidRPr="00435005" w:rsidRDefault="00BB749D" w:rsidP="00BB749D">
      <w:pPr>
        <w:ind w:firstLine="284"/>
      </w:pPr>
      <w:r w:rsidRPr="00435005">
        <w:t>Б) Киев и Новгород</w:t>
      </w:r>
    </w:p>
    <w:p w:rsidR="00BB749D" w:rsidRPr="00435005" w:rsidRDefault="00BB749D" w:rsidP="00BB749D">
      <w:pPr>
        <w:ind w:firstLine="284"/>
      </w:pPr>
      <w:r w:rsidRPr="00435005">
        <w:t>В) Смоленск и Владимир</w:t>
      </w:r>
    </w:p>
    <w:p w:rsidR="00BB749D" w:rsidRPr="00435005" w:rsidRDefault="00BB749D" w:rsidP="00BB749D">
      <w:pPr>
        <w:ind w:firstLine="284"/>
      </w:pPr>
      <w:r w:rsidRPr="00435005">
        <w:t>Г) Киев и Чернигов</w:t>
      </w:r>
    </w:p>
    <w:p w:rsidR="00BB749D" w:rsidRPr="00435005" w:rsidRDefault="00BB749D" w:rsidP="00BB749D">
      <w:pPr>
        <w:ind w:firstLine="284"/>
        <w:rPr>
          <w:b/>
        </w:rPr>
      </w:pPr>
      <w:r w:rsidRPr="00435005">
        <w:rPr>
          <w:b/>
        </w:rPr>
        <w:t>2. Древнейшая русская летопись – это:</w:t>
      </w:r>
    </w:p>
    <w:p w:rsidR="00BB749D" w:rsidRPr="00435005" w:rsidRDefault="00BB749D" w:rsidP="00BB749D">
      <w:pPr>
        <w:ind w:firstLine="284"/>
      </w:pPr>
      <w:r w:rsidRPr="00435005">
        <w:t>А) «Слово о полку Игореве»</w:t>
      </w:r>
    </w:p>
    <w:p w:rsidR="00BB749D" w:rsidRPr="00435005" w:rsidRDefault="00BB749D" w:rsidP="00BB749D">
      <w:pPr>
        <w:ind w:firstLine="284"/>
      </w:pPr>
      <w:r w:rsidRPr="00435005">
        <w:t>Б) «Остромирово евангелие»</w:t>
      </w:r>
    </w:p>
    <w:p w:rsidR="00BB749D" w:rsidRPr="00435005" w:rsidRDefault="00BB749D" w:rsidP="00BB749D">
      <w:pPr>
        <w:ind w:firstLine="284"/>
      </w:pPr>
      <w:r w:rsidRPr="00435005">
        <w:t>В) «Русская Правда»</w:t>
      </w:r>
    </w:p>
    <w:p w:rsidR="00BB749D" w:rsidRPr="00435005" w:rsidRDefault="00BB749D" w:rsidP="00BB749D">
      <w:pPr>
        <w:ind w:firstLine="284"/>
      </w:pPr>
      <w:r w:rsidRPr="00435005">
        <w:t>Г)  «Повесть временных лет»</w:t>
      </w:r>
    </w:p>
    <w:p w:rsidR="00BB749D" w:rsidRPr="00435005" w:rsidRDefault="00BB749D" w:rsidP="00BB749D">
      <w:pPr>
        <w:ind w:firstLine="284"/>
        <w:rPr>
          <w:b/>
        </w:rPr>
      </w:pPr>
      <w:r w:rsidRPr="00435005">
        <w:rPr>
          <w:b/>
        </w:rPr>
        <w:t>3. Основную массу населения в Древней Руси составляли:</w:t>
      </w:r>
    </w:p>
    <w:p w:rsidR="00BB749D" w:rsidRPr="00435005" w:rsidRDefault="00BB749D" w:rsidP="00BB749D">
      <w:pPr>
        <w:ind w:firstLine="284"/>
      </w:pPr>
      <w:r w:rsidRPr="00435005">
        <w:t>А) зависимые общинники – «люди»</w:t>
      </w:r>
    </w:p>
    <w:p w:rsidR="00BB749D" w:rsidRPr="00435005" w:rsidRDefault="00BB749D" w:rsidP="00BB749D">
      <w:pPr>
        <w:ind w:firstLine="284"/>
      </w:pPr>
      <w:r w:rsidRPr="00435005">
        <w:t>Б) зависимые крестьяне – «закупы», «рядовичи»</w:t>
      </w:r>
    </w:p>
    <w:p w:rsidR="00BB749D" w:rsidRPr="00435005" w:rsidRDefault="00BB749D" w:rsidP="00BB749D">
      <w:pPr>
        <w:ind w:firstLine="284"/>
      </w:pPr>
      <w:r w:rsidRPr="00435005">
        <w:t>В) рабы – «челядь, «колоны»</w:t>
      </w:r>
    </w:p>
    <w:p w:rsidR="00BB749D" w:rsidRPr="00435005" w:rsidRDefault="00BB749D" w:rsidP="00BB749D">
      <w:pPr>
        <w:ind w:firstLine="284"/>
      </w:pPr>
      <w:r w:rsidRPr="00435005">
        <w:t>Г) люди, порвавшие с общиной, - изгои</w:t>
      </w:r>
    </w:p>
    <w:p w:rsidR="00BB749D" w:rsidRPr="00435005" w:rsidRDefault="00BB749D" w:rsidP="00BB749D">
      <w:pPr>
        <w:ind w:firstLine="284"/>
        <w:rPr>
          <w:b/>
        </w:rPr>
      </w:pPr>
      <w:r w:rsidRPr="00435005">
        <w:rPr>
          <w:b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BB749D" w:rsidRPr="00435005" w:rsidRDefault="00BB749D" w:rsidP="00BB749D">
      <w:pPr>
        <w:ind w:firstLine="284"/>
      </w:pPr>
      <w:r w:rsidRPr="00435005">
        <w:t>А) вотчина</w:t>
      </w:r>
    </w:p>
    <w:p w:rsidR="00BB749D" w:rsidRPr="00435005" w:rsidRDefault="00BB749D" w:rsidP="00BB749D">
      <w:pPr>
        <w:ind w:firstLine="284"/>
      </w:pPr>
      <w:r w:rsidRPr="00435005">
        <w:t>Б) поместья</w:t>
      </w:r>
    </w:p>
    <w:p w:rsidR="00BB749D" w:rsidRPr="00435005" w:rsidRDefault="00BB749D" w:rsidP="00BB749D">
      <w:pPr>
        <w:ind w:firstLine="284"/>
      </w:pPr>
      <w:r w:rsidRPr="00435005">
        <w:t>В) детинец</w:t>
      </w:r>
    </w:p>
    <w:p w:rsidR="00BB749D" w:rsidRPr="00435005" w:rsidRDefault="00BB749D" w:rsidP="00BB749D">
      <w:pPr>
        <w:ind w:firstLine="284"/>
      </w:pPr>
      <w:r w:rsidRPr="00435005">
        <w:t>Г) волость</w:t>
      </w:r>
    </w:p>
    <w:p w:rsidR="00BB749D" w:rsidRPr="00435005" w:rsidRDefault="00BB749D" w:rsidP="00BB749D">
      <w:pPr>
        <w:ind w:firstLine="284"/>
        <w:rPr>
          <w:b/>
        </w:rPr>
      </w:pPr>
      <w:r w:rsidRPr="00435005">
        <w:rPr>
          <w:b/>
        </w:rPr>
        <w:t>5. Основание Древнерусского государства летописцы связывают с:</w:t>
      </w:r>
    </w:p>
    <w:p w:rsidR="00BB749D" w:rsidRPr="00435005" w:rsidRDefault="00BB749D" w:rsidP="00BB749D">
      <w:pPr>
        <w:ind w:firstLine="284"/>
      </w:pPr>
      <w:r w:rsidRPr="00435005">
        <w:t>А) призванием варягов</w:t>
      </w:r>
    </w:p>
    <w:p w:rsidR="00BB749D" w:rsidRPr="00435005" w:rsidRDefault="00BB749D" w:rsidP="00BB749D">
      <w:pPr>
        <w:ind w:firstLine="284"/>
      </w:pPr>
      <w:r w:rsidRPr="00435005">
        <w:t>Б) объединением Киева и Новгорода</w:t>
      </w:r>
    </w:p>
    <w:p w:rsidR="00BB749D" w:rsidRPr="00435005" w:rsidRDefault="00BB749D" w:rsidP="00BB749D">
      <w:pPr>
        <w:ind w:firstLine="284"/>
      </w:pPr>
      <w:r w:rsidRPr="00435005">
        <w:t>В) деятельностью княгини Ольги</w:t>
      </w:r>
    </w:p>
    <w:p w:rsidR="00BB749D" w:rsidRPr="00435005" w:rsidRDefault="00BB749D" w:rsidP="00BB749D">
      <w:pPr>
        <w:ind w:firstLine="284"/>
      </w:pPr>
      <w:r w:rsidRPr="00435005">
        <w:t>Г) княжением Ярослава Мудрого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  <w:rPr>
          <w:b/>
        </w:rPr>
      </w:pPr>
      <w:r w:rsidRPr="00435005">
        <w:rPr>
          <w:b/>
        </w:rPr>
        <w:t>6. Полюдьем в Древней Руси называли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А) военное формирование, находящееся на службе у князя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Б) сбор князем дани с подвластных земель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В) пошлину, которую выплачивал крестьянин при уходе от своего владельца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Г) собрание мужчин-общинников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  <w:rPr>
          <w:b/>
        </w:rPr>
      </w:pPr>
      <w:r w:rsidRPr="00435005">
        <w:rPr>
          <w:b/>
        </w:rPr>
        <w:t>7. Что из названного было результатом военной реформы, проведённой Избранной Радой в середине XVI в.?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А) создание гвардейских полков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Б) создание регулярной армии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В) создание стрелецкого войска</w:t>
      </w:r>
    </w:p>
    <w:p w:rsidR="00BB749D" w:rsidRPr="00435005" w:rsidRDefault="00BB749D" w:rsidP="00BB749D">
      <w:pPr>
        <w:ind w:firstLine="284"/>
      </w:pPr>
      <w:r w:rsidRPr="00435005">
        <w:t>Г) формирование полков иноземного строя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  <w:rPr>
          <w:b/>
        </w:rPr>
      </w:pPr>
      <w:r w:rsidRPr="00435005">
        <w:rPr>
          <w:b/>
        </w:rPr>
        <w:t>8. Прочтите отрывок из Новгородской летописи и укажите, какое событие нашло отражение в этом отрывке.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  <w:jc w:val="both"/>
      </w:pPr>
      <w:r w:rsidRPr="00435005">
        <w:t>«И начал тогда князь великий наступать. Гремят мечи булатные о шлемы хиновские. Поганые прикрыли головы свои руками своими. И вот поганые бросились вспять. Ветер рвёт в стягах великого князя Дмитрия Ивановича, поганые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поганых вспять повернули и начали их бить и сечь беспощадно, тоску на них наводя...»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lastRenderedPageBreak/>
        <w:t>А) Ледовое побоище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Б) Куликовская битва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В) стояние на реке Угре</w:t>
      </w:r>
    </w:p>
    <w:p w:rsidR="00BB749D" w:rsidRPr="00435005" w:rsidRDefault="00BB749D" w:rsidP="00BB749D">
      <w:pPr>
        <w:ind w:firstLine="284"/>
      </w:pPr>
      <w:r w:rsidRPr="00435005">
        <w:t>Г) битва на реке Калке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  <w:jc w:val="both"/>
        <w:rPr>
          <w:b/>
        </w:rPr>
      </w:pPr>
      <w:r w:rsidRPr="00435005">
        <w:rPr>
          <w:b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А) стояние на реке Угре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Б) Куликовская битва</w:t>
      </w:r>
    </w:p>
    <w:p w:rsidR="00BB749D" w:rsidRPr="00435005" w:rsidRDefault="00BB749D" w:rsidP="00BB749D">
      <w:pPr>
        <w:autoSpaceDE w:val="0"/>
        <w:autoSpaceDN w:val="0"/>
        <w:adjustRightInd w:val="0"/>
        <w:ind w:firstLine="284"/>
      </w:pPr>
      <w:r w:rsidRPr="00435005">
        <w:t>В) Ледовое побоище</w:t>
      </w:r>
    </w:p>
    <w:p w:rsidR="00BB749D" w:rsidRPr="00435005" w:rsidRDefault="00BB749D" w:rsidP="00BB749D">
      <w:pPr>
        <w:ind w:firstLine="284"/>
      </w:pPr>
      <w:r w:rsidRPr="00435005">
        <w:t>Г) Полтавская битва</w:t>
      </w:r>
    </w:p>
    <w:p w:rsidR="00BB749D" w:rsidRPr="00435005" w:rsidRDefault="00BB749D" w:rsidP="00BB749D">
      <w:pPr>
        <w:pStyle w:val="Default"/>
        <w:ind w:firstLine="284"/>
        <w:rPr>
          <w:b/>
        </w:rPr>
      </w:pPr>
      <w:r w:rsidRPr="00435005">
        <w:rPr>
          <w:b/>
        </w:rPr>
        <w:t xml:space="preserve">10. Законодательный акт, окончательно закрепостивший крестьян, был принят в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BB749D" w:rsidRPr="00435005" w:rsidTr="003C6AEB">
        <w:trPr>
          <w:trHeight w:val="367"/>
        </w:trPr>
        <w:tc>
          <w:tcPr>
            <w:tcW w:w="921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А) </w:t>
            </w:r>
          </w:p>
        </w:tc>
        <w:tc>
          <w:tcPr>
            <w:tcW w:w="1417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1613 г. </w:t>
            </w:r>
          </w:p>
        </w:tc>
        <w:tc>
          <w:tcPr>
            <w:tcW w:w="851" w:type="dxa"/>
          </w:tcPr>
          <w:p w:rsidR="00BB749D" w:rsidRPr="00435005" w:rsidRDefault="00BB749D" w:rsidP="003C6AEB">
            <w:pPr>
              <w:pStyle w:val="Default"/>
              <w:ind w:firstLine="176"/>
              <w:jc w:val="both"/>
            </w:pPr>
            <w:r w:rsidRPr="00435005">
              <w:t xml:space="preserve">Б) </w:t>
            </w:r>
          </w:p>
        </w:tc>
        <w:tc>
          <w:tcPr>
            <w:tcW w:w="1417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1649 г. </w:t>
            </w:r>
          </w:p>
        </w:tc>
        <w:tc>
          <w:tcPr>
            <w:tcW w:w="850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>В)</w:t>
            </w:r>
          </w:p>
        </w:tc>
        <w:tc>
          <w:tcPr>
            <w:tcW w:w="1276" w:type="dxa"/>
          </w:tcPr>
          <w:p w:rsidR="00BB749D" w:rsidRPr="00435005" w:rsidRDefault="00BB749D" w:rsidP="003C6AEB">
            <w:pPr>
              <w:pStyle w:val="Default"/>
              <w:ind w:firstLine="35"/>
              <w:jc w:val="both"/>
            </w:pPr>
            <w:r w:rsidRPr="00435005">
              <w:t xml:space="preserve">1654 г. </w:t>
            </w:r>
          </w:p>
        </w:tc>
        <w:tc>
          <w:tcPr>
            <w:tcW w:w="851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Г) </w:t>
            </w:r>
          </w:p>
        </w:tc>
        <w:tc>
          <w:tcPr>
            <w:tcW w:w="1417" w:type="dxa"/>
          </w:tcPr>
          <w:p w:rsidR="00BB749D" w:rsidRPr="00435005" w:rsidRDefault="00BB749D" w:rsidP="003C6AEB">
            <w:pPr>
              <w:pStyle w:val="Default"/>
              <w:ind w:firstLine="176"/>
              <w:jc w:val="both"/>
            </w:pPr>
            <w:r w:rsidRPr="00435005">
              <w:t xml:space="preserve">1670 г. </w:t>
            </w:r>
          </w:p>
        </w:tc>
      </w:tr>
    </w:tbl>
    <w:p w:rsidR="00BB749D" w:rsidRPr="00435005" w:rsidRDefault="00BB749D" w:rsidP="00BB749D">
      <w:pPr>
        <w:pStyle w:val="Default"/>
        <w:ind w:firstLine="284"/>
        <w:jc w:val="both"/>
        <w:rPr>
          <w:b/>
        </w:rPr>
      </w:pPr>
      <w:r w:rsidRPr="00435005">
        <w:rPr>
          <w:b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BB749D" w:rsidRPr="00435005" w:rsidRDefault="00BB749D" w:rsidP="00BB749D">
      <w:pPr>
        <w:pStyle w:val="Default"/>
        <w:ind w:firstLine="284"/>
        <w:jc w:val="both"/>
      </w:pPr>
      <w:r w:rsidRPr="00435005"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BB749D" w:rsidRPr="00435005" w:rsidRDefault="00BB749D" w:rsidP="00BB749D">
      <w:pPr>
        <w:pStyle w:val="Default"/>
        <w:ind w:firstLine="284"/>
        <w:jc w:val="both"/>
      </w:pPr>
      <w:r w:rsidRPr="00435005"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3118"/>
      </w:tblGrid>
      <w:tr w:rsidR="00BB749D" w:rsidRPr="00435005" w:rsidTr="003C6AEB">
        <w:trPr>
          <w:trHeight w:val="211"/>
        </w:trPr>
        <w:tc>
          <w:tcPr>
            <w:tcW w:w="779" w:type="dxa"/>
          </w:tcPr>
          <w:p w:rsidR="00BB749D" w:rsidRPr="00435005" w:rsidRDefault="00BB749D" w:rsidP="003C6AEB">
            <w:pPr>
              <w:pStyle w:val="Default"/>
              <w:ind w:firstLine="104"/>
              <w:jc w:val="both"/>
            </w:pPr>
            <w:r w:rsidRPr="00435005">
              <w:t xml:space="preserve">А) </w:t>
            </w:r>
          </w:p>
        </w:tc>
        <w:tc>
          <w:tcPr>
            <w:tcW w:w="3118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Ивана IV </w:t>
            </w:r>
          </w:p>
        </w:tc>
      </w:tr>
      <w:tr w:rsidR="00BB749D" w:rsidRPr="00435005" w:rsidTr="003C6AEB">
        <w:trPr>
          <w:trHeight w:val="270"/>
        </w:trPr>
        <w:tc>
          <w:tcPr>
            <w:tcW w:w="779" w:type="dxa"/>
          </w:tcPr>
          <w:p w:rsidR="00BB749D" w:rsidRPr="00435005" w:rsidRDefault="00BB749D" w:rsidP="003C6AEB">
            <w:pPr>
              <w:pStyle w:val="Default"/>
              <w:ind w:firstLine="104"/>
              <w:jc w:val="both"/>
            </w:pPr>
            <w:r w:rsidRPr="00435005">
              <w:t xml:space="preserve">Б) </w:t>
            </w:r>
          </w:p>
        </w:tc>
        <w:tc>
          <w:tcPr>
            <w:tcW w:w="3118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Ивана Калиты </w:t>
            </w:r>
          </w:p>
        </w:tc>
      </w:tr>
      <w:tr w:rsidR="00BB749D" w:rsidRPr="00435005" w:rsidTr="003C6AEB">
        <w:trPr>
          <w:trHeight w:val="274"/>
        </w:trPr>
        <w:tc>
          <w:tcPr>
            <w:tcW w:w="779" w:type="dxa"/>
          </w:tcPr>
          <w:p w:rsidR="00BB749D" w:rsidRPr="00435005" w:rsidRDefault="00BB749D" w:rsidP="003C6AEB">
            <w:pPr>
              <w:pStyle w:val="Default"/>
              <w:ind w:firstLine="104"/>
              <w:jc w:val="both"/>
            </w:pPr>
            <w:r w:rsidRPr="00435005">
              <w:t xml:space="preserve">В) </w:t>
            </w:r>
          </w:p>
        </w:tc>
        <w:tc>
          <w:tcPr>
            <w:tcW w:w="3118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Ивана III </w:t>
            </w:r>
          </w:p>
        </w:tc>
      </w:tr>
      <w:tr w:rsidR="00BB749D" w:rsidRPr="00435005" w:rsidTr="003C6AEB">
        <w:trPr>
          <w:trHeight w:val="163"/>
        </w:trPr>
        <w:tc>
          <w:tcPr>
            <w:tcW w:w="779" w:type="dxa"/>
          </w:tcPr>
          <w:p w:rsidR="00BB749D" w:rsidRPr="00435005" w:rsidRDefault="00BB749D" w:rsidP="003C6AEB">
            <w:pPr>
              <w:pStyle w:val="Default"/>
              <w:ind w:firstLine="104"/>
              <w:jc w:val="both"/>
            </w:pPr>
            <w:r w:rsidRPr="00435005">
              <w:t xml:space="preserve">Г) </w:t>
            </w:r>
          </w:p>
        </w:tc>
        <w:tc>
          <w:tcPr>
            <w:tcW w:w="3118" w:type="dxa"/>
          </w:tcPr>
          <w:p w:rsidR="00BB749D" w:rsidRPr="00435005" w:rsidRDefault="00BB749D" w:rsidP="003C6AEB">
            <w:pPr>
              <w:pStyle w:val="Default"/>
              <w:ind w:firstLine="284"/>
              <w:jc w:val="both"/>
            </w:pPr>
            <w:r w:rsidRPr="00435005">
              <w:t xml:space="preserve">Дмитрия Донского </w:t>
            </w:r>
          </w:p>
        </w:tc>
      </w:tr>
    </w:tbl>
    <w:p w:rsidR="00BB749D" w:rsidRPr="00435005" w:rsidRDefault="00BB749D" w:rsidP="00BB749D">
      <w:pPr>
        <w:ind w:left="-57" w:right="-57" w:firstLine="284"/>
        <w:rPr>
          <w:b/>
        </w:rPr>
      </w:pPr>
      <w:r w:rsidRPr="00435005">
        <w:rPr>
          <w:b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BB749D" w:rsidRPr="00435005" w:rsidRDefault="00BB749D" w:rsidP="00BB749D">
      <w:pPr>
        <w:ind w:left="-57" w:right="-57" w:firstLine="284"/>
        <w:jc w:val="both"/>
      </w:pPr>
      <w:r w:rsidRPr="00435005">
        <w:t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там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спасению которого так радовались, сделался «расстригой», «еретиком» и «польским свистуном».</w:t>
      </w:r>
    </w:p>
    <w:p w:rsidR="00BB749D" w:rsidRPr="00435005" w:rsidRDefault="00BB749D" w:rsidP="00BB749D">
      <w:pPr>
        <w:ind w:left="-57" w:right="-57" w:firstLine="284"/>
        <w:jc w:val="both"/>
      </w:pPr>
      <w:r w:rsidRPr="00435005">
        <w:t xml:space="preserve">А) Лжедмитрий </w:t>
      </w:r>
      <w:r w:rsidRPr="00435005">
        <w:rPr>
          <w:lang w:val="en-US"/>
        </w:rPr>
        <w:t>III</w:t>
      </w:r>
    </w:p>
    <w:p w:rsidR="00BB749D" w:rsidRPr="00435005" w:rsidRDefault="00BB749D" w:rsidP="00BB749D">
      <w:pPr>
        <w:ind w:left="-57" w:right="-57" w:firstLine="284"/>
        <w:jc w:val="both"/>
      </w:pPr>
      <w:r w:rsidRPr="00435005">
        <w:t>Б) Иван Болотников</w:t>
      </w:r>
    </w:p>
    <w:p w:rsidR="00BB749D" w:rsidRPr="00435005" w:rsidRDefault="00BB749D" w:rsidP="00BB749D">
      <w:pPr>
        <w:ind w:left="-57" w:right="-57" w:firstLine="284"/>
        <w:jc w:val="both"/>
      </w:pPr>
      <w:r w:rsidRPr="00435005">
        <w:t xml:space="preserve">В) Лжедмитрий </w:t>
      </w:r>
      <w:r w:rsidRPr="00435005">
        <w:rPr>
          <w:lang w:val="en-US"/>
        </w:rPr>
        <w:t>I</w:t>
      </w:r>
    </w:p>
    <w:p w:rsidR="00BB749D" w:rsidRPr="00435005" w:rsidRDefault="00BB749D" w:rsidP="00BB749D">
      <w:pPr>
        <w:ind w:left="-57" w:right="-57" w:firstLine="284"/>
        <w:jc w:val="both"/>
      </w:pPr>
      <w:r w:rsidRPr="00435005">
        <w:t xml:space="preserve">Г) Лжедмитрий </w:t>
      </w:r>
      <w:r w:rsidRPr="00435005">
        <w:rPr>
          <w:lang w:val="en-US"/>
        </w:rPr>
        <w:t>II</w:t>
      </w:r>
    </w:p>
    <w:p w:rsidR="00BB749D" w:rsidRPr="00435005" w:rsidRDefault="00BB749D" w:rsidP="00BB749D">
      <w:pPr>
        <w:keepNext/>
        <w:keepLines/>
        <w:ind w:left="-57" w:right="-57" w:firstLine="284"/>
        <w:outlineLvl w:val="0"/>
        <w:rPr>
          <w:b/>
        </w:rPr>
      </w:pPr>
      <w:r w:rsidRPr="00435005">
        <w:rPr>
          <w:b/>
        </w:rPr>
        <w:lastRenderedPageBreak/>
        <w:t xml:space="preserve">13. В </w:t>
      </w:r>
      <w:r w:rsidRPr="00435005">
        <w:rPr>
          <w:b/>
          <w:lang w:val="en-US"/>
        </w:rPr>
        <w:t>XVI</w:t>
      </w:r>
      <w:r w:rsidRPr="00435005">
        <w:rPr>
          <w:b/>
        </w:rPr>
        <w:t xml:space="preserve"> – начале </w:t>
      </w:r>
      <w:r w:rsidRPr="00435005">
        <w:rPr>
          <w:b/>
          <w:lang w:val="en-US"/>
        </w:rPr>
        <w:t>XVIII</w:t>
      </w:r>
      <w:r w:rsidRPr="00435005">
        <w:rPr>
          <w:b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8269"/>
      </w:tblGrid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А)</w:t>
            </w:r>
          </w:p>
        </w:tc>
        <w:tc>
          <w:tcPr>
            <w:tcW w:w="826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рассылаемые царём указы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Б)</w:t>
            </w:r>
          </w:p>
        </w:tc>
        <w:tc>
          <w:tcPr>
            <w:tcW w:w="826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органы центрального управления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В)</w:t>
            </w:r>
          </w:p>
        </w:tc>
        <w:tc>
          <w:tcPr>
            <w:tcW w:w="826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решения Земского собора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Г)</w:t>
            </w:r>
          </w:p>
        </w:tc>
        <w:tc>
          <w:tcPr>
            <w:tcW w:w="826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распоряжения Боярской думы</w:t>
            </w:r>
          </w:p>
        </w:tc>
      </w:tr>
    </w:tbl>
    <w:p w:rsidR="00BB749D" w:rsidRPr="00435005" w:rsidRDefault="00BB749D" w:rsidP="00BB749D">
      <w:pPr>
        <w:keepNext/>
        <w:keepLines/>
        <w:ind w:left="-57" w:right="-57" w:firstLine="284"/>
        <w:rPr>
          <w:b/>
        </w:rPr>
      </w:pPr>
      <w:r w:rsidRPr="00435005">
        <w:rPr>
          <w:b/>
        </w:rPr>
        <w:t xml:space="preserve">14. Одним из результатов внешней политики Российского государства во второй половине </w:t>
      </w:r>
      <w:r w:rsidRPr="00435005">
        <w:rPr>
          <w:b/>
          <w:lang w:val="en-US"/>
        </w:rPr>
        <w:t>XVI</w:t>
      </w:r>
      <w:r w:rsidRPr="00435005">
        <w:rPr>
          <w:b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8270"/>
      </w:tblGrid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А)</w:t>
            </w:r>
          </w:p>
        </w:tc>
        <w:tc>
          <w:tcPr>
            <w:tcW w:w="8270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присоединение к России Крыма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Б)</w:t>
            </w:r>
          </w:p>
        </w:tc>
        <w:tc>
          <w:tcPr>
            <w:tcW w:w="8270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присоединение к России Казанского и Астраханского ханств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В)</w:t>
            </w:r>
          </w:p>
        </w:tc>
        <w:tc>
          <w:tcPr>
            <w:tcW w:w="8270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присоединение к России Левобережной Украины</w:t>
            </w:r>
          </w:p>
        </w:tc>
      </w:tr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Г)</w:t>
            </w:r>
          </w:p>
        </w:tc>
        <w:tc>
          <w:tcPr>
            <w:tcW w:w="8270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завоевание Россией выхода в Балтийское море</w:t>
            </w:r>
          </w:p>
        </w:tc>
      </w:tr>
    </w:tbl>
    <w:p w:rsidR="00BB749D" w:rsidRPr="00435005" w:rsidRDefault="00BB749D" w:rsidP="00BB749D">
      <w:pPr>
        <w:keepNext/>
        <w:keepLines/>
        <w:ind w:left="-57" w:right="-57" w:firstLine="284"/>
        <w:rPr>
          <w:b/>
        </w:rPr>
      </w:pPr>
      <w:r w:rsidRPr="00435005">
        <w:rPr>
          <w:b/>
        </w:rPr>
        <w:t>15. Прочтите отрывок из сочинения историка и укажите имя церковного деятеля, о котором идет речь.</w:t>
      </w:r>
    </w:p>
    <w:p w:rsidR="00BB749D" w:rsidRPr="00435005" w:rsidRDefault="00BB749D" w:rsidP="00435005">
      <w:pPr>
        <w:keepNext/>
        <w:keepLines/>
        <w:ind w:left="-57" w:right="141" w:firstLine="284"/>
        <w:jc w:val="both"/>
      </w:pPr>
      <w:r w:rsidRPr="00435005"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BB749D" w:rsidRPr="00435005" w:rsidTr="003C6AEB">
        <w:tc>
          <w:tcPr>
            <w:tcW w:w="816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А)</w:t>
            </w:r>
          </w:p>
        </w:tc>
        <w:tc>
          <w:tcPr>
            <w:tcW w:w="1418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Иов</w:t>
            </w:r>
          </w:p>
        </w:tc>
        <w:tc>
          <w:tcPr>
            <w:tcW w:w="70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Б)</w:t>
            </w:r>
          </w:p>
        </w:tc>
        <w:tc>
          <w:tcPr>
            <w:tcW w:w="1701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Аввакум</w:t>
            </w:r>
          </w:p>
        </w:tc>
        <w:tc>
          <w:tcPr>
            <w:tcW w:w="850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В)</w:t>
            </w:r>
          </w:p>
        </w:tc>
        <w:tc>
          <w:tcPr>
            <w:tcW w:w="1701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Никон</w:t>
            </w:r>
          </w:p>
        </w:tc>
        <w:tc>
          <w:tcPr>
            <w:tcW w:w="709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Г)</w:t>
            </w:r>
          </w:p>
        </w:tc>
        <w:tc>
          <w:tcPr>
            <w:tcW w:w="1984" w:type="dxa"/>
          </w:tcPr>
          <w:p w:rsidR="00BB749D" w:rsidRPr="00435005" w:rsidRDefault="00BB749D" w:rsidP="003C6AEB">
            <w:pPr>
              <w:keepNext/>
              <w:keepLines/>
              <w:ind w:left="-57" w:right="-57" w:firstLine="284"/>
            </w:pPr>
            <w:r w:rsidRPr="00435005">
              <w:t>Филарет</w:t>
            </w:r>
          </w:p>
        </w:tc>
      </w:tr>
    </w:tbl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BB749D" w:rsidRPr="00435005" w:rsidRDefault="00BB749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0B7E1D" w:rsidRPr="00435005" w:rsidRDefault="000B7E1D" w:rsidP="008D2A9C">
      <w:pPr>
        <w:jc w:val="both"/>
      </w:pPr>
    </w:p>
    <w:p w:rsidR="00BB749D" w:rsidRPr="00435005" w:rsidRDefault="00BB749D" w:rsidP="00BB749D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BB749D" w:rsidRPr="00435005" w:rsidRDefault="00BB749D" w:rsidP="00BB749D">
      <w:pPr>
        <w:jc w:val="both"/>
        <w:rPr>
          <w:b/>
          <w:bCs/>
        </w:rPr>
      </w:pPr>
      <w:r w:rsidRPr="00435005">
        <w:rPr>
          <w:b/>
        </w:rPr>
        <w:t xml:space="preserve">по теме № </w:t>
      </w:r>
      <w:r w:rsidR="000B7E1D" w:rsidRPr="00435005">
        <w:rPr>
          <w:b/>
        </w:rPr>
        <w:t>4</w:t>
      </w:r>
      <w:r w:rsidRPr="00435005">
        <w:rPr>
          <w:b/>
        </w:rPr>
        <w:t xml:space="preserve">: </w:t>
      </w:r>
      <w:r w:rsidRPr="00435005">
        <w:rPr>
          <w:b/>
          <w:bCs/>
        </w:rPr>
        <w:t>«</w:t>
      </w:r>
      <w:r w:rsidR="003C6AEB" w:rsidRPr="00435005">
        <w:rPr>
          <w:b/>
        </w:rPr>
        <w:t xml:space="preserve">История России с древнейших времен до конца </w:t>
      </w:r>
      <w:r w:rsidR="003C6AEB" w:rsidRPr="00435005">
        <w:rPr>
          <w:b/>
          <w:lang w:val="en-US"/>
        </w:rPr>
        <w:t>XVII</w:t>
      </w:r>
      <w:r w:rsidR="003C6AEB" w:rsidRPr="00435005">
        <w:rPr>
          <w:b/>
        </w:rPr>
        <w:t xml:space="preserve"> века</w:t>
      </w:r>
      <w:r w:rsidRPr="00435005">
        <w:rPr>
          <w:b/>
          <w:bCs/>
        </w:rPr>
        <w:t>»</w:t>
      </w: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BB749D" w:rsidRPr="00435005" w:rsidTr="00435005">
        <w:trPr>
          <w:trHeight w:val="557"/>
        </w:trPr>
        <w:tc>
          <w:tcPr>
            <w:tcW w:w="1696" w:type="dxa"/>
            <w:shd w:val="clear" w:color="auto" w:fill="auto"/>
          </w:tcPr>
          <w:p w:rsidR="00BB749D" w:rsidRPr="00435005" w:rsidRDefault="00BB749D" w:rsidP="003C6AEB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3C6AEB" w:rsidRPr="00435005" w:rsidTr="00435005">
        <w:trPr>
          <w:trHeight w:val="599"/>
        </w:trPr>
        <w:tc>
          <w:tcPr>
            <w:tcW w:w="1696" w:type="dxa"/>
            <w:shd w:val="clear" w:color="auto" w:fill="auto"/>
          </w:tcPr>
          <w:p w:rsidR="003C6AEB" w:rsidRPr="00435005" w:rsidRDefault="003C6AEB" w:rsidP="003C6AEB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Г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А</w:t>
            </w:r>
          </w:p>
        </w:tc>
        <w:tc>
          <w:tcPr>
            <w:tcW w:w="764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А</w:t>
            </w:r>
          </w:p>
        </w:tc>
        <w:tc>
          <w:tcPr>
            <w:tcW w:w="764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А</w:t>
            </w:r>
          </w:p>
        </w:tc>
        <w:tc>
          <w:tcPr>
            <w:tcW w:w="759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  <w:tc>
          <w:tcPr>
            <w:tcW w:w="760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В</w:t>
            </w:r>
          </w:p>
        </w:tc>
        <w:tc>
          <w:tcPr>
            <w:tcW w:w="759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  <w:tc>
          <w:tcPr>
            <w:tcW w:w="928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ВБАГ</w:t>
            </w:r>
          </w:p>
        </w:tc>
        <w:tc>
          <w:tcPr>
            <w:tcW w:w="763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</w:tr>
      <w:tr w:rsidR="00BB749D" w:rsidRPr="00435005" w:rsidTr="00435005">
        <w:trPr>
          <w:trHeight w:val="381"/>
        </w:trPr>
        <w:tc>
          <w:tcPr>
            <w:tcW w:w="1696" w:type="dxa"/>
            <w:shd w:val="clear" w:color="auto" w:fill="auto"/>
          </w:tcPr>
          <w:p w:rsidR="00BB749D" w:rsidRPr="00435005" w:rsidRDefault="00BB749D" w:rsidP="003C6AEB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BB749D" w:rsidRPr="00435005" w:rsidRDefault="00BB749D" w:rsidP="003C6AEB">
            <w:pPr>
              <w:jc w:val="center"/>
              <w:rPr>
                <w:b/>
              </w:rPr>
            </w:pPr>
          </w:p>
        </w:tc>
      </w:tr>
      <w:tr w:rsidR="003C6AEB" w:rsidRPr="00435005" w:rsidTr="00435005">
        <w:trPr>
          <w:trHeight w:val="579"/>
        </w:trPr>
        <w:tc>
          <w:tcPr>
            <w:tcW w:w="1696" w:type="dxa"/>
            <w:shd w:val="clear" w:color="auto" w:fill="auto"/>
          </w:tcPr>
          <w:p w:rsidR="003C6AEB" w:rsidRPr="00435005" w:rsidRDefault="003C6AEB" w:rsidP="003C6AEB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  <w:r w:rsidRPr="00435005">
              <w:t>В</w:t>
            </w:r>
          </w:p>
        </w:tc>
        <w:tc>
          <w:tcPr>
            <w:tcW w:w="759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3C6AEB" w:rsidRPr="00435005" w:rsidRDefault="003C6AEB" w:rsidP="003C6AEB">
            <w:pPr>
              <w:jc w:val="center"/>
            </w:pPr>
          </w:p>
        </w:tc>
      </w:tr>
    </w:tbl>
    <w:p w:rsidR="00BB749D" w:rsidRPr="00435005" w:rsidRDefault="00BB749D" w:rsidP="00BB749D">
      <w:pPr>
        <w:jc w:val="both"/>
        <w:rPr>
          <w:b/>
          <w:color w:val="252525"/>
          <w:shd w:val="clear" w:color="auto" w:fill="FFFFFF"/>
        </w:rPr>
      </w:pPr>
    </w:p>
    <w:p w:rsidR="00BB749D" w:rsidRPr="00435005" w:rsidRDefault="00BB749D" w:rsidP="00BB749D">
      <w:pPr>
        <w:jc w:val="both"/>
      </w:pPr>
      <w:r w:rsidRPr="00435005">
        <w:t xml:space="preserve">Критерии оценивания: </w:t>
      </w:r>
    </w:p>
    <w:p w:rsidR="00BB749D" w:rsidRPr="00435005" w:rsidRDefault="00BB749D" w:rsidP="00BB749D">
      <w:pPr>
        <w:jc w:val="both"/>
      </w:pPr>
      <w:r w:rsidRPr="00435005">
        <w:t>90% и более – «5»,</w:t>
      </w:r>
    </w:p>
    <w:p w:rsidR="00BB749D" w:rsidRPr="00435005" w:rsidRDefault="00BB749D" w:rsidP="00BB749D">
      <w:pPr>
        <w:jc w:val="both"/>
      </w:pPr>
      <w:r w:rsidRPr="00435005">
        <w:t xml:space="preserve">80-89 % – «4», </w:t>
      </w:r>
    </w:p>
    <w:p w:rsidR="00BB749D" w:rsidRPr="00435005" w:rsidRDefault="00BB749D" w:rsidP="00BB749D">
      <w:pPr>
        <w:jc w:val="both"/>
      </w:pPr>
      <w:r w:rsidRPr="00435005">
        <w:t xml:space="preserve">70-79% – «3», </w:t>
      </w:r>
    </w:p>
    <w:p w:rsidR="00435005" w:rsidRDefault="00BB749D">
      <w:r w:rsidRPr="00435005">
        <w:t>менее 70% - «2».</w:t>
      </w:r>
      <w:r w:rsidR="00435005">
        <w:br w:type="page"/>
      </w:r>
    </w:p>
    <w:p w:rsidR="003C6AEB" w:rsidRPr="00435005" w:rsidRDefault="003C6AEB" w:rsidP="003C6AEB">
      <w:pPr>
        <w:jc w:val="right"/>
      </w:pPr>
      <w:r w:rsidRPr="00435005">
        <w:lastRenderedPageBreak/>
        <w:t>Приложение 5</w:t>
      </w:r>
    </w:p>
    <w:p w:rsidR="003C6AEB" w:rsidRPr="00435005" w:rsidRDefault="003C6AEB" w:rsidP="003C6AEB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3C6AEB" w:rsidRPr="00435005" w:rsidRDefault="003C6AEB" w:rsidP="003C6AEB">
      <w:pPr>
        <w:jc w:val="both"/>
        <w:rPr>
          <w:b/>
        </w:rPr>
      </w:pPr>
      <w:r w:rsidRPr="00435005">
        <w:rPr>
          <w:b/>
          <w:u w:val="single"/>
        </w:rPr>
        <w:t>Тема №5</w:t>
      </w:r>
      <w:r w:rsidRPr="00435005">
        <w:rPr>
          <w:b/>
        </w:rPr>
        <w:t xml:space="preserve"> </w:t>
      </w:r>
      <w:r w:rsidRPr="00435005">
        <w:rPr>
          <w:b/>
          <w:bCs/>
        </w:rPr>
        <w:t xml:space="preserve">Истоки индустриальной цивилизации: страны Западной Европы в </w:t>
      </w:r>
      <w:r w:rsidRPr="00435005">
        <w:rPr>
          <w:b/>
          <w:bCs/>
          <w:lang w:val="en-US"/>
        </w:rPr>
        <w:t>XVI</w:t>
      </w:r>
      <w:r w:rsidRPr="00435005">
        <w:rPr>
          <w:b/>
          <w:bCs/>
        </w:rPr>
        <w:t>-</w:t>
      </w:r>
      <w:r w:rsidRPr="00435005">
        <w:rPr>
          <w:b/>
          <w:bCs/>
          <w:lang w:val="en-US"/>
        </w:rPr>
        <w:t>XVIII</w:t>
      </w:r>
      <w:r w:rsidRPr="00435005">
        <w:rPr>
          <w:b/>
          <w:bCs/>
        </w:rPr>
        <w:t xml:space="preserve"> вв.</w:t>
      </w:r>
    </w:p>
    <w:p w:rsidR="003C6AEB" w:rsidRPr="00435005" w:rsidRDefault="003C6AEB" w:rsidP="003C6AEB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</w:t>
      </w:r>
      <w:r w:rsidRPr="00435005">
        <w:rPr>
          <w:b/>
        </w:rPr>
        <w:t>З</w:t>
      </w:r>
      <w:r w:rsidRPr="00435005">
        <w:t xml:space="preserve">3, </w:t>
      </w:r>
      <w:r w:rsidRPr="00435005">
        <w:rPr>
          <w:b/>
        </w:rPr>
        <w:t>З</w:t>
      </w:r>
      <w:r w:rsidRPr="00435005">
        <w:t>5.</w:t>
      </w:r>
    </w:p>
    <w:p w:rsidR="003C6AEB" w:rsidRPr="00435005" w:rsidRDefault="003C6AEB" w:rsidP="003C6AEB">
      <w:pPr>
        <w:jc w:val="both"/>
      </w:pPr>
      <w:r w:rsidRPr="00435005">
        <w:t xml:space="preserve">Вид задания: Тест, содержащий 15 заданий. </w:t>
      </w:r>
    </w:p>
    <w:p w:rsidR="003C6AEB" w:rsidRPr="00435005" w:rsidRDefault="003C6AEB" w:rsidP="003C6AEB">
      <w:pPr>
        <w:jc w:val="both"/>
        <w:rPr>
          <w:b/>
        </w:rPr>
      </w:pPr>
      <w:r w:rsidRPr="00435005">
        <w:rPr>
          <w:b/>
        </w:rPr>
        <w:t>Инструкция</w:t>
      </w:r>
    </w:p>
    <w:p w:rsidR="003C6AEB" w:rsidRPr="00435005" w:rsidRDefault="003C6AEB" w:rsidP="003C6AEB">
      <w:pPr>
        <w:jc w:val="both"/>
      </w:pPr>
      <w:r w:rsidRPr="00435005">
        <w:t>Внимательно прочитайте задание.</w:t>
      </w:r>
    </w:p>
    <w:p w:rsidR="003C6AEB" w:rsidRPr="00435005" w:rsidRDefault="003C6AEB" w:rsidP="003C6AEB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3C6AEB" w:rsidRPr="00435005" w:rsidRDefault="003C6AEB" w:rsidP="003C6AEB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1</w:t>
      </w:r>
      <w:r w:rsidR="003C6AEB" w:rsidRPr="00435005">
        <w:rPr>
          <w:b/>
        </w:rPr>
        <w:t>.</w:t>
      </w:r>
      <w:r w:rsidRPr="00435005">
        <w:rPr>
          <w:b/>
        </w:rPr>
        <w:t xml:space="preserve"> </w:t>
      </w:r>
      <w:r w:rsidR="003C6AEB" w:rsidRPr="00435005">
        <w:rPr>
          <w:b/>
        </w:rPr>
        <w:t>Морской путь из Европы в Индию открыл португалец:</w:t>
      </w:r>
    </w:p>
    <w:p w:rsidR="003C6AEB" w:rsidRPr="00435005" w:rsidRDefault="003C6AEB" w:rsidP="000B7E1D">
      <w:pPr>
        <w:jc w:val="both"/>
      </w:pPr>
      <w:r w:rsidRPr="00435005">
        <w:t xml:space="preserve">1) Васко да Гама                                    </w:t>
      </w:r>
      <w:r w:rsidR="000B7E1D" w:rsidRPr="00435005">
        <w:t xml:space="preserve"> </w:t>
      </w:r>
      <w:r w:rsidRPr="00435005">
        <w:t xml:space="preserve"> 3)</w:t>
      </w:r>
      <w:r w:rsidR="000B7E1D" w:rsidRPr="00435005">
        <w:t xml:space="preserve"> </w:t>
      </w:r>
      <w:r w:rsidRPr="00435005">
        <w:t>Америго Веспуччи</w:t>
      </w:r>
    </w:p>
    <w:p w:rsidR="003C6AEB" w:rsidRPr="00435005" w:rsidRDefault="003C6AEB" w:rsidP="000B7E1D">
      <w:pPr>
        <w:jc w:val="both"/>
      </w:pPr>
      <w:r w:rsidRPr="00435005">
        <w:t>2) Христофор Колумб                             4) Васко Нунье Бальбоа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2</w:t>
      </w:r>
      <w:r w:rsidR="003C6AEB" w:rsidRPr="00435005">
        <w:rPr>
          <w:b/>
        </w:rPr>
        <w:t>. Территории, потерявшие независимость  и попавшие под власть завоевателей, называют:</w:t>
      </w:r>
    </w:p>
    <w:p w:rsidR="003C6AEB" w:rsidRPr="00435005" w:rsidRDefault="003C6AEB" w:rsidP="000B7E1D">
      <w:pPr>
        <w:jc w:val="both"/>
      </w:pPr>
      <w:r w:rsidRPr="00435005">
        <w:t>1)конкистодорами                            3) колониями</w:t>
      </w:r>
    </w:p>
    <w:p w:rsidR="003C6AEB" w:rsidRPr="00435005" w:rsidRDefault="003C6AEB" w:rsidP="000B7E1D">
      <w:pPr>
        <w:jc w:val="both"/>
      </w:pPr>
      <w:r w:rsidRPr="00435005">
        <w:t>2)компаниями                                    4)гильдиями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3.</w:t>
      </w:r>
      <w:r w:rsidR="003C6AEB" w:rsidRPr="00435005">
        <w:rPr>
          <w:b/>
        </w:rPr>
        <w:t xml:space="preserve"> Бурное развитие естественных наук в Европе происходило:</w:t>
      </w:r>
    </w:p>
    <w:p w:rsidR="003C6AEB" w:rsidRPr="00435005" w:rsidRDefault="003C6AEB" w:rsidP="000B7E1D">
      <w:pPr>
        <w:jc w:val="both"/>
      </w:pPr>
      <w:r w:rsidRPr="00435005">
        <w:t xml:space="preserve">1) </w:t>
      </w:r>
      <w:r w:rsidRPr="00435005">
        <w:rPr>
          <w:lang w:val="en-US"/>
        </w:rPr>
        <w:t>IX</w:t>
      </w:r>
      <w:r w:rsidRPr="00435005">
        <w:t xml:space="preserve">- </w:t>
      </w:r>
      <w:r w:rsidRPr="00435005">
        <w:rPr>
          <w:lang w:val="en-US"/>
        </w:rPr>
        <w:t>XI</w:t>
      </w:r>
      <w:r w:rsidRPr="00435005">
        <w:t xml:space="preserve">  веках     2)</w:t>
      </w:r>
      <w:r w:rsidRPr="00435005">
        <w:rPr>
          <w:lang w:val="en-US"/>
        </w:rPr>
        <w:t>XII</w:t>
      </w:r>
      <w:r w:rsidRPr="00435005">
        <w:t xml:space="preserve"> –</w:t>
      </w:r>
      <w:r w:rsidRPr="00435005">
        <w:rPr>
          <w:lang w:val="en-US"/>
        </w:rPr>
        <w:t>XIII</w:t>
      </w:r>
      <w:r w:rsidRPr="00435005">
        <w:t xml:space="preserve"> веках   3)</w:t>
      </w:r>
      <w:r w:rsidRPr="00435005">
        <w:rPr>
          <w:lang w:val="en-US"/>
        </w:rPr>
        <w:t>XIII</w:t>
      </w:r>
      <w:r w:rsidRPr="00435005">
        <w:t xml:space="preserve"> – </w:t>
      </w:r>
      <w:r w:rsidRPr="00435005">
        <w:rPr>
          <w:lang w:val="en-US"/>
        </w:rPr>
        <w:t>XIV</w:t>
      </w:r>
      <w:r w:rsidRPr="00435005">
        <w:t xml:space="preserve"> веках   4) </w:t>
      </w:r>
      <w:r w:rsidRPr="00435005">
        <w:rPr>
          <w:lang w:val="en-US"/>
        </w:rPr>
        <w:t>XVI</w:t>
      </w:r>
      <w:r w:rsidRPr="00435005">
        <w:t xml:space="preserve">- </w:t>
      </w:r>
      <w:r w:rsidRPr="00435005">
        <w:rPr>
          <w:lang w:val="en-US"/>
        </w:rPr>
        <w:t>XVII</w:t>
      </w:r>
      <w:r w:rsidRPr="00435005">
        <w:t xml:space="preserve"> веках 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4</w:t>
      </w:r>
      <w:r w:rsidR="003C6AEB" w:rsidRPr="00435005">
        <w:rPr>
          <w:b/>
        </w:rPr>
        <w:t>. Изобретение телескопа принадлежит:</w:t>
      </w:r>
    </w:p>
    <w:p w:rsidR="000B7E1D" w:rsidRPr="00435005" w:rsidRDefault="003C6AEB" w:rsidP="000B7E1D">
      <w:pPr>
        <w:jc w:val="both"/>
      </w:pPr>
      <w:r w:rsidRPr="00435005">
        <w:t xml:space="preserve">1)Николаю Копернику  </w:t>
      </w:r>
    </w:p>
    <w:p w:rsidR="000B7E1D" w:rsidRPr="00435005" w:rsidRDefault="003C6AEB" w:rsidP="000B7E1D">
      <w:pPr>
        <w:jc w:val="both"/>
      </w:pPr>
      <w:r w:rsidRPr="00435005">
        <w:t xml:space="preserve">2)Галилео Галилею   </w:t>
      </w:r>
    </w:p>
    <w:p w:rsidR="000B7E1D" w:rsidRPr="00435005" w:rsidRDefault="003C6AEB" w:rsidP="000B7E1D">
      <w:pPr>
        <w:jc w:val="both"/>
      </w:pPr>
      <w:r w:rsidRPr="00435005">
        <w:t>3)</w:t>
      </w:r>
      <w:r w:rsidR="000B7E1D" w:rsidRPr="00435005">
        <w:t xml:space="preserve"> </w:t>
      </w:r>
      <w:r w:rsidRPr="00435005">
        <w:t xml:space="preserve">Джордано Бруно      </w:t>
      </w:r>
    </w:p>
    <w:p w:rsidR="003C6AEB" w:rsidRPr="00435005" w:rsidRDefault="003C6AEB" w:rsidP="000B7E1D">
      <w:pPr>
        <w:jc w:val="both"/>
      </w:pPr>
      <w:r w:rsidRPr="00435005">
        <w:t>4)</w:t>
      </w:r>
      <w:r w:rsidR="000B7E1D" w:rsidRPr="00435005">
        <w:t xml:space="preserve"> </w:t>
      </w:r>
      <w:r w:rsidRPr="00435005">
        <w:t>Птолемею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 xml:space="preserve">5. </w:t>
      </w:r>
      <w:r w:rsidR="003C6AEB" w:rsidRPr="00435005">
        <w:rPr>
          <w:b/>
        </w:rPr>
        <w:t xml:space="preserve"> Рембрант и Рафаэль – это:</w:t>
      </w:r>
    </w:p>
    <w:p w:rsidR="003C6AEB" w:rsidRPr="00435005" w:rsidRDefault="003C6AEB" w:rsidP="000B7E1D">
      <w:pPr>
        <w:jc w:val="both"/>
      </w:pPr>
      <w:r w:rsidRPr="00435005">
        <w:t>1) художники эпохи Возрождения       3)</w:t>
      </w:r>
      <w:r w:rsidR="000B7E1D" w:rsidRPr="00435005">
        <w:t xml:space="preserve"> </w:t>
      </w:r>
      <w:r w:rsidRPr="00435005">
        <w:t>создатели книгопечатанья</w:t>
      </w:r>
    </w:p>
    <w:p w:rsidR="003C6AEB" w:rsidRPr="00435005" w:rsidRDefault="003C6AEB" w:rsidP="000B7E1D">
      <w:pPr>
        <w:jc w:val="both"/>
      </w:pPr>
      <w:r w:rsidRPr="00435005">
        <w:t>2)</w:t>
      </w:r>
      <w:r w:rsidR="000B7E1D" w:rsidRPr="00435005">
        <w:t xml:space="preserve"> </w:t>
      </w:r>
      <w:r w:rsidRPr="00435005">
        <w:t xml:space="preserve">ученый и философ                      </w:t>
      </w:r>
      <w:r w:rsidR="000B7E1D" w:rsidRPr="00435005">
        <w:t xml:space="preserve">       </w:t>
      </w:r>
      <w:r w:rsidRPr="00435005">
        <w:t>4)</w:t>
      </w:r>
      <w:r w:rsidR="000B7E1D" w:rsidRPr="00435005">
        <w:t xml:space="preserve"> </w:t>
      </w:r>
      <w:r w:rsidRPr="00435005">
        <w:t xml:space="preserve">драматурги 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6</w:t>
      </w:r>
      <w:r w:rsidR="003C6AEB" w:rsidRPr="00435005">
        <w:rPr>
          <w:b/>
        </w:rPr>
        <w:t>. Направление общественной мысли, возникшее  в эпоху Возрождения</w:t>
      </w:r>
    </w:p>
    <w:p w:rsidR="003C6AEB" w:rsidRPr="00435005" w:rsidRDefault="003C6AEB" w:rsidP="000B7E1D">
      <w:pPr>
        <w:jc w:val="both"/>
      </w:pPr>
      <w:r w:rsidRPr="00435005">
        <w:t>1) христианство     3) античность</w:t>
      </w:r>
    </w:p>
    <w:p w:rsidR="003C6AEB" w:rsidRPr="00435005" w:rsidRDefault="003C6AEB" w:rsidP="000B7E1D">
      <w:pPr>
        <w:jc w:val="both"/>
      </w:pPr>
      <w:r w:rsidRPr="00435005">
        <w:t>2)схоластика           4)гуманизм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7.</w:t>
      </w:r>
      <w:r w:rsidR="003C6AEB" w:rsidRPr="00435005">
        <w:rPr>
          <w:b/>
        </w:rPr>
        <w:t xml:space="preserve">  В  </w:t>
      </w:r>
      <w:smartTag w:uri="urn:schemas-microsoft-com:office:smarttags" w:element="metricconverter">
        <w:smartTagPr>
          <w:attr w:name="ProductID" w:val="1517 г"/>
        </w:smartTagPr>
        <w:r w:rsidR="003C6AEB" w:rsidRPr="00435005">
          <w:rPr>
            <w:b/>
          </w:rPr>
          <w:t>1517 г</w:t>
        </w:r>
      </w:smartTag>
      <w:r w:rsidR="003C6AEB" w:rsidRPr="00435005">
        <w:rPr>
          <w:b/>
        </w:rPr>
        <w:t>.:</w:t>
      </w:r>
    </w:p>
    <w:p w:rsidR="003C6AEB" w:rsidRPr="00435005" w:rsidRDefault="003C6AEB" w:rsidP="000B7E1D">
      <w:pPr>
        <w:jc w:val="both"/>
      </w:pPr>
      <w:r w:rsidRPr="00435005">
        <w:t>1)</w:t>
      </w:r>
      <w:r w:rsidR="000B7E1D" w:rsidRPr="00435005">
        <w:t xml:space="preserve"> </w:t>
      </w:r>
      <w:r w:rsidRPr="00435005">
        <w:t xml:space="preserve">началась Реформация  в Германии  </w:t>
      </w:r>
      <w:r w:rsidR="000B7E1D" w:rsidRPr="00435005">
        <w:t xml:space="preserve">   </w:t>
      </w:r>
      <w:r w:rsidRPr="00435005">
        <w:t>3) началась Реформация  в Англии</w:t>
      </w:r>
    </w:p>
    <w:p w:rsidR="003C6AEB" w:rsidRPr="00435005" w:rsidRDefault="003C6AEB" w:rsidP="000B7E1D">
      <w:pPr>
        <w:jc w:val="both"/>
        <w:rPr>
          <w:b/>
          <w:bCs/>
        </w:rPr>
      </w:pPr>
      <w:r w:rsidRPr="00435005">
        <w:t>2)</w:t>
      </w:r>
      <w:r w:rsidR="000B7E1D" w:rsidRPr="00435005">
        <w:t xml:space="preserve"> </w:t>
      </w:r>
      <w:r w:rsidRPr="00435005">
        <w:t xml:space="preserve">погибла  «Непобедимая армада»      </w:t>
      </w:r>
      <w:r w:rsidR="000B7E1D" w:rsidRPr="00435005">
        <w:t xml:space="preserve"> </w:t>
      </w:r>
      <w:r w:rsidRPr="00435005">
        <w:t xml:space="preserve"> 4)</w:t>
      </w:r>
      <w:r w:rsidR="000B7E1D" w:rsidRPr="00435005">
        <w:t xml:space="preserve"> </w:t>
      </w:r>
      <w:r w:rsidRPr="00435005">
        <w:t>издан Нантский эдикт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 xml:space="preserve">8. </w:t>
      </w:r>
      <w:r w:rsidR="003C6AEB" w:rsidRPr="00435005">
        <w:rPr>
          <w:b/>
        </w:rPr>
        <w:t>Раньше                              других  произошло событие:</w:t>
      </w:r>
    </w:p>
    <w:p w:rsidR="003C6AEB" w:rsidRPr="00435005" w:rsidRDefault="003C6AEB" w:rsidP="000B7E1D">
      <w:pPr>
        <w:jc w:val="both"/>
      </w:pPr>
      <w:r w:rsidRPr="00435005">
        <w:t>1)Варфоломее</w:t>
      </w:r>
      <w:r w:rsidR="000B7E1D" w:rsidRPr="00435005">
        <w:t xml:space="preserve">вская ночь                    </w:t>
      </w:r>
      <w:r w:rsidRPr="00435005">
        <w:t>3)начало религиозных войн в Германии</w:t>
      </w:r>
    </w:p>
    <w:p w:rsidR="003C6AEB" w:rsidRPr="00435005" w:rsidRDefault="003C6AEB" w:rsidP="000B7E1D">
      <w:pPr>
        <w:jc w:val="both"/>
      </w:pPr>
      <w:r w:rsidRPr="00435005">
        <w:t xml:space="preserve">2) гибель «Непобедимой армады»       </w:t>
      </w:r>
      <w:r w:rsidR="000B7E1D" w:rsidRPr="00435005">
        <w:t xml:space="preserve"> </w:t>
      </w:r>
      <w:r w:rsidRPr="00435005">
        <w:t>4) начало религиозных войн  во Франции</w:t>
      </w:r>
    </w:p>
    <w:p w:rsidR="003C6AEB" w:rsidRPr="00435005" w:rsidRDefault="000B7E1D" w:rsidP="000B7E1D">
      <w:pPr>
        <w:jc w:val="both"/>
        <w:rPr>
          <w:b/>
        </w:rPr>
      </w:pPr>
      <w:r w:rsidRPr="00435005">
        <w:rPr>
          <w:b/>
        </w:rPr>
        <w:t>9</w:t>
      </w:r>
      <w:r w:rsidR="003C6AEB" w:rsidRPr="00435005">
        <w:rPr>
          <w:b/>
        </w:rPr>
        <w:t>.Сторонников Реформации в Германии называли:</w:t>
      </w:r>
    </w:p>
    <w:p w:rsidR="003C6AEB" w:rsidRPr="00435005" w:rsidRDefault="003C6AEB" w:rsidP="000B7E1D">
      <w:pPr>
        <w:jc w:val="both"/>
      </w:pPr>
      <w:r w:rsidRPr="00435005">
        <w:t xml:space="preserve">1) протестантами          </w:t>
      </w:r>
      <w:r w:rsidR="000B7E1D" w:rsidRPr="00435005">
        <w:t xml:space="preserve">  </w:t>
      </w:r>
      <w:r w:rsidRPr="00435005">
        <w:t>3)</w:t>
      </w:r>
      <w:r w:rsidR="000B7E1D" w:rsidRPr="00435005">
        <w:t xml:space="preserve"> </w:t>
      </w:r>
      <w:r w:rsidRPr="00435005">
        <w:t>гугенотами</w:t>
      </w:r>
    </w:p>
    <w:p w:rsidR="003C6AEB" w:rsidRPr="00435005" w:rsidRDefault="003C6AEB" w:rsidP="000B7E1D">
      <w:pPr>
        <w:jc w:val="both"/>
      </w:pPr>
      <w:r w:rsidRPr="00435005">
        <w:t>2)</w:t>
      </w:r>
      <w:r w:rsidR="000B7E1D" w:rsidRPr="00435005">
        <w:t xml:space="preserve"> </w:t>
      </w:r>
      <w:r w:rsidRPr="00435005">
        <w:t>пуританами                 4)</w:t>
      </w:r>
      <w:r w:rsidR="000B7E1D" w:rsidRPr="00435005">
        <w:t xml:space="preserve"> </w:t>
      </w:r>
      <w:r w:rsidRPr="00435005">
        <w:t>иезуитами</w:t>
      </w:r>
    </w:p>
    <w:p w:rsidR="000B7E1D" w:rsidRPr="00435005" w:rsidRDefault="000B7E1D" w:rsidP="000B7E1D">
      <w:pPr>
        <w:jc w:val="both"/>
        <w:rPr>
          <w:b/>
        </w:rPr>
      </w:pPr>
      <w:r w:rsidRPr="00435005">
        <w:rPr>
          <w:b/>
        </w:rPr>
        <w:t>10. Тридцатилетняя война в Европе проходила в:</w:t>
      </w:r>
    </w:p>
    <w:p w:rsidR="000B7E1D" w:rsidRPr="00435005" w:rsidRDefault="000B7E1D" w:rsidP="006D5088">
      <w:pPr>
        <w:numPr>
          <w:ilvl w:val="0"/>
          <w:numId w:val="10"/>
        </w:numPr>
        <w:jc w:val="both"/>
      </w:pPr>
      <w:r w:rsidRPr="00435005"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435005">
          <w:t>1524 г</w:t>
        </w:r>
      </w:smartTag>
      <w:r w:rsidRPr="00435005">
        <w:t>.г              3)1640-</w:t>
      </w:r>
      <w:smartTag w:uri="urn:schemas-microsoft-com:office:smarttags" w:element="metricconverter">
        <w:smartTagPr>
          <w:attr w:name="ProductID" w:val="1670 г"/>
        </w:smartTagPr>
        <w:r w:rsidRPr="00435005">
          <w:t>1670 г</w:t>
        </w:r>
      </w:smartTag>
      <w:r w:rsidRPr="00435005">
        <w:t>.г.</w:t>
      </w:r>
    </w:p>
    <w:p w:rsidR="000B7E1D" w:rsidRPr="00435005" w:rsidRDefault="000B7E1D" w:rsidP="006D5088">
      <w:pPr>
        <w:numPr>
          <w:ilvl w:val="0"/>
          <w:numId w:val="10"/>
        </w:numPr>
        <w:jc w:val="both"/>
      </w:pPr>
      <w:r w:rsidRPr="00435005"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435005">
          <w:t>1648 г</w:t>
        </w:r>
      </w:smartTag>
      <w:r w:rsidRPr="00435005">
        <w:t xml:space="preserve">.г            4) 1700 </w:t>
      </w:r>
      <w:smartTag w:uri="urn:schemas-microsoft-com:office:smarttags" w:element="metricconverter">
        <w:smartTagPr>
          <w:attr w:name="ProductID" w:val="-1730 г"/>
        </w:smartTagPr>
        <w:r w:rsidRPr="00435005">
          <w:t>-1730 г</w:t>
        </w:r>
      </w:smartTag>
      <w:r w:rsidRPr="00435005">
        <w:t>.г.</w:t>
      </w:r>
    </w:p>
    <w:p w:rsidR="000B7E1D" w:rsidRPr="00435005" w:rsidRDefault="000B7E1D" w:rsidP="000B7E1D">
      <w:pPr>
        <w:jc w:val="both"/>
        <w:rPr>
          <w:b/>
        </w:rPr>
      </w:pPr>
      <w:r w:rsidRPr="00435005">
        <w:rPr>
          <w:b/>
        </w:rPr>
        <w:t>11. Начало эпохи просвещения относится к:</w:t>
      </w:r>
    </w:p>
    <w:p w:rsidR="000B7E1D" w:rsidRPr="00435005" w:rsidRDefault="000B7E1D" w:rsidP="000B7E1D">
      <w:pPr>
        <w:jc w:val="both"/>
      </w:pPr>
      <w:r w:rsidRPr="00435005">
        <w:t xml:space="preserve">1) </w:t>
      </w:r>
      <w:r w:rsidRPr="00435005">
        <w:rPr>
          <w:lang w:val="en-US"/>
        </w:rPr>
        <w:t>XVI</w:t>
      </w:r>
      <w:r w:rsidRPr="00435005">
        <w:t xml:space="preserve"> в                                   3) к концу </w:t>
      </w:r>
      <w:r w:rsidRPr="00435005">
        <w:rPr>
          <w:lang w:val="en-US"/>
        </w:rPr>
        <w:t>XVIII</w:t>
      </w:r>
      <w:r w:rsidRPr="00435005">
        <w:t>в</w:t>
      </w:r>
    </w:p>
    <w:p w:rsidR="000B7E1D" w:rsidRPr="00435005" w:rsidRDefault="000B7E1D" w:rsidP="000B7E1D">
      <w:pPr>
        <w:jc w:val="both"/>
      </w:pPr>
      <w:r w:rsidRPr="00435005">
        <w:t xml:space="preserve">2) к концу </w:t>
      </w:r>
      <w:r w:rsidRPr="00435005">
        <w:rPr>
          <w:lang w:val="en-US"/>
        </w:rPr>
        <w:t>XVII</w:t>
      </w:r>
      <w:r w:rsidRPr="00435005">
        <w:t xml:space="preserve">  в                   4) к концу </w:t>
      </w:r>
      <w:r w:rsidRPr="00435005">
        <w:rPr>
          <w:lang w:val="en-US"/>
        </w:rPr>
        <w:t>XIX</w:t>
      </w:r>
      <w:r w:rsidRPr="00435005">
        <w:t>в</w:t>
      </w:r>
    </w:p>
    <w:p w:rsidR="000B7E1D" w:rsidRPr="00435005" w:rsidRDefault="000B7E1D" w:rsidP="000B7E1D">
      <w:pPr>
        <w:jc w:val="both"/>
        <w:rPr>
          <w:b/>
        </w:rPr>
      </w:pPr>
      <w:r w:rsidRPr="00435005">
        <w:rPr>
          <w:b/>
        </w:rPr>
        <w:t>12. Мыслители эпохи просвещения:</w:t>
      </w:r>
    </w:p>
    <w:p w:rsidR="000B7E1D" w:rsidRPr="00435005" w:rsidRDefault="000B7E1D" w:rsidP="000B7E1D">
      <w:pPr>
        <w:jc w:val="both"/>
      </w:pPr>
      <w:r w:rsidRPr="00435005">
        <w:t>1)Николай Коперник, Жан Жак Руссо    3) Николай Коперник, Галилео Галилей</w:t>
      </w:r>
    </w:p>
    <w:p w:rsidR="000B7E1D" w:rsidRPr="00435005" w:rsidRDefault="000B7E1D" w:rsidP="000B7E1D">
      <w:pPr>
        <w:jc w:val="both"/>
      </w:pPr>
      <w:r w:rsidRPr="00435005">
        <w:t>2) Жан Жак Руссо, Адам Смит             4) Галилео Галилей, Рафаэль Санти</w:t>
      </w:r>
    </w:p>
    <w:p w:rsidR="000B7E1D" w:rsidRPr="00435005" w:rsidRDefault="000B7E1D" w:rsidP="000B7E1D">
      <w:pPr>
        <w:jc w:val="both"/>
        <w:rPr>
          <w:b/>
        </w:rPr>
      </w:pPr>
      <w:r w:rsidRPr="00435005">
        <w:rPr>
          <w:b/>
        </w:rPr>
        <w:t>13. Все просветители выступали за развитие:</w:t>
      </w:r>
    </w:p>
    <w:p w:rsidR="000B7E1D" w:rsidRPr="00435005" w:rsidRDefault="000B7E1D" w:rsidP="000B7E1D">
      <w:pPr>
        <w:jc w:val="both"/>
      </w:pPr>
      <w:r w:rsidRPr="00435005">
        <w:t>1) науки                           3) монархии</w:t>
      </w:r>
    </w:p>
    <w:p w:rsidR="000B7E1D" w:rsidRPr="00435005" w:rsidRDefault="000B7E1D" w:rsidP="000B7E1D">
      <w:pPr>
        <w:jc w:val="both"/>
      </w:pPr>
      <w:r w:rsidRPr="00435005">
        <w:t>2) религии                       4) революционного движения</w:t>
      </w:r>
    </w:p>
    <w:p w:rsidR="000B7E1D" w:rsidRPr="00435005" w:rsidRDefault="000B7E1D" w:rsidP="000B7E1D">
      <w:pPr>
        <w:jc w:val="both"/>
        <w:rPr>
          <w:b/>
        </w:rPr>
      </w:pPr>
      <w:r w:rsidRPr="00435005">
        <w:rPr>
          <w:b/>
        </w:rPr>
        <w:t>14. Промышленный переворот  в Англии начался прежде всего в :</w:t>
      </w:r>
    </w:p>
    <w:p w:rsidR="000B7E1D" w:rsidRPr="00435005" w:rsidRDefault="000B7E1D" w:rsidP="000B7E1D">
      <w:pPr>
        <w:jc w:val="both"/>
        <w:sectPr w:rsidR="000B7E1D" w:rsidRPr="00435005" w:rsidSect="008159EB">
          <w:pgSz w:w="11906" w:h="16838"/>
          <w:pgMar w:top="851" w:right="566" w:bottom="709" w:left="1701" w:header="708" w:footer="708" w:gutter="0"/>
          <w:cols w:space="708"/>
          <w:docGrid w:linePitch="360"/>
        </w:sectPr>
      </w:pPr>
    </w:p>
    <w:p w:rsidR="000B7E1D" w:rsidRPr="00435005" w:rsidRDefault="000B7E1D" w:rsidP="000B7E1D">
      <w:pPr>
        <w:jc w:val="both"/>
      </w:pPr>
      <w:r w:rsidRPr="00435005">
        <w:lastRenderedPageBreak/>
        <w:t>1) машиностроительной промышленности</w:t>
      </w:r>
    </w:p>
    <w:p w:rsidR="000B7E1D" w:rsidRPr="00435005" w:rsidRDefault="000B7E1D" w:rsidP="000B7E1D">
      <w:pPr>
        <w:jc w:val="both"/>
      </w:pPr>
      <w:r w:rsidRPr="00435005">
        <w:t>2) металлургической промышленности</w:t>
      </w:r>
    </w:p>
    <w:p w:rsidR="000B7E1D" w:rsidRPr="00435005" w:rsidRDefault="000B7E1D" w:rsidP="000B7E1D">
      <w:pPr>
        <w:jc w:val="both"/>
      </w:pPr>
      <w:r w:rsidRPr="00435005">
        <w:t xml:space="preserve">3) угольной   промышленности </w:t>
      </w:r>
    </w:p>
    <w:p w:rsidR="000B7E1D" w:rsidRPr="00435005" w:rsidRDefault="000B7E1D" w:rsidP="000B7E1D">
      <w:pPr>
        <w:jc w:val="both"/>
      </w:pPr>
      <w:r w:rsidRPr="00435005">
        <w:t>4) ткацком производстве.</w:t>
      </w:r>
    </w:p>
    <w:p w:rsidR="000B7E1D" w:rsidRPr="00435005" w:rsidRDefault="000B7E1D" w:rsidP="000B7E1D">
      <w:pPr>
        <w:rPr>
          <w:b/>
        </w:rPr>
      </w:pPr>
      <w:r w:rsidRPr="00435005">
        <w:rPr>
          <w:b/>
        </w:rPr>
        <w:t>15 . Первый президент США:</w:t>
      </w:r>
    </w:p>
    <w:p w:rsidR="000B7E1D" w:rsidRPr="00435005" w:rsidRDefault="000B7E1D" w:rsidP="000B7E1D">
      <w:pPr>
        <w:ind w:right="-142"/>
      </w:pPr>
      <w:r w:rsidRPr="00435005">
        <w:t xml:space="preserve">1) Оливер Кромвель                    </w:t>
      </w:r>
    </w:p>
    <w:p w:rsidR="000B7E1D" w:rsidRPr="00435005" w:rsidRDefault="000B7E1D" w:rsidP="000B7E1D">
      <w:r w:rsidRPr="00435005">
        <w:t xml:space="preserve">2) Джордж Вашингтон     </w:t>
      </w:r>
    </w:p>
    <w:p w:rsidR="000B7E1D" w:rsidRPr="00435005" w:rsidRDefault="000B7E1D" w:rsidP="000B7E1D">
      <w:pPr>
        <w:ind w:right="-142"/>
      </w:pPr>
      <w:r w:rsidRPr="00435005">
        <w:t>3) Томас Джефферсон</w:t>
      </w:r>
    </w:p>
    <w:p w:rsidR="000B7E1D" w:rsidRPr="00435005" w:rsidRDefault="000B7E1D" w:rsidP="000B7E1D">
      <w:r w:rsidRPr="00435005">
        <w:t>4) Джон Уилкинсон</w:t>
      </w: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0B7E1D" w:rsidRPr="00435005" w:rsidRDefault="000B7E1D" w:rsidP="000B7E1D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0B7E1D" w:rsidRPr="00435005" w:rsidRDefault="000B7E1D" w:rsidP="000B7E1D">
      <w:pPr>
        <w:jc w:val="both"/>
        <w:rPr>
          <w:b/>
          <w:bCs/>
        </w:rPr>
      </w:pPr>
      <w:r w:rsidRPr="00435005">
        <w:rPr>
          <w:b/>
        </w:rPr>
        <w:t xml:space="preserve">по теме № 5: </w:t>
      </w:r>
      <w:r w:rsidRPr="00435005">
        <w:rPr>
          <w:b/>
          <w:bCs/>
        </w:rPr>
        <w:t xml:space="preserve">«Истоки индустриальной цивилизации: страны Западной Европы в </w:t>
      </w:r>
      <w:r w:rsidRPr="00435005">
        <w:rPr>
          <w:b/>
          <w:bCs/>
          <w:lang w:val="en-US"/>
        </w:rPr>
        <w:t>XVI</w:t>
      </w:r>
      <w:r w:rsidRPr="00435005">
        <w:rPr>
          <w:b/>
          <w:bCs/>
        </w:rPr>
        <w:t>-</w:t>
      </w:r>
      <w:r w:rsidRPr="00435005">
        <w:rPr>
          <w:b/>
          <w:bCs/>
          <w:lang w:val="en-US"/>
        </w:rPr>
        <w:t>XVIII</w:t>
      </w:r>
      <w:r w:rsidRPr="00435005">
        <w:rPr>
          <w:b/>
          <w:bCs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0B7E1D" w:rsidRPr="00435005" w:rsidTr="00B34FCC">
        <w:trPr>
          <w:trHeight w:val="557"/>
        </w:trPr>
        <w:tc>
          <w:tcPr>
            <w:tcW w:w="2212" w:type="dxa"/>
            <w:shd w:val="clear" w:color="auto" w:fill="auto"/>
          </w:tcPr>
          <w:p w:rsidR="000B7E1D" w:rsidRPr="00435005" w:rsidRDefault="000B7E1D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0B7E1D" w:rsidRPr="00435005" w:rsidTr="00B34FCC">
        <w:trPr>
          <w:trHeight w:val="599"/>
        </w:trPr>
        <w:tc>
          <w:tcPr>
            <w:tcW w:w="2212" w:type="dxa"/>
            <w:shd w:val="clear" w:color="auto" w:fill="auto"/>
          </w:tcPr>
          <w:p w:rsidR="000B7E1D" w:rsidRPr="00435005" w:rsidRDefault="000B7E1D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671AA6" w:rsidP="00B34FCC">
            <w:pPr>
              <w:jc w:val="center"/>
            </w:pPr>
            <w:r w:rsidRPr="00435005">
              <w:t>1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671AA6" w:rsidP="00B34FCC">
            <w:pPr>
              <w:jc w:val="center"/>
            </w:pPr>
            <w:r w:rsidRPr="00435005">
              <w:t>3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671AA6" w:rsidP="00B34FCC">
            <w:pPr>
              <w:jc w:val="center"/>
            </w:pPr>
            <w:r w:rsidRPr="00435005">
              <w:t>4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4</w:t>
            </w:r>
          </w:p>
        </w:tc>
        <w:tc>
          <w:tcPr>
            <w:tcW w:w="760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3</w:t>
            </w:r>
          </w:p>
        </w:tc>
        <w:tc>
          <w:tcPr>
            <w:tcW w:w="928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1</w:t>
            </w:r>
          </w:p>
        </w:tc>
        <w:tc>
          <w:tcPr>
            <w:tcW w:w="763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2</w:t>
            </w:r>
          </w:p>
        </w:tc>
      </w:tr>
      <w:tr w:rsidR="000B7E1D" w:rsidRPr="00435005" w:rsidTr="00B34FCC">
        <w:trPr>
          <w:trHeight w:val="381"/>
        </w:trPr>
        <w:tc>
          <w:tcPr>
            <w:tcW w:w="2212" w:type="dxa"/>
            <w:shd w:val="clear" w:color="auto" w:fill="auto"/>
          </w:tcPr>
          <w:p w:rsidR="000B7E1D" w:rsidRPr="00435005" w:rsidRDefault="000B7E1D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0B7E1D" w:rsidRPr="00435005" w:rsidRDefault="000B7E1D" w:rsidP="00B34FCC">
            <w:pPr>
              <w:jc w:val="center"/>
              <w:rPr>
                <w:b/>
              </w:rPr>
            </w:pPr>
          </w:p>
        </w:tc>
      </w:tr>
      <w:tr w:rsidR="000B7E1D" w:rsidRPr="00435005" w:rsidTr="00B34FCC">
        <w:trPr>
          <w:trHeight w:val="579"/>
        </w:trPr>
        <w:tc>
          <w:tcPr>
            <w:tcW w:w="2212" w:type="dxa"/>
            <w:shd w:val="clear" w:color="auto" w:fill="auto"/>
          </w:tcPr>
          <w:p w:rsidR="000B7E1D" w:rsidRPr="00435005" w:rsidRDefault="000B7E1D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2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5C4F02" w:rsidP="00B34FCC">
            <w:pPr>
              <w:jc w:val="center"/>
            </w:pPr>
            <w:r w:rsidRPr="00435005">
              <w:t>1</w:t>
            </w:r>
          </w:p>
        </w:tc>
        <w:tc>
          <w:tcPr>
            <w:tcW w:w="762" w:type="dxa"/>
            <w:shd w:val="clear" w:color="auto" w:fill="auto"/>
          </w:tcPr>
          <w:p w:rsidR="000B7E1D" w:rsidRPr="00435005" w:rsidRDefault="00F757AF" w:rsidP="00B34FCC">
            <w:pPr>
              <w:jc w:val="center"/>
            </w:pPr>
            <w:r w:rsidRPr="00435005">
              <w:t>1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F757AF" w:rsidP="00B34FCC">
            <w:pPr>
              <w:jc w:val="center"/>
            </w:pPr>
            <w:r w:rsidRPr="00435005">
              <w:t>1</w:t>
            </w:r>
          </w:p>
        </w:tc>
        <w:tc>
          <w:tcPr>
            <w:tcW w:w="764" w:type="dxa"/>
            <w:shd w:val="clear" w:color="auto" w:fill="auto"/>
          </w:tcPr>
          <w:p w:rsidR="000B7E1D" w:rsidRPr="00435005" w:rsidRDefault="00F757AF" w:rsidP="00B34FCC">
            <w:pPr>
              <w:jc w:val="center"/>
            </w:pPr>
            <w:r w:rsidRPr="00435005">
              <w:t>2</w:t>
            </w: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0B7E1D" w:rsidRPr="00435005" w:rsidRDefault="000B7E1D" w:rsidP="00B34FCC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0B7E1D" w:rsidRPr="00435005" w:rsidRDefault="000B7E1D" w:rsidP="00B34FCC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0B7E1D" w:rsidRPr="00435005" w:rsidRDefault="000B7E1D" w:rsidP="00B34FCC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0B7E1D" w:rsidRPr="00435005" w:rsidRDefault="000B7E1D" w:rsidP="00B34FCC">
            <w:pPr>
              <w:jc w:val="center"/>
            </w:pPr>
          </w:p>
        </w:tc>
      </w:tr>
    </w:tbl>
    <w:p w:rsidR="000B7E1D" w:rsidRPr="00435005" w:rsidRDefault="000B7E1D" w:rsidP="000B7E1D">
      <w:pPr>
        <w:jc w:val="both"/>
        <w:rPr>
          <w:b/>
          <w:color w:val="252525"/>
          <w:shd w:val="clear" w:color="auto" w:fill="FFFFFF"/>
        </w:rPr>
      </w:pPr>
    </w:p>
    <w:p w:rsidR="000B7E1D" w:rsidRPr="00435005" w:rsidRDefault="000B7E1D" w:rsidP="000B7E1D">
      <w:pPr>
        <w:jc w:val="both"/>
      </w:pPr>
      <w:r w:rsidRPr="00435005">
        <w:t xml:space="preserve">Критерии оценивания: </w:t>
      </w:r>
    </w:p>
    <w:p w:rsidR="000B7E1D" w:rsidRPr="00435005" w:rsidRDefault="000B7E1D" w:rsidP="000B7E1D">
      <w:pPr>
        <w:jc w:val="both"/>
      </w:pPr>
      <w:r w:rsidRPr="00435005">
        <w:t>90% и более – «5»,</w:t>
      </w:r>
    </w:p>
    <w:p w:rsidR="000B7E1D" w:rsidRPr="00435005" w:rsidRDefault="000B7E1D" w:rsidP="000B7E1D">
      <w:pPr>
        <w:jc w:val="both"/>
      </w:pPr>
      <w:r w:rsidRPr="00435005">
        <w:t xml:space="preserve">80-89 % – «4», </w:t>
      </w:r>
    </w:p>
    <w:p w:rsidR="000B7E1D" w:rsidRPr="00435005" w:rsidRDefault="000B7E1D" w:rsidP="000B7E1D">
      <w:pPr>
        <w:jc w:val="both"/>
      </w:pPr>
      <w:r w:rsidRPr="00435005">
        <w:t xml:space="preserve">70-79% – «3», </w:t>
      </w:r>
    </w:p>
    <w:p w:rsidR="000B7E1D" w:rsidRPr="00435005" w:rsidRDefault="000B7E1D" w:rsidP="000B7E1D">
      <w:r w:rsidRPr="00435005">
        <w:t>менее 70% - «2».</w:t>
      </w:r>
    </w:p>
    <w:p w:rsidR="000B7E1D" w:rsidRPr="00435005" w:rsidRDefault="000B7E1D" w:rsidP="000B7E1D"/>
    <w:p w:rsidR="000B7E1D" w:rsidRPr="00435005" w:rsidRDefault="000B7E1D" w:rsidP="000B7E1D"/>
    <w:p w:rsidR="003C6AEB" w:rsidRPr="00435005" w:rsidRDefault="003C6AEB" w:rsidP="003C6AEB"/>
    <w:p w:rsidR="00671AA6" w:rsidRPr="00435005" w:rsidRDefault="00671AA6" w:rsidP="008D2A9C">
      <w:pPr>
        <w:jc w:val="both"/>
      </w:pPr>
    </w:p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671AA6" w:rsidRPr="00435005" w:rsidRDefault="00671AA6" w:rsidP="00671AA6"/>
    <w:p w:rsidR="003C6AEB" w:rsidRPr="00435005" w:rsidRDefault="00671AA6" w:rsidP="00671AA6">
      <w:pPr>
        <w:tabs>
          <w:tab w:val="left" w:pos="7995"/>
        </w:tabs>
      </w:pPr>
      <w:r w:rsidRPr="00435005">
        <w:tab/>
      </w:r>
    </w:p>
    <w:p w:rsidR="00671AA6" w:rsidRPr="00435005" w:rsidRDefault="00671AA6" w:rsidP="00671AA6">
      <w:pPr>
        <w:tabs>
          <w:tab w:val="left" w:pos="7995"/>
        </w:tabs>
      </w:pPr>
    </w:p>
    <w:p w:rsidR="00671AA6" w:rsidRPr="00435005" w:rsidRDefault="00671AA6" w:rsidP="00671AA6">
      <w:pPr>
        <w:tabs>
          <w:tab w:val="left" w:pos="7995"/>
        </w:tabs>
      </w:pPr>
    </w:p>
    <w:p w:rsidR="00671AA6" w:rsidRPr="00435005" w:rsidRDefault="00671AA6" w:rsidP="00671AA6">
      <w:pPr>
        <w:tabs>
          <w:tab w:val="left" w:pos="7995"/>
        </w:tabs>
      </w:pPr>
    </w:p>
    <w:p w:rsidR="00435005" w:rsidRDefault="00435005">
      <w:r>
        <w:br w:type="page"/>
      </w:r>
    </w:p>
    <w:p w:rsidR="00671AA6" w:rsidRPr="00435005" w:rsidRDefault="00671AA6" w:rsidP="00671AA6">
      <w:pPr>
        <w:jc w:val="right"/>
      </w:pPr>
      <w:r w:rsidRPr="00435005">
        <w:lastRenderedPageBreak/>
        <w:t>Приложение 6</w:t>
      </w:r>
    </w:p>
    <w:p w:rsidR="00671AA6" w:rsidRPr="00435005" w:rsidRDefault="00671AA6" w:rsidP="00671AA6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671AA6" w:rsidRPr="00435005" w:rsidRDefault="00671AA6" w:rsidP="00671AA6">
      <w:pPr>
        <w:jc w:val="both"/>
        <w:rPr>
          <w:b/>
          <w:bCs/>
        </w:rPr>
      </w:pPr>
      <w:r w:rsidRPr="00435005">
        <w:rPr>
          <w:b/>
          <w:u w:val="single"/>
        </w:rPr>
        <w:t>Тема №6</w:t>
      </w:r>
      <w:r w:rsidRPr="00435005">
        <w:rPr>
          <w:b/>
        </w:rPr>
        <w:t xml:space="preserve"> Россия в XVIII веке</w:t>
      </w:r>
    </w:p>
    <w:p w:rsidR="00671AA6" w:rsidRPr="00435005" w:rsidRDefault="00671AA6" w:rsidP="00671AA6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</w:t>
      </w:r>
      <w:r w:rsidRPr="00435005">
        <w:rPr>
          <w:b/>
        </w:rPr>
        <w:t>З</w:t>
      </w:r>
      <w:r w:rsidRPr="00435005">
        <w:t>5.</w:t>
      </w:r>
    </w:p>
    <w:p w:rsidR="00671AA6" w:rsidRPr="00435005" w:rsidRDefault="00671AA6" w:rsidP="00671AA6">
      <w:pPr>
        <w:jc w:val="both"/>
      </w:pPr>
      <w:r w:rsidRPr="00435005">
        <w:t xml:space="preserve">Вид задания: Тест, содержащий 15 заданий. </w:t>
      </w:r>
    </w:p>
    <w:p w:rsidR="00671AA6" w:rsidRPr="00435005" w:rsidRDefault="00671AA6" w:rsidP="00671AA6">
      <w:pPr>
        <w:jc w:val="both"/>
        <w:rPr>
          <w:b/>
        </w:rPr>
      </w:pPr>
      <w:r w:rsidRPr="00435005">
        <w:rPr>
          <w:b/>
        </w:rPr>
        <w:t>Инструкция</w:t>
      </w:r>
    </w:p>
    <w:p w:rsidR="00671AA6" w:rsidRPr="00435005" w:rsidRDefault="00671AA6" w:rsidP="00671AA6">
      <w:pPr>
        <w:jc w:val="both"/>
      </w:pPr>
      <w:r w:rsidRPr="00435005">
        <w:t>Внимательно прочитайте задание.</w:t>
      </w:r>
    </w:p>
    <w:p w:rsidR="00671AA6" w:rsidRPr="00435005" w:rsidRDefault="00671AA6" w:rsidP="00671AA6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671AA6" w:rsidRPr="00435005" w:rsidRDefault="00671AA6" w:rsidP="00671AA6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1. Абсолютная монархия характеризуется следующими признаками (указать неверный ответ):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1) формирование мощного бюрократического аппарата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2) создание регулярной армии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3) подчинение церкви государству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4) функционирование сословно-представительных органов власти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2. Синод это:</w:t>
      </w:r>
    </w:p>
    <w:p w:rsidR="00F757AF" w:rsidRPr="00435005" w:rsidRDefault="00F757AF" w:rsidP="006D5088">
      <w:pPr>
        <w:pStyle w:val="afc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здание православной патриархии</w:t>
      </w:r>
    </w:p>
    <w:p w:rsidR="00F757AF" w:rsidRPr="00435005" w:rsidRDefault="00F757AF" w:rsidP="006D5088">
      <w:pPr>
        <w:pStyle w:val="afc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государственный орган по делам законодательства и управления</w:t>
      </w:r>
    </w:p>
    <w:p w:rsidR="00F757AF" w:rsidRPr="00435005" w:rsidRDefault="00F757AF" w:rsidP="006D5088">
      <w:pPr>
        <w:pStyle w:val="afc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государственный орган управления православной церковью</w:t>
      </w:r>
    </w:p>
    <w:p w:rsidR="00F757AF" w:rsidRPr="00435005" w:rsidRDefault="00F757AF" w:rsidP="006D5088">
      <w:pPr>
        <w:pStyle w:val="afc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высший судебный орган Российской империи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F757AF" w:rsidRPr="00435005" w:rsidRDefault="00F757AF" w:rsidP="006D5088">
      <w:pPr>
        <w:pStyle w:val="afc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предоставить церкви значительную независимость от государства</w:t>
      </w:r>
    </w:p>
    <w:p w:rsidR="00F757AF" w:rsidRPr="00435005" w:rsidRDefault="00F757AF" w:rsidP="006D5088">
      <w:pPr>
        <w:pStyle w:val="afc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предоставить церкви дополнительные льготы и привилегии</w:t>
      </w:r>
    </w:p>
    <w:p w:rsidR="00F757AF" w:rsidRPr="00435005" w:rsidRDefault="00F757AF" w:rsidP="006D5088">
      <w:pPr>
        <w:pStyle w:val="afc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ликвидировать зависимость от Константинопольского патриарха</w:t>
      </w:r>
    </w:p>
    <w:p w:rsidR="00F757AF" w:rsidRPr="00435005" w:rsidRDefault="00F757AF" w:rsidP="006D5088">
      <w:pPr>
        <w:pStyle w:val="afc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ликвидировать определённую самостоятельность церкви и интегрировать её в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систему государственного управления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4. Принцип комплектования регулярной армии, который ввел Петр I:</w:t>
      </w:r>
    </w:p>
    <w:p w:rsidR="00F757AF" w:rsidRPr="00435005" w:rsidRDefault="00F757AF" w:rsidP="006D5088">
      <w:pPr>
        <w:pStyle w:val="afc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всеобщая повинность</w:t>
      </w:r>
    </w:p>
    <w:p w:rsidR="00F757AF" w:rsidRPr="00435005" w:rsidRDefault="00F757AF" w:rsidP="006D5088">
      <w:pPr>
        <w:pStyle w:val="afc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рекрутская повинность</w:t>
      </w:r>
    </w:p>
    <w:p w:rsidR="00F757AF" w:rsidRPr="00435005" w:rsidRDefault="00F757AF" w:rsidP="006D5088">
      <w:pPr>
        <w:pStyle w:val="afc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ополчение</w:t>
      </w:r>
    </w:p>
    <w:p w:rsidR="00F757AF" w:rsidRPr="00435005" w:rsidRDefault="00F757AF" w:rsidP="006D5088">
      <w:pPr>
        <w:pStyle w:val="afc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контрактный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5. Подушная подать это:</w:t>
      </w:r>
    </w:p>
    <w:p w:rsidR="00F757AF" w:rsidRPr="00435005" w:rsidRDefault="00F757AF" w:rsidP="006D5088">
      <w:pPr>
        <w:pStyle w:val="afc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налог со всех мужчин податных сословий</w:t>
      </w:r>
    </w:p>
    <w:p w:rsidR="00F757AF" w:rsidRPr="00435005" w:rsidRDefault="00F757AF" w:rsidP="006D5088">
      <w:pPr>
        <w:pStyle w:val="afc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налог со всего населения Российской империи</w:t>
      </w:r>
    </w:p>
    <w:p w:rsidR="00F757AF" w:rsidRPr="00435005" w:rsidRDefault="00F757AF" w:rsidP="006D5088">
      <w:pPr>
        <w:pStyle w:val="afc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подати с купцов за торговые места</w:t>
      </w:r>
    </w:p>
    <w:p w:rsidR="00F757AF" w:rsidRPr="00435005" w:rsidRDefault="00F757AF" w:rsidP="006D5088">
      <w:pPr>
        <w:pStyle w:val="afc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таможенные пошлины с иностранных купцов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F757AF" w:rsidRPr="00435005" w:rsidRDefault="00F757AF" w:rsidP="006D5088">
      <w:pPr>
        <w:pStyle w:val="afc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Просвещение</w:t>
      </w:r>
    </w:p>
    <w:p w:rsidR="00F757AF" w:rsidRPr="00435005" w:rsidRDefault="00F757AF" w:rsidP="006D5088">
      <w:pPr>
        <w:pStyle w:val="afc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Реформация</w:t>
      </w:r>
    </w:p>
    <w:p w:rsidR="00F757AF" w:rsidRPr="00435005" w:rsidRDefault="00F757AF" w:rsidP="006D5088">
      <w:pPr>
        <w:pStyle w:val="afc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Просвещенный абсолютизм</w:t>
      </w:r>
    </w:p>
    <w:p w:rsidR="00F757AF" w:rsidRPr="00435005" w:rsidRDefault="00F757AF" w:rsidP="006D5088">
      <w:pPr>
        <w:pStyle w:val="afc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Возрождение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7. Годы правления Петра I:</w:t>
      </w:r>
    </w:p>
    <w:p w:rsidR="00F757AF" w:rsidRPr="00435005" w:rsidRDefault="00F757AF" w:rsidP="006D5088">
      <w:pPr>
        <w:pStyle w:val="afc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1682-1725 гг</w:t>
      </w:r>
    </w:p>
    <w:p w:rsidR="00F757AF" w:rsidRPr="00435005" w:rsidRDefault="00F757AF" w:rsidP="006D5088">
      <w:pPr>
        <w:pStyle w:val="afc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1672-1725 гг</w:t>
      </w:r>
    </w:p>
    <w:p w:rsidR="00F757AF" w:rsidRPr="00435005" w:rsidRDefault="00F757AF" w:rsidP="006D5088">
      <w:pPr>
        <w:pStyle w:val="afc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1689-1731 гг</w:t>
      </w:r>
    </w:p>
    <w:p w:rsidR="00F757AF" w:rsidRPr="00435005" w:rsidRDefault="00F757AF" w:rsidP="006D5088">
      <w:pPr>
        <w:pStyle w:val="afc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1689-1729 гг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8. А.Меншиков, Ф.Апраксин, Ф.Лефорт известны в истории как:</w:t>
      </w:r>
    </w:p>
    <w:p w:rsidR="00F757AF" w:rsidRPr="00435005" w:rsidRDefault="00F757AF" w:rsidP="006D5088">
      <w:pPr>
        <w:pStyle w:val="afc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птенцы гнезда Петрова</w:t>
      </w:r>
    </w:p>
    <w:p w:rsidR="00F757AF" w:rsidRPr="00435005" w:rsidRDefault="00F757AF" w:rsidP="006D5088">
      <w:pPr>
        <w:pStyle w:val="afc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участники дворцового переворота 1762 года</w:t>
      </w:r>
    </w:p>
    <w:p w:rsidR="00F757AF" w:rsidRPr="00435005" w:rsidRDefault="00F757AF" w:rsidP="006D5088">
      <w:pPr>
        <w:pStyle w:val="afc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lastRenderedPageBreak/>
        <w:t>участники последнего Земского собора</w:t>
      </w:r>
    </w:p>
    <w:p w:rsidR="00F757AF" w:rsidRPr="00435005" w:rsidRDefault="00F757AF" w:rsidP="006D5088">
      <w:pPr>
        <w:pStyle w:val="afc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организаторы заговора против Петра 1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F757AF" w:rsidRPr="00435005" w:rsidRDefault="00F757AF" w:rsidP="006D5088">
      <w:pPr>
        <w:pStyle w:val="afc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протекционизм</w:t>
      </w:r>
    </w:p>
    <w:p w:rsidR="00F757AF" w:rsidRPr="00435005" w:rsidRDefault="00F757AF" w:rsidP="006D5088">
      <w:pPr>
        <w:pStyle w:val="afc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социализм</w:t>
      </w:r>
    </w:p>
    <w:p w:rsidR="00F757AF" w:rsidRPr="00435005" w:rsidRDefault="00F757AF" w:rsidP="006D5088">
      <w:pPr>
        <w:pStyle w:val="afc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изоляционизм</w:t>
      </w:r>
    </w:p>
    <w:p w:rsidR="00F757AF" w:rsidRPr="00435005" w:rsidRDefault="00F757AF" w:rsidP="006D5088">
      <w:pPr>
        <w:pStyle w:val="afc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либерализм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10. Модернизация это:</w:t>
      </w:r>
    </w:p>
    <w:p w:rsidR="00F757AF" w:rsidRPr="00435005" w:rsidRDefault="00F757AF" w:rsidP="006D5088">
      <w:pPr>
        <w:pStyle w:val="afc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обновление во всех сферах жизни общества</w:t>
      </w:r>
    </w:p>
    <w:p w:rsidR="00F757AF" w:rsidRPr="00435005" w:rsidRDefault="00F757AF" w:rsidP="006D5088">
      <w:pPr>
        <w:pStyle w:val="afc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переход от мануфактуры к фабрикам</w:t>
      </w:r>
    </w:p>
    <w:p w:rsidR="00F757AF" w:rsidRPr="00435005" w:rsidRDefault="00F757AF" w:rsidP="006D5088">
      <w:pPr>
        <w:pStyle w:val="afc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изменения в структуре промышленного производства, развитие тяжелой индустрии как приоритетной</w:t>
      </w:r>
    </w:p>
    <w:p w:rsidR="00F757AF" w:rsidRPr="00435005" w:rsidRDefault="00F757AF" w:rsidP="006D5088">
      <w:pPr>
        <w:pStyle w:val="afc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переориентация промышленного производства на военные нужды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11. Петербург стал столицей России в (году):</w:t>
      </w:r>
    </w:p>
    <w:p w:rsidR="00F757AF" w:rsidRPr="00435005" w:rsidRDefault="00F757AF" w:rsidP="006D5088">
      <w:pPr>
        <w:pStyle w:val="afc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1703 г</w:t>
      </w:r>
    </w:p>
    <w:p w:rsidR="00F757AF" w:rsidRPr="00435005" w:rsidRDefault="00F757AF" w:rsidP="006D5088">
      <w:pPr>
        <w:pStyle w:val="afc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1725 г</w:t>
      </w:r>
    </w:p>
    <w:p w:rsidR="00F757AF" w:rsidRPr="00435005" w:rsidRDefault="00F757AF" w:rsidP="006D5088">
      <w:pPr>
        <w:pStyle w:val="afc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1712 г</w:t>
      </w:r>
    </w:p>
    <w:p w:rsidR="00F757AF" w:rsidRPr="00435005" w:rsidRDefault="00F757AF" w:rsidP="006D5088">
      <w:pPr>
        <w:pStyle w:val="afc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1654 г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12. Слияние представлений о государственности, отечестве и личности самодержца в единое целое произошло при:</w:t>
      </w:r>
    </w:p>
    <w:p w:rsidR="00F757AF" w:rsidRPr="00435005" w:rsidRDefault="00F757AF" w:rsidP="006D5088">
      <w:pPr>
        <w:pStyle w:val="afc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Иване IV</w:t>
      </w:r>
    </w:p>
    <w:p w:rsidR="00F757AF" w:rsidRPr="00435005" w:rsidRDefault="00F757AF" w:rsidP="006D5088">
      <w:pPr>
        <w:pStyle w:val="afc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Петре I</w:t>
      </w:r>
    </w:p>
    <w:p w:rsidR="00F757AF" w:rsidRPr="00435005" w:rsidRDefault="00F757AF" w:rsidP="006D5088">
      <w:pPr>
        <w:pStyle w:val="afc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Николае I</w:t>
      </w:r>
    </w:p>
    <w:p w:rsidR="00F757AF" w:rsidRPr="00435005" w:rsidRDefault="00F757AF" w:rsidP="006D5088">
      <w:pPr>
        <w:pStyle w:val="afc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Александре III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13. Россия была провозглашена империей в (году):</w:t>
      </w:r>
    </w:p>
    <w:p w:rsidR="00F757AF" w:rsidRPr="00435005" w:rsidRDefault="00F757AF" w:rsidP="006D5088">
      <w:pPr>
        <w:pStyle w:val="afc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1701 г</w:t>
      </w:r>
    </w:p>
    <w:p w:rsidR="00F757AF" w:rsidRPr="00435005" w:rsidRDefault="00F757AF" w:rsidP="006D5088">
      <w:pPr>
        <w:pStyle w:val="afc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1721 г</w:t>
      </w:r>
    </w:p>
    <w:p w:rsidR="00F757AF" w:rsidRPr="00435005" w:rsidRDefault="00F757AF" w:rsidP="006D5088">
      <w:pPr>
        <w:pStyle w:val="afc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1725 г</w:t>
      </w:r>
    </w:p>
    <w:p w:rsidR="00F757AF" w:rsidRPr="00435005" w:rsidRDefault="00F757AF" w:rsidP="006D5088">
      <w:pPr>
        <w:pStyle w:val="afc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1764 г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14. В результате победы в Северной войне, Россия (указать неверный ответ):</w:t>
      </w:r>
    </w:p>
    <w:p w:rsidR="00F757AF" w:rsidRPr="00435005" w:rsidRDefault="00F757AF" w:rsidP="006D5088">
      <w:pPr>
        <w:pStyle w:val="afc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подняла свой международный авторитет</w:t>
      </w:r>
    </w:p>
    <w:p w:rsidR="00F757AF" w:rsidRPr="00435005" w:rsidRDefault="00F757AF" w:rsidP="006D5088">
      <w:pPr>
        <w:pStyle w:val="afc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получила надёжный выход к Балтийскому морю</w:t>
      </w:r>
    </w:p>
    <w:p w:rsidR="00F757AF" w:rsidRPr="00435005" w:rsidRDefault="00F757AF" w:rsidP="006D5088">
      <w:pPr>
        <w:pStyle w:val="afc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стала гарантом существования Османской империи</w:t>
      </w:r>
    </w:p>
    <w:p w:rsidR="00F757AF" w:rsidRPr="00435005" w:rsidRDefault="00F757AF" w:rsidP="006D5088">
      <w:pPr>
        <w:pStyle w:val="afc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значительно расширила экономические связи с европейскими странами</w:t>
      </w:r>
    </w:p>
    <w:p w:rsidR="00F757AF" w:rsidRPr="00435005" w:rsidRDefault="00F757AF" w:rsidP="00F757AF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15. Крестьянскую войну в период правления Екатерины II возглавил:</w:t>
      </w:r>
    </w:p>
    <w:p w:rsidR="00F757AF" w:rsidRPr="00435005" w:rsidRDefault="00F757AF" w:rsidP="006D5088">
      <w:pPr>
        <w:pStyle w:val="afc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С.Разин</w:t>
      </w:r>
    </w:p>
    <w:p w:rsidR="00F757AF" w:rsidRPr="00435005" w:rsidRDefault="00F757AF" w:rsidP="006D5088">
      <w:pPr>
        <w:pStyle w:val="afc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И.Болотников</w:t>
      </w:r>
    </w:p>
    <w:p w:rsidR="00F757AF" w:rsidRPr="00435005" w:rsidRDefault="00F757AF" w:rsidP="006D5088">
      <w:pPr>
        <w:pStyle w:val="afc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Е.Пугачев</w:t>
      </w:r>
    </w:p>
    <w:p w:rsidR="00F757AF" w:rsidRPr="00435005" w:rsidRDefault="00F757AF" w:rsidP="006D5088">
      <w:pPr>
        <w:pStyle w:val="afc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Т.Костюшко</w:t>
      </w:r>
    </w:p>
    <w:p w:rsidR="00F757AF" w:rsidRPr="00435005" w:rsidRDefault="00F757AF" w:rsidP="00F757AF">
      <w:pPr>
        <w:tabs>
          <w:tab w:val="left" w:pos="7995"/>
        </w:tabs>
      </w:pPr>
    </w:p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F757AF"/>
    <w:p w:rsidR="00F757AF" w:rsidRPr="00435005" w:rsidRDefault="00F757AF" w:rsidP="005D457A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F757AF" w:rsidRPr="00435005" w:rsidRDefault="00F757AF" w:rsidP="005D457A">
      <w:pPr>
        <w:jc w:val="center"/>
        <w:rPr>
          <w:b/>
          <w:bCs/>
        </w:rPr>
      </w:pPr>
      <w:r w:rsidRPr="00435005">
        <w:rPr>
          <w:b/>
        </w:rPr>
        <w:lastRenderedPageBreak/>
        <w:t xml:space="preserve">по теме № 6: </w:t>
      </w:r>
      <w:r w:rsidRPr="00435005">
        <w:rPr>
          <w:b/>
          <w:bCs/>
        </w:rPr>
        <w:t>«</w:t>
      </w:r>
      <w:r w:rsidRPr="00435005">
        <w:rPr>
          <w:b/>
        </w:rPr>
        <w:t>Россия в XVIII веке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F757AF" w:rsidRPr="00435005" w:rsidTr="00B34FCC">
        <w:trPr>
          <w:trHeight w:val="557"/>
        </w:trPr>
        <w:tc>
          <w:tcPr>
            <w:tcW w:w="2212" w:type="dxa"/>
            <w:shd w:val="clear" w:color="auto" w:fill="auto"/>
          </w:tcPr>
          <w:p w:rsidR="00F757AF" w:rsidRPr="00435005" w:rsidRDefault="00F757AF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F757AF" w:rsidRPr="00435005" w:rsidTr="00B34FCC">
        <w:trPr>
          <w:trHeight w:val="599"/>
        </w:trPr>
        <w:tc>
          <w:tcPr>
            <w:tcW w:w="2212" w:type="dxa"/>
            <w:shd w:val="clear" w:color="auto" w:fill="auto"/>
          </w:tcPr>
          <w:p w:rsidR="00F757AF" w:rsidRPr="00435005" w:rsidRDefault="00F757AF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  <w:r w:rsidRPr="00435005">
              <w:t>4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  <w:r w:rsidRPr="00435005">
              <w:t>3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  <w:r w:rsidRPr="00435005">
              <w:t>4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60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928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63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</w:tr>
      <w:tr w:rsidR="00F757AF" w:rsidRPr="00435005" w:rsidTr="00B34FCC">
        <w:trPr>
          <w:trHeight w:val="381"/>
        </w:trPr>
        <w:tc>
          <w:tcPr>
            <w:tcW w:w="2212" w:type="dxa"/>
            <w:shd w:val="clear" w:color="auto" w:fill="auto"/>
          </w:tcPr>
          <w:p w:rsidR="00F757AF" w:rsidRPr="00435005" w:rsidRDefault="00F757AF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F757AF" w:rsidRPr="00435005" w:rsidRDefault="00F757AF" w:rsidP="00B34FCC">
            <w:pPr>
              <w:jc w:val="center"/>
              <w:rPr>
                <w:b/>
              </w:rPr>
            </w:pPr>
          </w:p>
        </w:tc>
      </w:tr>
      <w:tr w:rsidR="00F757AF" w:rsidRPr="00435005" w:rsidTr="00B34FCC">
        <w:trPr>
          <w:trHeight w:val="579"/>
        </w:trPr>
        <w:tc>
          <w:tcPr>
            <w:tcW w:w="2212" w:type="dxa"/>
            <w:shd w:val="clear" w:color="auto" w:fill="auto"/>
          </w:tcPr>
          <w:p w:rsidR="00F757AF" w:rsidRPr="00435005" w:rsidRDefault="00F757AF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3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2</w:t>
            </w:r>
          </w:p>
        </w:tc>
        <w:tc>
          <w:tcPr>
            <w:tcW w:w="762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3</w:t>
            </w:r>
          </w:p>
        </w:tc>
        <w:tc>
          <w:tcPr>
            <w:tcW w:w="764" w:type="dxa"/>
            <w:shd w:val="clear" w:color="auto" w:fill="auto"/>
          </w:tcPr>
          <w:p w:rsidR="00F757AF" w:rsidRPr="00435005" w:rsidRDefault="004A6212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F757AF" w:rsidRPr="00435005" w:rsidRDefault="00F757AF" w:rsidP="00B34FCC">
            <w:pPr>
              <w:jc w:val="center"/>
            </w:pPr>
          </w:p>
        </w:tc>
      </w:tr>
    </w:tbl>
    <w:p w:rsidR="00F757AF" w:rsidRPr="00435005" w:rsidRDefault="00F757AF" w:rsidP="00F757AF">
      <w:pPr>
        <w:jc w:val="both"/>
        <w:rPr>
          <w:b/>
          <w:color w:val="252525"/>
          <w:shd w:val="clear" w:color="auto" w:fill="FFFFFF"/>
        </w:rPr>
      </w:pPr>
    </w:p>
    <w:p w:rsidR="00F757AF" w:rsidRPr="00435005" w:rsidRDefault="00F757AF" w:rsidP="00F757AF">
      <w:pPr>
        <w:jc w:val="both"/>
      </w:pPr>
      <w:r w:rsidRPr="00435005">
        <w:t xml:space="preserve">Критерии оценивания: </w:t>
      </w:r>
    </w:p>
    <w:p w:rsidR="00F757AF" w:rsidRPr="00435005" w:rsidRDefault="00F757AF" w:rsidP="00F757AF">
      <w:pPr>
        <w:jc w:val="both"/>
      </w:pPr>
      <w:r w:rsidRPr="00435005">
        <w:t>90% и более – «5»,</w:t>
      </w:r>
    </w:p>
    <w:p w:rsidR="00F757AF" w:rsidRPr="00435005" w:rsidRDefault="00F757AF" w:rsidP="00F757AF">
      <w:pPr>
        <w:jc w:val="both"/>
      </w:pPr>
      <w:r w:rsidRPr="00435005">
        <w:t xml:space="preserve">80-89 % – «4», </w:t>
      </w:r>
    </w:p>
    <w:p w:rsidR="00F757AF" w:rsidRPr="00435005" w:rsidRDefault="00F757AF" w:rsidP="00F757AF">
      <w:pPr>
        <w:jc w:val="both"/>
      </w:pPr>
      <w:r w:rsidRPr="00435005">
        <w:t xml:space="preserve">70-79% – «3», </w:t>
      </w:r>
    </w:p>
    <w:p w:rsidR="00F757AF" w:rsidRPr="00435005" w:rsidRDefault="00F757AF" w:rsidP="00F757AF">
      <w:r w:rsidRPr="00435005">
        <w:t>менее 70% - «2».</w:t>
      </w:r>
    </w:p>
    <w:p w:rsidR="004A6212" w:rsidRPr="00435005" w:rsidRDefault="004A6212" w:rsidP="00F757AF">
      <w:pPr>
        <w:tabs>
          <w:tab w:val="left" w:pos="8160"/>
        </w:tabs>
      </w:pPr>
    </w:p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4A6212" w:rsidRPr="00435005" w:rsidRDefault="004A6212" w:rsidP="004A6212"/>
    <w:p w:rsidR="00F757AF" w:rsidRPr="00435005" w:rsidRDefault="004A6212" w:rsidP="004A6212">
      <w:pPr>
        <w:tabs>
          <w:tab w:val="left" w:pos="6225"/>
        </w:tabs>
      </w:pPr>
      <w:r w:rsidRPr="00435005">
        <w:tab/>
      </w:r>
    </w:p>
    <w:p w:rsidR="004A6212" w:rsidRPr="00435005" w:rsidRDefault="004A6212" w:rsidP="004A6212">
      <w:pPr>
        <w:tabs>
          <w:tab w:val="left" w:pos="6225"/>
        </w:tabs>
      </w:pPr>
    </w:p>
    <w:p w:rsidR="004A6212" w:rsidRPr="00435005" w:rsidRDefault="004A6212" w:rsidP="004A6212">
      <w:pPr>
        <w:tabs>
          <w:tab w:val="left" w:pos="6225"/>
        </w:tabs>
      </w:pPr>
    </w:p>
    <w:p w:rsidR="004A6212" w:rsidRPr="00435005" w:rsidRDefault="004A6212" w:rsidP="004A6212">
      <w:pPr>
        <w:tabs>
          <w:tab w:val="left" w:pos="6225"/>
        </w:tabs>
      </w:pPr>
    </w:p>
    <w:p w:rsidR="004A6212" w:rsidRPr="00435005" w:rsidRDefault="004A6212" w:rsidP="004A6212">
      <w:pPr>
        <w:tabs>
          <w:tab w:val="left" w:pos="6225"/>
        </w:tabs>
      </w:pPr>
    </w:p>
    <w:p w:rsidR="004A6212" w:rsidRPr="00435005" w:rsidRDefault="004A6212" w:rsidP="004A6212">
      <w:pPr>
        <w:tabs>
          <w:tab w:val="left" w:pos="6225"/>
        </w:tabs>
      </w:pPr>
    </w:p>
    <w:p w:rsidR="004A6212" w:rsidRPr="00435005" w:rsidRDefault="004A6212" w:rsidP="004A6212">
      <w:pPr>
        <w:tabs>
          <w:tab w:val="left" w:pos="6225"/>
        </w:tabs>
      </w:pPr>
    </w:p>
    <w:p w:rsidR="00435005" w:rsidRDefault="00435005">
      <w:r>
        <w:br w:type="page"/>
      </w:r>
    </w:p>
    <w:p w:rsidR="004A6212" w:rsidRPr="00435005" w:rsidRDefault="004A6212" w:rsidP="004A6212">
      <w:pPr>
        <w:jc w:val="right"/>
      </w:pPr>
      <w:r w:rsidRPr="00435005">
        <w:lastRenderedPageBreak/>
        <w:t>Приложение 7</w:t>
      </w:r>
    </w:p>
    <w:p w:rsidR="004A6212" w:rsidRPr="00435005" w:rsidRDefault="004A6212" w:rsidP="004A6212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4A6212" w:rsidRPr="00435005" w:rsidRDefault="004A6212" w:rsidP="004A6212">
      <w:pPr>
        <w:jc w:val="both"/>
        <w:rPr>
          <w:b/>
          <w:bCs/>
        </w:rPr>
      </w:pPr>
      <w:r w:rsidRPr="00435005">
        <w:rPr>
          <w:b/>
          <w:u w:val="single"/>
        </w:rPr>
        <w:t>Тема №</w:t>
      </w:r>
      <w:r w:rsidR="00D17B04" w:rsidRPr="00435005">
        <w:rPr>
          <w:b/>
          <w:u w:val="single"/>
        </w:rPr>
        <w:t>7</w:t>
      </w:r>
      <w:r w:rsidRPr="00435005">
        <w:rPr>
          <w:b/>
        </w:rPr>
        <w:t xml:space="preserve"> Становление индустриальной цивилизации</w:t>
      </w:r>
    </w:p>
    <w:p w:rsidR="004A6212" w:rsidRPr="00435005" w:rsidRDefault="004A6212" w:rsidP="004A6212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</w:t>
      </w:r>
      <w:r w:rsidRPr="00435005">
        <w:rPr>
          <w:b/>
        </w:rPr>
        <w:t>З</w:t>
      </w:r>
      <w:r w:rsidRPr="00435005">
        <w:t xml:space="preserve">3, </w:t>
      </w:r>
      <w:r w:rsidRPr="00435005">
        <w:rPr>
          <w:b/>
        </w:rPr>
        <w:t>З</w:t>
      </w:r>
      <w:r w:rsidRPr="00435005">
        <w:t>5.</w:t>
      </w:r>
    </w:p>
    <w:p w:rsidR="004A6212" w:rsidRPr="00435005" w:rsidRDefault="004A6212" w:rsidP="004A6212">
      <w:pPr>
        <w:jc w:val="both"/>
      </w:pPr>
      <w:r w:rsidRPr="00435005">
        <w:t xml:space="preserve">Вид задания: Тест, содержащий 15 заданий. </w:t>
      </w:r>
    </w:p>
    <w:p w:rsidR="004A6212" w:rsidRPr="00435005" w:rsidRDefault="004A6212" w:rsidP="004A6212">
      <w:pPr>
        <w:jc w:val="both"/>
        <w:rPr>
          <w:b/>
        </w:rPr>
      </w:pPr>
      <w:r w:rsidRPr="00435005">
        <w:rPr>
          <w:b/>
        </w:rPr>
        <w:t>Инструкция</w:t>
      </w:r>
    </w:p>
    <w:p w:rsidR="004A6212" w:rsidRPr="00435005" w:rsidRDefault="004A6212" w:rsidP="004A6212">
      <w:pPr>
        <w:jc w:val="both"/>
      </w:pPr>
      <w:r w:rsidRPr="00435005">
        <w:t>Внимательно прочитайте задание.</w:t>
      </w:r>
    </w:p>
    <w:p w:rsidR="004A6212" w:rsidRPr="00435005" w:rsidRDefault="004A6212" w:rsidP="004A6212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4A6212" w:rsidRPr="00435005" w:rsidRDefault="004A6212" w:rsidP="004A6212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4A6212" w:rsidRPr="00435005" w:rsidRDefault="00B34FCC" w:rsidP="004A6212">
      <w:pPr>
        <w:rPr>
          <w:b/>
        </w:rPr>
      </w:pPr>
      <w:r w:rsidRPr="00435005">
        <w:rPr>
          <w:b/>
        </w:rPr>
        <w:t xml:space="preserve">  </w:t>
      </w:r>
      <w:r w:rsidR="004A6212" w:rsidRPr="00435005">
        <w:rPr>
          <w:b/>
        </w:rPr>
        <w:t>1. Укажите, кого во Франции называли финансовой аристократией:</w:t>
      </w:r>
    </w:p>
    <w:p w:rsidR="004A6212" w:rsidRPr="00435005" w:rsidRDefault="004A6212" w:rsidP="004A6212">
      <w:r w:rsidRPr="00435005">
        <w:t>а) банкиров, биржевиков, крупных промышленников, господствовавших в период июльской революции</w:t>
      </w:r>
    </w:p>
    <w:p w:rsidR="004A6212" w:rsidRPr="00435005" w:rsidRDefault="004A6212" w:rsidP="004A6212">
      <w:r w:rsidRPr="00435005">
        <w:t>б) родовитую аристократию, получившую при Карле Х компенсацию за утерянные во время революции земли</w:t>
      </w:r>
    </w:p>
    <w:p w:rsidR="004A6212" w:rsidRPr="00435005" w:rsidRDefault="004A6212" w:rsidP="004A6212">
      <w:r w:rsidRPr="00435005">
        <w:t>в) людей, наживших состояние во время революции конца ХVIII века.</w:t>
      </w:r>
    </w:p>
    <w:p w:rsidR="004A6212" w:rsidRPr="00435005" w:rsidRDefault="00B34FCC" w:rsidP="004A6212">
      <w:pPr>
        <w:rPr>
          <w:b/>
        </w:rPr>
      </w:pPr>
      <w:r w:rsidRPr="00435005">
        <w:rPr>
          <w:b/>
        </w:rPr>
        <w:t xml:space="preserve">  </w:t>
      </w:r>
      <w:r w:rsidR="004A6212" w:rsidRPr="00435005">
        <w:rPr>
          <w:b/>
        </w:rPr>
        <w:t>2. Самым развитым районом в экономическом отношении в Германии была</w:t>
      </w:r>
    </w:p>
    <w:p w:rsidR="004A6212" w:rsidRPr="00435005" w:rsidRDefault="004A6212" w:rsidP="004A6212">
      <w:r w:rsidRPr="00435005">
        <w:t xml:space="preserve">а) Пруссия б) Австрия в) Франкфурт </w:t>
      </w:r>
      <w:r w:rsidR="0066352C" w:rsidRPr="00435005">
        <w:t xml:space="preserve"> </w:t>
      </w:r>
      <w:r w:rsidRPr="00435005">
        <w:t>г) Бремен?</w:t>
      </w:r>
    </w:p>
    <w:p w:rsidR="004A6212" w:rsidRPr="00435005" w:rsidRDefault="00B34FCC" w:rsidP="004A6212">
      <w:pPr>
        <w:rPr>
          <w:b/>
        </w:rPr>
      </w:pPr>
      <w:r w:rsidRPr="00435005">
        <w:rPr>
          <w:b/>
        </w:rPr>
        <w:t xml:space="preserve">  </w:t>
      </w:r>
      <w:r w:rsidR="004A6212" w:rsidRPr="00435005">
        <w:rPr>
          <w:b/>
        </w:rPr>
        <w:t xml:space="preserve">3. В результате Франко-Прусской войны был подписан договор в : </w:t>
      </w:r>
    </w:p>
    <w:p w:rsidR="004A6212" w:rsidRPr="00435005" w:rsidRDefault="004A6212" w:rsidP="004A6212">
      <w:r w:rsidRPr="00435005">
        <w:t>а) Париже;</w:t>
      </w:r>
      <w:r w:rsidRPr="00435005">
        <w:tab/>
        <w:t xml:space="preserve"> </w:t>
      </w:r>
      <w:r w:rsidRPr="00435005">
        <w:tab/>
        <w:t xml:space="preserve">б) Берлине; </w:t>
      </w:r>
      <w:r w:rsidRPr="00435005">
        <w:tab/>
      </w:r>
      <w:r w:rsidRPr="00435005">
        <w:tab/>
        <w:t>в) Версале</w:t>
      </w:r>
    </w:p>
    <w:p w:rsidR="004A6212" w:rsidRPr="00435005" w:rsidRDefault="00B34FCC" w:rsidP="004A6212">
      <w:pPr>
        <w:rPr>
          <w:b/>
        </w:rPr>
      </w:pPr>
      <w:r w:rsidRPr="00435005">
        <w:rPr>
          <w:b/>
        </w:rPr>
        <w:t xml:space="preserve">  </w:t>
      </w:r>
      <w:r w:rsidR="004A6212" w:rsidRPr="00435005">
        <w:rPr>
          <w:b/>
        </w:rPr>
        <w:t>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4A6212" w:rsidRPr="00435005" w:rsidRDefault="004A6212" w:rsidP="004A6212">
      <w:r w:rsidRPr="00435005">
        <w:t>а) Франция    б) Пруссия             в) Италия</w:t>
      </w:r>
    </w:p>
    <w:p w:rsidR="004A6212" w:rsidRPr="00435005" w:rsidRDefault="00B34FCC" w:rsidP="00B34FCC">
      <w:pPr>
        <w:rPr>
          <w:b/>
        </w:rPr>
      </w:pPr>
      <w:r w:rsidRPr="00435005">
        <w:rPr>
          <w:b/>
        </w:rPr>
        <w:t xml:space="preserve">  </w:t>
      </w:r>
      <w:r w:rsidR="004A6212" w:rsidRPr="00435005">
        <w:rPr>
          <w:b/>
        </w:rPr>
        <w:t>5. Великая выставка была</w:t>
      </w:r>
    </w:p>
    <w:p w:rsidR="004A6212" w:rsidRPr="00435005" w:rsidRDefault="004A6212" w:rsidP="004A6212">
      <w:pPr>
        <w:tabs>
          <w:tab w:val="num" w:pos="0"/>
        </w:tabs>
      </w:pPr>
      <w:r w:rsidRPr="00435005">
        <w:t>а) во Франции б) в Германии в) Англии г) Италии?</w:t>
      </w:r>
    </w:p>
    <w:p w:rsidR="004A6212" w:rsidRPr="00435005" w:rsidRDefault="00B34FCC" w:rsidP="006D5088">
      <w:pPr>
        <w:numPr>
          <w:ilvl w:val="0"/>
          <w:numId w:val="25"/>
        </w:numPr>
        <w:tabs>
          <w:tab w:val="clear" w:pos="720"/>
          <w:tab w:val="num" w:pos="0"/>
        </w:tabs>
        <w:ind w:left="0" w:firstLine="142"/>
        <w:rPr>
          <w:b/>
        </w:rPr>
      </w:pPr>
      <w:r w:rsidRPr="00435005">
        <w:rPr>
          <w:b/>
        </w:rPr>
        <w:t xml:space="preserve"> </w:t>
      </w:r>
      <w:r w:rsidR="004A6212" w:rsidRPr="00435005">
        <w:rPr>
          <w:b/>
        </w:rPr>
        <w:t xml:space="preserve">Эпоха викторианского компромисса была в </w:t>
      </w:r>
    </w:p>
    <w:p w:rsidR="004A6212" w:rsidRPr="00435005" w:rsidRDefault="004A6212" w:rsidP="004A6212">
      <w:pPr>
        <w:tabs>
          <w:tab w:val="num" w:pos="0"/>
        </w:tabs>
      </w:pPr>
      <w:r w:rsidRPr="00435005">
        <w:t>а) Англии б) Франции в) Италии г) Германии?</w:t>
      </w:r>
    </w:p>
    <w:p w:rsidR="004A6212" w:rsidRPr="00435005" w:rsidRDefault="004A6212" w:rsidP="006D5088">
      <w:pPr>
        <w:numPr>
          <w:ilvl w:val="0"/>
          <w:numId w:val="25"/>
        </w:numPr>
        <w:tabs>
          <w:tab w:val="clear" w:pos="720"/>
          <w:tab w:val="num" w:pos="0"/>
        </w:tabs>
        <w:ind w:left="0" w:firstLine="142"/>
        <w:rPr>
          <w:b/>
        </w:rPr>
      </w:pPr>
      <w:r w:rsidRPr="00435005">
        <w:rPr>
          <w:b/>
        </w:rPr>
        <w:t>В каком году в Англии был создан Профессиональный совет для защиты интересов рабочих?</w:t>
      </w:r>
    </w:p>
    <w:p w:rsidR="004A6212" w:rsidRPr="00435005" w:rsidRDefault="004A6212" w:rsidP="004A6212">
      <w:pPr>
        <w:tabs>
          <w:tab w:val="num" w:pos="0"/>
        </w:tabs>
      </w:pPr>
      <w:r w:rsidRPr="00435005">
        <w:t>а) 1868г</w:t>
      </w:r>
      <w:r w:rsidR="00B34FCC" w:rsidRPr="00435005">
        <w:t>. б) 1860г. в) 1841г. г) 1853г.</w:t>
      </w:r>
    </w:p>
    <w:p w:rsidR="004A6212" w:rsidRPr="00435005" w:rsidRDefault="004A6212" w:rsidP="006D5088">
      <w:pPr>
        <w:numPr>
          <w:ilvl w:val="0"/>
          <w:numId w:val="25"/>
        </w:numPr>
        <w:tabs>
          <w:tab w:val="clear" w:pos="720"/>
          <w:tab w:val="num" w:pos="0"/>
        </w:tabs>
        <w:ind w:left="0" w:firstLine="142"/>
        <w:rPr>
          <w:b/>
        </w:rPr>
      </w:pPr>
      <w:r w:rsidRPr="00435005">
        <w:rPr>
          <w:b/>
        </w:rPr>
        <w:t>Кого поддерживала Англия в борьбе с Наполеоном 3?</w:t>
      </w:r>
    </w:p>
    <w:p w:rsidR="004A6212" w:rsidRPr="00435005" w:rsidRDefault="004A6212" w:rsidP="004A6212">
      <w:pPr>
        <w:tabs>
          <w:tab w:val="num" w:pos="0"/>
        </w:tabs>
      </w:pPr>
      <w:r w:rsidRPr="00435005">
        <w:t>а) Россию б) Австрию в) Италию г) Германию</w:t>
      </w:r>
    </w:p>
    <w:p w:rsidR="004A6212" w:rsidRPr="00435005" w:rsidRDefault="00B34FCC" w:rsidP="00B34FCC">
      <w:pPr>
        <w:ind w:firstLine="142"/>
        <w:rPr>
          <w:b/>
        </w:rPr>
      </w:pPr>
      <w:r w:rsidRPr="00435005">
        <w:rPr>
          <w:b/>
        </w:rPr>
        <w:t xml:space="preserve">9. </w:t>
      </w:r>
      <w:r w:rsidR="004A6212" w:rsidRPr="00435005">
        <w:rPr>
          <w:b/>
        </w:rPr>
        <w:t>В каком городе в 1819г. был митинг за всеобщее избирательное право?</w:t>
      </w:r>
    </w:p>
    <w:p w:rsidR="004A6212" w:rsidRPr="00435005" w:rsidRDefault="004A6212" w:rsidP="004A6212">
      <w:pPr>
        <w:ind w:left="360"/>
      </w:pPr>
      <w:r w:rsidRPr="00435005">
        <w:t>а) Манчестер б) Лондон в) Ватерлоо</w:t>
      </w:r>
    </w:p>
    <w:p w:rsidR="004A6212" w:rsidRPr="00435005" w:rsidRDefault="00B34FCC" w:rsidP="00B34FCC">
      <w:pPr>
        <w:rPr>
          <w:b/>
        </w:rPr>
      </w:pPr>
      <w:r w:rsidRPr="00435005">
        <w:t xml:space="preserve"> </w:t>
      </w:r>
      <w:r w:rsidRPr="00435005">
        <w:rPr>
          <w:b/>
        </w:rPr>
        <w:t xml:space="preserve">10. </w:t>
      </w:r>
      <w:r w:rsidR="004A6212" w:rsidRPr="00435005">
        <w:rPr>
          <w:b/>
        </w:rPr>
        <w:t>Чартизм – это</w:t>
      </w:r>
    </w:p>
    <w:p w:rsidR="004A6212" w:rsidRPr="00435005" w:rsidRDefault="004A6212" w:rsidP="004A6212">
      <w:pPr>
        <w:ind w:left="360"/>
      </w:pPr>
      <w:r w:rsidRPr="00435005">
        <w:t xml:space="preserve">а) Движение за избирательную реформу </w:t>
      </w:r>
    </w:p>
    <w:p w:rsidR="004A6212" w:rsidRPr="00435005" w:rsidRDefault="004A6212" w:rsidP="004A6212">
      <w:pPr>
        <w:ind w:left="360"/>
      </w:pPr>
      <w:r w:rsidRPr="00435005">
        <w:t>б) Доставка петиции в парламент</w:t>
      </w:r>
    </w:p>
    <w:p w:rsidR="004A6212" w:rsidRPr="00435005" w:rsidRDefault="004A6212" w:rsidP="004A6212">
      <w:pPr>
        <w:ind w:left="360"/>
      </w:pPr>
      <w:r w:rsidRPr="00435005">
        <w:t>в) Народные движения против буржуазии</w:t>
      </w:r>
    </w:p>
    <w:p w:rsidR="00B34FCC" w:rsidRPr="00435005" w:rsidRDefault="004A6212" w:rsidP="00502767">
      <w:pPr>
        <w:ind w:left="360"/>
      </w:pPr>
      <w:r w:rsidRPr="00435005">
        <w:t>г) Выступление рабочих против внедрения машин в производство?</w:t>
      </w:r>
    </w:p>
    <w:p w:rsidR="004A6212" w:rsidRPr="00435005" w:rsidRDefault="00502767" w:rsidP="00502767">
      <w:pPr>
        <w:rPr>
          <w:b/>
        </w:rPr>
      </w:pPr>
      <w:r w:rsidRPr="00435005">
        <w:rPr>
          <w:b/>
        </w:rPr>
        <w:t>11</w:t>
      </w:r>
      <w:r w:rsidR="00B34FCC" w:rsidRPr="00435005">
        <w:rPr>
          <w:b/>
        </w:rPr>
        <w:t xml:space="preserve">. </w:t>
      </w:r>
      <w:r w:rsidR="004A6212" w:rsidRPr="00435005">
        <w:rPr>
          <w:b/>
        </w:rPr>
        <w:t xml:space="preserve">Людовик </w:t>
      </w:r>
      <w:r w:rsidR="004A6212" w:rsidRPr="00435005">
        <w:rPr>
          <w:b/>
          <w:lang w:val="en-US"/>
        </w:rPr>
        <w:t>XVIII</w:t>
      </w:r>
      <w:r w:rsidR="00B34FCC" w:rsidRPr="00435005">
        <w:rPr>
          <w:b/>
        </w:rPr>
        <w:t xml:space="preserve"> правил в:</w:t>
      </w:r>
    </w:p>
    <w:p w:rsidR="004A6212" w:rsidRPr="00435005" w:rsidRDefault="00502767" w:rsidP="00502767">
      <w:r w:rsidRPr="00435005">
        <w:t xml:space="preserve">      </w:t>
      </w:r>
      <w:r w:rsidR="004A6212" w:rsidRPr="00435005"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="004A6212" w:rsidRPr="00435005">
            <w:t>1824 г</w:t>
          </w:r>
        </w:smartTag>
      </w:smartTag>
      <w:r w:rsidR="004A6212" w:rsidRPr="00435005">
        <w:t>) 1819-1823?</w:t>
      </w:r>
    </w:p>
    <w:p w:rsidR="004A6212" w:rsidRPr="00435005" w:rsidRDefault="00502767" w:rsidP="00B34FCC">
      <w:pPr>
        <w:rPr>
          <w:b/>
        </w:rPr>
      </w:pPr>
      <w:r w:rsidRPr="00435005">
        <w:rPr>
          <w:b/>
        </w:rPr>
        <w:t>12</w:t>
      </w:r>
      <w:r w:rsidR="00B34FCC" w:rsidRPr="00435005">
        <w:rPr>
          <w:b/>
        </w:rPr>
        <w:t xml:space="preserve">. </w:t>
      </w:r>
      <w:r w:rsidR="004A6212" w:rsidRPr="00435005">
        <w:rPr>
          <w:b/>
        </w:rPr>
        <w:t>Хартия 1814г. установила во Франции</w:t>
      </w:r>
    </w:p>
    <w:p w:rsidR="00B34FCC" w:rsidRPr="00435005" w:rsidRDefault="004A6212" w:rsidP="004A6212">
      <w:pPr>
        <w:ind w:left="360"/>
      </w:pPr>
      <w:r w:rsidRPr="00435005">
        <w:t xml:space="preserve">а) Конституционную монархию </w:t>
      </w:r>
    </w:p>
    <w:p w:rsidR="00B34FCC" w:rsidRPr="00435005" w:rsidRDefault="004A6212" w:rsidP="004A6212">
      <w:pPr>
        <w:ind w:left="360"/>
      </w:pPr>
      <w:r w:rsidRPr="00435005">
        <w:t xml:space="preserve">б) Империю </w:t>
      </w:r>
    </w:p>
    <w:p w:rsidR="004A6212" w:rsidRPr="00435005" w:rsidRDefault="004A6212" w:rsidP="004A6212">
      <w:pPr>
        <w:ind w:left="360"/>
      </w:pPr>
      <w:r w:rsidRPr="00435005">
        <w:t>в) Республику</w:t>
      </w:r>
    </w:p>
    <w:p w:rsidR="00B34FCC" w:rsidRPr="00435005" w:rsidRDefault="00B34FCC" w:rsidP="00B34FCC">
      <w:pPr>
        <w:rPr>
          <w:b/>
        </w:rPr>
      </w:pPr>
      <w:r w:rsidRPr="00435005">
        <w:t xml:space="preserve">      </w:t>
      </w:r>
      <w:r w:rsidR="00502767" w:rsidRPr="00435005">
        <w:rPr>
          <w:b/>
        </w:rPr>
        <w:t>13</w:t>
      </w:r>
      <w:r w:rsidRPr="00435005">
        <w:rPr>
          <w:b/>
        </w:rPr>
        <w:t>. Мировой промышленный кризис был в:</w:t>
      </w:r>
    </w:p>
    <w:p w:rsidR="00B34FCC" w:rsidRPr="00435005" w:rsidRDefault="00B34FCC" w:rsidP="00B34FCC">
      <w:pPr>
        <w:ind w:left="360"/>
      </w:pPr>
      <w:r w:rsidRPr="00435005">
        <w:t xml:space="preserve">а) 1849 </w:t>
      </w:r>
    </w:p>
    <w:p w:rsidR="00B34FCC" w:rsidRPr="00435005" w:rsidRDefault="00B34FCC" w:rsidP="00B34FCC">
      <w:pPr>
        <w:ind w:left="360"/>
      </w:pPr>
      <w:r w:rsidRPr="00435005">
        <w:t xml:space="preserve">б) 1848 </w:t>
      </w:r>
    </w:p>
    <w:p w:rsidR="00B34FCC" w:rsidRPr="00435005" w:rsidRDefault="00B34FCC" w:rsidP="00B34FCC">
      <w:pPr>
        <w:ind w:left="360"/>
      </w:pPr>
      <w:r w:rsidRPr="00435005">
        <w:t>в) 1847</w:t>
      </w:r>
    </w:p>
    <w:p w:rsidR="00502767" w:rsidRPr="00435005" w:rsidRDefault="007C7471" w:rsidP="00502767">
      <w:pPr>
        <w:ind w:firstLine="426"/>
        <w:rPr>
          <w:b/>
        </w:rPr>
      </w:pPr>
      <w:r w:rsidRPr="00435005">
        <w:rPr>
          <w:b/>
        </w:rPr>
        <w:t>14</w:t>
      </w:r>
      <w:r w:rsidR="00502767" w:rsidRPr="00435005">
        <w:rPr>
          <w:b/>
        </w:rPr>
        <w:t>. Кому принадлежит высказывание «Империя – это мир»</w:t>
      </w:r>
    </w:p>
    <w:p w:rsidR="00502767" w:rsidRPr="00435005" w:rsidRDefault="00502767" w:rsidP="00502767">
      <w:pPr>
        <w:ind w:left="360"/>
      </w:pPr>
      <w:r w:rsidRPr="00435005">
        <w:t xml:space="preserve">а) Наполеону </w:t>
      </w:r>
      <w:r w:rsidRPr="00435005">
        <w:rPr>
          <w:lang w:val="en-US"/>
        </w:rPr>
        <w:t>III</w:t>
      </w:r>
      <w:r w:rsidRPr="00435005">
        <w:t xml:space="preserve">; б) Наполеону  </w:t>
      </w:r>
      <w:r w:rsidRPr="00435005">
        <w:rPr>
          <w:lang w:val="en-US"/>
        </w:rPr>
        <w:t>I</w:t>
      </w:r>
      <w:r w:rsidRPr="00435005">
        <w:t>; в) Луи Блану.</w:t>
      </w:r>
    </w:p>
    <w:p w:rsidR="00502767" w:rsidRPr="00435005" w:rsidRDefault="007C7471" w:rsidP="00502767">
      <w:pPr>
        <w:ind w:left="360"/>
        <w:rPr>
          <w:b/>
        </w:rPr>
      </w:pPr>
      <w:r w:rsidRPr="00435005">
        <w:t xml:space="preserve"> </w:t>
      </w:r>
      <w:r w:rsidRPr="00435005">
        <w:rPr>
          <w:b/>
        </w:rPr>
        <w:t>15</w:t>
      </w:r>
      <w:r w:rsidR="00502767" w:rsidRPr="00435005">
        <w:rPr>
          <w:b/>
        </w:rPr>
        <w:t xml:space="preserve">. Все либеральные реформы во Франции первых лет Реставрации принадлежат </w:t>
      </w:r>
    </w:p>
    <w:p w:rsidR="00502767" w:rsidRPr="00435005" w:rsidRDefault="00502767" w:rsidP="00502767">
      <w:pPr>
        <w:ind w:left="360" w:firstLine="348"/>
      </w:pPr>
      <w:r w:rsidRPr="00435005">
        <w:t xml:space="preserve">а) Людовику </w:t>
      </w:r>
      <w:r w:rsidRPr="00435005">
        <w:rPr>
          <w:lang w:val="en-US"/>
        </w:rPr>
        <w:t>XVIII</w:t>
      </w:r>
      <w:r w:rsidRPr="00435005">
        <w:t xml:space="preserve"> б) герцогу Ришелье в) Наполеону </w:t>
      </w:r>
      <w:r w:rsidRPr="00435005">
        <w:rPr>
          <w:lang w:val="en-US"/>
        </w:rPr>
        <w:t>III</w:t>
      </w:r>
      <w:r w:rsidRPr="00435005">
        <w:t>?</w:t>
      </w:r>
    </w:p>
    <w:p w:rsidR="00B34FCC" w:rsidRPr="00435005" w:rsidRDefault="00B34FCC" w:rsidP="00B34FCC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B34FCC" w:rsidRPr="00435005" w:rsidRDefault="00B34FCC" w:rsidP="00B34FCC">
      <w:pPr>
        <w:jc w:val="both"/>
        <w:rPr>
          <w:b/>
          <w:bCs/>
        </w:rPr>
      </w:pPr>
      <w:r w:rsidRPr="00435005">
        <w:rPr>
          <w:b/>
        </w:rPr>
        <w:t xml:space="preserve">по теме № 7: </w:t>
      </w:r>
      <w:r w:rsidRPr="00435005">
        <w:rPr>
          <w:b/>
          <w:bCs/>
        </w:rPr>
        <w:t>«</w:t>
      </w:r>
      <w:r w:rsidRPr="00435005">
        <w:rPr>
          <w:b/>
        </w:rPr>
        <w:t>Становление индустриальной цивилизации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B34FCC" w:rsidRPr="00435005" w:rsidTr="00B34FCC">
        <w:trPr>
          <w:trHeight w:val="557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B34FCC" w:rsidRPr="00435005" w:rsidTr="00B34FCC">
        <w:trPr>
          <w:trHeight w:val="599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в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а</w:t>
            </w:r>
          </w:p>
        </w:tc>
        <w:tc>
          <w:tcPr>
            <w:tcW w:w="760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б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г</w:t>
            </w:r>
          </w:p>
        </w:tc>
        <w:tc>
          <w:tcPr>
            <w:tcW w:w="928" w:type="dxa"/>
            <w:shd w:val="clear" w:color="auto" w:fill="auto"/>
          </w:tcPr>
          <w:p w:rsidR="00B34FCC" w:rsidRPr="00435005" w:rsidRDefault="0066352C" w:rsidP="00B34FCC">
            <w:pPr>
              <w:jc w:val="center"/>
            </w:pPr>
            <w:r w:rsidRPr="00435005">
              <w:t>а</w:t>
            </w:r>
          </w:p>
        </w:tc>
        <w:tc>
          <w:tcPr>
            <w:tcW w:w="763" w:type="dxa"/>
            <w:shd w:val="clear" w:color="auto" w:fill="auto"/>
          </w:tcPr>
          <w:p w:rsidR="00B34FCC" w:rsidRPr="00435005" w:rsidRDefault="00502767" w:rsidP="00B34FCC">
            <w:pPr>
              <w:jc w:val="center"/>
            </w:pPr>
            <w:r w:rsidRPr="00435005">
              <w:t>в</w:t>
            </w:r>
          </w:p>
        </w:tc>
      </w:tr>
      <w:tr w:rsidR="00B34FCC" w:rsidRPr="00435005" w:rsidTr="00B34FCC">
        <w:trPr>
          <w:trHeight w:val="381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</w:tr>
      <w:tr w:rsidR="00B34FCC" w:rsidRPr="00435005" w:rsidTr="00B34FCC">
        <w:trPr>
          <w:trHeight w:val="579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502767" w:rsidP="00B34FCC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502767" w:rsidP="00B34FCC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502767" w:rsidP="00B34FCC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7C7471" w:rsidP="00B34FCC">
            <w:pPr>
              <w:jc w:val="center"/>
            </w:pPr>
            <w:r w:rsidRPr="00435005">
              <w:t>а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7C7471" w:rsidP="00B34FCC">
            <w:pPr>
              <w:jc w:val="center"/>
            </w:pPr>
            <w:r w:rsidRPr="00435005">
              <w:t>а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</w:tr>
    </w:tbl>
    <w:p w:rsidR="00B34FCC" w:rsidRPr="00435005" w:rsidRDefault="00B34FCC" w:rsidP="00B34FCC">
      <w:pPr>
        <w:jc w:val="both"/>
        <w:rPr>
          <w:b/>
          <w:color w:val="252525"/>
          <w:shd w:val="clear" w:color="auto" w:fill="FFFFFF"/>
        </w:rPr>
      </w:pPr>
    </w:p>
    <w:p w:rsidR="00B34FCC" w:rsidRPr="00435005" w:rsidRDefault="00B34FCC" w:rsidP="00B34FCC">
      <w:pPr>
        <w:jc w:val="both"/>
      </w:pPr>
      <w:r w:rsidRPr="00435005">
        <w:t xml:space="preserve">Критерии оценивания: </w:t>
      </w:r>
    </w:p>
    <w:p w:rsidR="00B34FCC" w:rsidRPr="00435005" w:rsidRDefault="00B34FCC" w:rsidP="00B34FCC">
      <w:pPr>
        <w:jc w:val="both"/>
      </w:pPr>
      <w:r w:rsidRPr="00435005">
        <w:t>90% и более – «5»,</w:t>
      </w:r>
    </w:p>
    <w:p w:rsidR="00B34FCC" w:rsidRPr="00435005" w:rsidRDefault="00B34FCC" w:rsidP="00B34FCC">
      <w:pPr>
        <w:jc w:val="both"/>
      </w:pPr>
      <w:r w:rsidRPr="00435005">
        <w:t xml:space="preserve">80-89 % – «4», </w:t>
      </w:r>
    </w:p>
    <w:p w:rsidR="00B34FCC" w:rsidRPr="00435005" w:rsidRDefault="00B34FCC" w:rsidP="00B34FCC">
      <w:pPr>
        <w:jc w:val="both"/>
      </w:pPr>
      <w:r w:rsidRPr="00435005">
        <w:t xml:space="preserve">70-79% – «3», </w:t>
      </w:r>
    </w:p>
    <w:p w:rsidR="00B34FCC" w:rsidRPr="00435005" w:rsidRDefault="00B34FCC" w:rsidP="00B34FCC">
      <w:r w:rsidRPr="00435005">
        <w:t>менее 70% - «2».</w:t>
      </w: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>
      <w:pPr>
        <w:tabs>
          <w:tab w:val="left" w:pos="3135"/>
        </w:tabs>
      </w:pPr>
    </w:p>
    <w:p w:rsidR="00435005" w:rsidRDefault="00435005">
      <w:r>
        <w:br w:type="page"/>
      </w:r>
    </w:p>
    <w:p w:rsidR="00B34FCC" w:rsidRPr="00435005" w:rsidRDefault="00B34FCC" w:rsidP="00B34FCC">
      <w:pPr>
        <w:jc w:val="right"/>
      </w:pPr>
      <w:r w:rsidRPr="00435005">
        <w:lastRenderedPageBreak/>
        <w:t>Приложение 8</w:t>
      </w:r>
    </w:p>
    <w:p w:rsidR="00B34FCC" w:rsidRPr="00435005" w:rsidRDefault="00B34FCC" w:rsidP="00B34FCC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B34FCC" w:rsidRPr="00435005" w:rsidRDefault="00B34FCC" w:rsidP="00B34FCC">
      <w:pPr>
        <w:jc w:val="both"/>
        <w:rPr>
          <w:b/>
          <w:bCs/>
        </w:rPr>
      </w:pPr>
      <w:r w:rsidRPr="00435005">
        <w:rPr>
          <w:b/>
          <w:u w:val="single"/>
        </w:rPr>
        <w:t>Тема №</w:t>
      </w:r>
      <w:r w:rsidR="00D17B04" w:rsidRPr="00435005">
        <w:rPr>
          <w:b/>
          <w:u w:val="single"/>
        </w:rPr>
        <w:t>8</w:t>
      </w:r>
      <w:r w:rsidRPr="00435005">
        <w:rPr>
          <w:b/>
        </w:rPr>
        <w:t xml:space="preserve"> Россия в </w:t>
      </w:r>
      <w:r w:rsidRPr="00435005">
        <w:rPr>
          <w:b/>
          <w:lang w:val="en-US"/>
        </w:rPr>
        <w:t>XIX</w:t>
      </w:r>
      <w:r w:rsidRPr="00435005">
        <w:rPr>
          <w:b/>
        </w:rPr>
        <w:t xml:space="preserve"> веке</w:t>
      </w:r>
    </w:p>
    <w:p w:rsidR="00B34FCC" w:rsidRPr="00435005" w:rsidRDefault="00B34FCC" w:rsidP="00B34FCC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</w:t>
      </w:r>
      <w:r w:rsidR="00D17B04" w:rsidRPr="00435005">
        <w:t>-</w:t>
      </w:r>
      <w:r w:rsidRPr="00435005">
        <w:rPr>
          <w:b/>
        </w:rPr>
        <w:t>З</w:t>
      </w:r>
      <w:r w:rsidRPr="00435005">
        <w:t>5.</w:t>
      </w:r>
    </w:p>
    <w:p w:rsidR="00B34FCC" w:rsidRPr="00435005" w:rsidRDefault="00B34FCC" w:rsidP="00B34FCC">
      <w:pPr>
        <w:jc w:val="both"/>
      </w:pPr>
      <w:r w:rsidRPr="00435005">
        <w:t xml:space="preserve">Вид задания: Тест, содержащий 15 заданий. </w:t>
      </w:r>
    </w:p>
    <w:p w:rsidR="00B34FCC" w:rsidRPr="00435005" w:rsidRDefault="00B34FCC" w:rsidP="00B34FCC">
      <w:pPr>
        <w:jc w:val="both"/>
        <w:rPr>
          <w:b/>
        </w:rPr>
      </w:pPr>
      <w:r w:rsidRPr="00435005">
        <w:rPr>
          <w:b/>
        </w:rPr>
        <w:t>Инструкция</w:t>
      </w:r>
    </w:p>
    <w:p w:rsidR="00B34FCC" w:rsidRPr="00435005" w:rsidRDefault="00B34FCC" w:rsidP="00B34FCC">
      <w:pPr>
        <w:jc w:val="both"/>
      </w:pPr>
      <w:r w:rsidRPr="00435005">
        <w:t>Внимательно прочитайте задание.</w:t>
      </w:r>
    </w:p>
    <w:p w:rsidR="00B34FCC" w:rsidRPr="00435005" w:rsidRDefault="00B34FCC" w:rsidP="00B34FCC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B34FCC" w:rsidRPr="00435005" w:rsidRDefault="00B34FCC" w:rsidP="00B34FCC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1. Политический строй России в начале XIX века это:</w:t>
      </w:r>
    </w:p>
    <w:p w:rsidR="00B34FCC" w:rsidRPr="00435005" w:rsidRDefault="00B34FCC" w:rsidP="006D5088">
      <w:pPr>
        <w:pStyle w:val="afc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самодержавный абсолютизм</w:t>
      </w:r>
    </w:p>
    <w:p w:rsidR="00B34FCC" w:rsidRPr="00435005" w:rsidRDefault="00B34FCC" w:rsidP="006D5088">
      <w:pPr>
        <w:pStyle w:val="afc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парламентаризм</w:t>
      </w:r>
    </w:p>
    <w:p w:rsidR="00B34FCC" w:rsidRPr="00435005" w:rsidRDefault="00B34FCC" w:rsidP="006D5088">
      <w:pPr>
        <w:pStyle w:val="afc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тоталитаризм</w:t>
      </w:r>
    </w:p>
    <w:p w:rsidR="00B34FCC" w:rsidRPr="00435005" w:rsidRDefault="00B34FCC" w:rsidP="006D5088">
      <w:pPr>
        <w:pStyle w:val="afc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демократия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2. В первые годы царствования Александра I автором проекта государственных реформ был:</w:t>
      </w:r>
    </w:p>
    <w:p w:rsidR="00B34FCC" w:rsidRPr="00435005" w:rsidRDefault="00B34FCC" w:rsidP="006D5088">
      <w:pPr>
        <w:pStyle w:val="afc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С.Ю.Витте</w:t>
      </w:r>
    </w:p>
    <w:p w:rsidR="00B34FCC" w:rsidRPr="00435005" w:rsidRDefault="00B34FCC" w:rsidP="006D5088">
      <w:pPr>
        <w:pStyle w:val="afc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П.А.Столыпин</w:t>
      </w:r>
    </w:p>
    <w:p w:rsidR="00B34FCC" w:rsidRPr="00435005" w:rsidRDefault="00B34FCC" w:rsidP="006D5088">
      <w:pPr>
        <w:pStyle w:val="afc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М.М.Сперанский</w:t>
      </w:r>
    </w:p>
    <w:p w:rsidR="00B34FCC" w:rsidRPr="00435005" w:rsidRDefault="00B34FCC" w:rsidP="006D5088">
      <w:pPr>
        <w:pStyle w:val="afc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А.Д.Меншиков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3. Период правления Александра I (годы):</w:t>
      </w:r>
    </w:p>
    <w:p w:rsidR="00B34FCC" w:rsidRPr="00435005" w:rsidRDefault="00B34FCC" w:rsidP="006D5088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1796-1825 г</w:t>
      </w:r>
    </w:p>
    <w:p w:rsidR="00B34FCC" w:rsidRPr="00435005" w:rsidRDefault="00B34FCC" w:rsidP="006D5088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1801-1825 г</w:t>
      </w:r>
    </w:p>
    <w:p w:rsidR="00B34FCC" w:rsidRPr="00435005" w:rsidRDefault="00B34FCC" w:rsidP="006D5088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1801-1835 г</w:t>
      </w:r>
    </w:p>
    <w:p w:rsidR="00B34FCC" w:rsidRPr="00435005" w:rsidRDefault="00B34FCC" w:rsidP="006D5088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1803-1845 г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4. Государственный Совет, созданный в 1810 г. Александром I по проекту М.М.Сперанского, обладал:</w:t>
      </w:r>
    </w:p>
    <w:p w:rsidR="00B34FCC" w:rsidRPr="00435005" w:rsidRDefault="00B34FCC" w:rsidP="006D5088">
      <w:pPr>
        <w:pStyle w:val="afc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законодательными функциями</w:t>
      </w:r>
    </w:p>
    <w:p w:rsidR="00B34FCC" w:rsidRPr="00435005" w:rsidRDefault="00B34FCC" w:rsidP="006D5088">
      <w:pPr>
        <w:pStyle w:val="afc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совещательными функциями</w:t>
      </w:r>
    </w:p>
    <w:p w:rsidR="00B34FCC" w:rsidRPr="00435005" w:rsidRDefault="00B34FCC" w:rsidP="006D5088">
      <w:pPr>
        <w:pStyle w:val="afc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следственными функциями</w:t>
      </w:r>
    </w:p>
    <w:p w:rsidR="00B34FCC" w:rsidRPr="00435005" w:rsidRDefault="00B34FCC" w:rsidP="006D5088">
      <w:pPr>
        <w:pStyle w:val="afc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наблюдательными функциями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5. Главная идея проекта реформ политической системы М.М.Сперанского это: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введение принципа разделения властей</w:t>
      </w:r>
    </w:p>
    <w:p w:rsidR="00B34FCC" w:rsidRPr="00435005" w:rsidRDefault="00B34FCC" w:rsidP="006D5088">
      <w:pPr>
        <w:pStyle w:val="afc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усиление власти самодержавия</w:t>
      </w:r>
    </w:p>
    <w:p w:rsidR="00B34FCC" w:rsidRPr="00435005" w:rsidRDefault="00B34FCC" w:rsidP="006D5088">
      <w:pPr>
        <w:pStyle w:val="afc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установление многоукладного строя</w:t>
      </w:r>
    </w:p>
    <w:p w:rsidR="00B34FCC" w:rsidRPr="00435005" w:rsidRDefault="00B34FCC" w:rsidP="006D5088">
      <w:pPr>
        <w:pStyle w:val="afc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установление демократической республики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B34FCC" w:rsidRPr="00435005" w:rsidRDefault="00B34FCC" w:rsidP="006D5088">
      <w:pPr>
        <w:pStyle w:val="afc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М.М. Сперанским</w:t>
      </w:r>
    </w:p>
    <w:p w:rsidR="00B34FCC" w:rsidRPr="00435005" w:rsidRDefault="00B34FCC" w:rsidP="006D5088">
      <w:pPr>
        <w:pStyle w:val="afc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Н.Н. Новосильцевым</w:t>
      </w:r>
    </w:p>
    <w:p w:rsidR="00B34FCC" w:rsidRPr="00435005" w:rsidRDefault="00B34FCC" w:rsidP="006D5088">
      <w:pPr>
        <w:pStyle w:val="afc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А.А. Аракчеевым</w:t>
      </w:r>
    </w:p>
    <w:p w:rsidR="00B34FCC" w:rsidRPr="00435005" w:rsidRDefault="00B34FCC" w:rsidP="006D5088">
      <w:pPr>
        <w:pStyle w:val="afc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Д.А. Гурьевым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7. Проект русский конституции «Уставная грамота Российской империи» создан под руководством:</w:t>
      </w:r>
    </w:p>
    <w:p w:rsidR="00B34FCC" w:rsidRPr="00435005" w:rsidRDefault="00B34FCC" w:rsidP="006D5088">
      <w:pPr>
        <w:pStyle w:val="afc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М.М. Сперанского</w:t>
      </w:r>
    </w:p>
    <w:p w:rsidR="00B34FCC" w:rsidRPr="00435005" w:rsidRDefault="00B34FCC" w:rsidP="006D5088">
      <w:pPr>
        <w:pStyle w:val="afc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Н.Н. Новосильцева</w:t>
      </w:r>
    </w:p>
    <w:p w:rsidR="00B34FCC" w:rsidRPr="00435005" w:rsidRDefault="00B34FCC" w:rsidP="006D5088">
      <w:pPr>
        <w:pStyle w:val="afc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А.А. Аракчеева</w:t>
      </w:r>
    </w:p>
    <w:p w:rsidR="00B34FCC" w:rsidRPr="00435005" w:rsidRDefault="00B34FCC" w:rsidP="006D5088">
      <w:pPr>
        <w:pStyle w:val="afc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Д.А Гурьева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8. Период правления Александра II:</w:t>
      </w:r>
    </w:p>
    <w:p w:rsidR="00B34FCC" w:rsidRPr="00435005" w:rsidRDefault="00B34FCC" w:rsidP="006D5088">
      <w:pPr>
        <w:pStyle w:val="afc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1855-1881 гг</w:t>
      </w:r>
    </w:p>
    <w:p w:rsidR="00B34FCC" w:rsidRPr="00435005" w:rsidRDefault="00B34FCC" w:rsidP="006D5088">
      <w:pPr>
        <w:pStyle w:val="afc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1881-1894 гг</w:t>
      </w:r>
    </w:p>
    <w:p w:rsidR="00B34FCC" w:rsidRPr="00435005" w:rsidRDefault="00B34FCC" w:rsidP="006D5088">
      <w:pPr>
        <w:pStyle w:val="afc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1825-1855 гг</w:t>
      </w:r>
    </w:p>
    <w:p w:rsidR="00B34FCC" w:rsidRPr="00435005" w:rsidRDefault="00B34FCC" w:rsidP="006D5088">
      <w:pPr>
        <w:pStyle w:val="afc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lastRenderedPageBreak/>
        <w:t>1855-1874 гг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9. Функция, которую выполняли присяжные заседатели в ходе судебного разбирательства:</w:t>
      </w:r>
    </w:p>
    <w:p w:rsidR="00B34FCC" w:rsidRPr="00435005" w:rsidRDefault="00B34FCC" w:rsidP="006D5088">
      <w:pPr>
        <w:pStyle w:val="afc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выносили обвинение</w:t>
      </w:r>
    </w:p>
    <w:p w:rsidR="00B34FCC" w:rsidRPr="00435005" w:rsidRDefault="00B34FCC" w:rsidP="006D5088">
      <w:pPr>
        <w:pStyle w:val="afc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защищали обвиняемых</w:t>
      </w:r>
    </w:p>
    <w:p w:rsidR="00B34FCC" w:rsidRPr="00435005" w:rsidRDefault="00B34FCC" w:rsidP="006D5088">
      <w:pPr>
        <w:pStyle w:val="afc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выносили вердикт о виновности или невиновности обвиняемого</w:t>
      </w:r>
    </w:p>
    <w:p w:rsidR="00B34FCC" w:rsidRPr="00435005" w:rsidRDefault="00B34FCC" w:rsidP="006D5088">
      <w:pPr>
        <w:pStyle w:val="afc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контролировали судебный процесс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10. Период правления Александра III</w:t>
      </w:r>
    </w:p>
    <w:p w:rsidR="00B34FCC" w:rsidRPr="00435005" w:rsidRDefault="00B34FCC" w:rsidP="006D5088">
      <w:pPr>
        <w:pStyle w:val="afc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1855-1881 гг</w:t>
      </w:r>
    </w:p>
    <w:p w:rsidR="00B34FCC" w:rsidRPr="00435005" w:rsidRDefault="00B34FCC" w:rsidP="006D5088">
      <w:pPr>
        <w:pStyle w:val="afc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1881-1894 гг</w:t>
      </w:r>
    </w:p>
    <w:p w:rsidR="00B34FCC" w:rsidRPr="00435005" w:rsidRDefault="00B34FCC" w:rsidP="006D5088">
      <w:pPr>
        <w:pStyle w:val="afc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1825-1855 гг</w:t>
      </w:r>
    </w:p>
    <w:p w:rsidR="00B34FCC" w:rsidRPr="00435005" w:rsidRDefault="00B34FCC" w:rsidP="006D5088">
      <w:pPr>
        <w:pStyle w:val="afc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1855-1874 гг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11. Условия, на которых освобождались крепостные крестьяне в результате реформы 1861 г.:</w:t>
      </w:r>
    </w:p>
    <w:p w:rsidR="00B34FCC" w:rsidRPr="00435005" w:rsidRDefault="00B34FCC" w:rsidP="006D5088">
      <w:pPr>
        <w:pStyle w:val="af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без земли</w:t>
      </w:r>
    </w:p>
    <w:p w:rsidR="00B34FCC" w:rsidRPr="00435005" w:rsidRDefault="00B34FCC" w:rsidP="006D5088">
      <w:pPr>
        <w:pStyle w:val="af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 соглашению с помещиком</w:t>
      </w:r>
    </w:p>
    <w:p w:rsidR="00B34FCC" w:rsidRPr="00435005" w:rsidRDefault="00B34FCC" w:rsidP="006D5088">
      <w:pPr>
        <w:pStyle w:val="af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 землей за выкуп</w:t>
      </w:r>
    </w:p>
    <w:p w:rsidR="00B34FCC" w:rsidRPr="00435005" w:rsidRDefault="00B34FCC" w:rsidP="006D5088">
      <w:pPr>
        <w:pStyle w:val="af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 землей безвозмездно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12. Сельское хозяйство после аграрной реформы в России в 1861 году развивалось по пути:</w:t>
      </w:r>
    </w:p>
    <w:p w:rsidR="00B34FCC" w:rsidRPr="00435005" w:rsidRDefault="00B34FCC" w:rsidP="006D5088">
      <w:pPr>
        <w:pStyle w:val="afc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 прусскому</w:t>
      </w:r>
    </w:p>
    <w:p w:rsidR="00B34FCC" w:rsidRPr="00435005" w:rsidRDefault="00B34FCC" w:rsidP="006D5088">
      <w:pPr>
        <w:pStyle w:val="afc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 американскому</w:t>
      </w:r>
    </w:p>
    <w:p w:rsidR="00B34FCC" w:rsidRPr="00435005" w:rsidRDefault="00B34FCC" w:rsidP="006D5088">
      <w:pPr>
        <w:pStyle w:val="afc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 испанскому</w:t>
      </w:r>
    </w:p>
    <w:p w:rsidR="00B34FCC" w:rsidRPr="00435005" w:rsidRDefault="00B34FCC" w:rsidP="006D5088">
      <w:pPr>
        <w:pStyle w:val="afc"/>
        <w:numPr>
          <w:ilvl w:val="0"/>
          <w:numId w:val="3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по японскому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13. Сущность идеологии народников (70-е гг. XIX в.- М.А.Бакунин, П.Л.Лавров, П.Н.Ткачев):</w:t>
      </w:r>
    </w:p>
    <w:p w:rsidR="00B34FCC" w:rsidRPr="00435005" w:rsidRDefault="00B34FCC" w:rsidP="006D5088">
      <w:pPr>
        <w:pStyle w:val="afc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переход к социализму на основе крестьянской общины через революцию</w:t>
      </w:r>
    </w:p>
    <w:p w:rsidR="00B34FCC" w:rsidRPr="00435005" w:rsidRDefault="00B34FCC" w:rsidP="006D5088">
      <w:pPr>
        <w:pStyle w:val="afc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переход к капитализму</w:t>
      </w:r>
    </w:p>
    <w:p w:rsidR="00B34FCC" w:rsidRPr="00435005" w:rsidRDefault="00B34FCC" w:rsidP="006D5088">
      <w:pPr>
        <w:pStyle w:val="afc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переход к конституционному строю</w:t>
      </w:r>
    </w:p>
    <w:p w:rsidR="00B34FCC" w:rsidRPr="00435005" w:rsidRDefault="00B34FCC" w:rsidP="006D5088">
      <w:pPr>
        <w:pStyle w:val="afc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переход к парламентской демократии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14. Сторонники идеологии крестьянской революции в России:</w:t>
      </w:r>
    </w:p>
    <w:p w:rsidR="00B34FCC" w:rsidRPr="00435005" w:rsidRDefault="00B34FCC" w:rsidP="006D5088">
      <w:pPr>
        <w:pStyle w:val="afc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народники</w:t>
      </w:r>
    </w:p>
    <w:p w:rsidR="00B34FCC" w:rsidRPr="00435005" w:rsidRDefault="00B34FCC" w:rsidP="006D5088">
      <w:pPr>
        <w:pStyle w:val="afc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консерваторы</w:t>
      </w:r>
    </w:p>
    <w:p w:rsidR="00B34FCC" w:rsidRPr="00435005" w:rsidRDefault="00B34FCC" w:rsidP="006D5088">
      <w:pPr>
        <w:pStyle w:val="afc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западники</w:t>
      </w:r>
    </w:p>
    <w:p w:rsidR="00B34FCC" w:rsidRPr="00435005" w:rsidRDefault="00B34FCC" w:rsidP="006D5088">
      <w:pPr>
        <w:pStyle w:val="afc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славянофилы</w:t>
      </w:r>
    </w:p>
    <w:p w:rsidR="00B34FCC" w:rsidRPr="00435005" w:rsidRDefault="00B34FCC" w:rsidP="00B34FCC">
      <w:pPr>
        <w:pStyle w:val="afc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35005">
        <w:rPr>
          <w:b/>
          <w:color w:val="000000"/>
        </w:rPr>
        <w:t>15. Народовольцы в России (конец XIX века - А.Д.Михайлов, Н.А.Морозов, А.И.Желябов, С.Л.Перовская) призывали:</w:t>
      </w:r>
    </w:p>
    <w:p w:rsidR="00B34FCC" w:rsidRPr="00435005" w:rsidRDefault="00B34FCC" w:rsidP="006D5088">
      <w:pPr>
        <w:pStyle w:val="afc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 свержению самодержавия через террор</w:t>
      </w:r>
    </w:p>
    <w:p w:rsidR="00B34FCC" w:rsidRPr="00435005" w:rsidRDefault="00B34FCC" w:rsidP="006D5088">
      <w:pPr>
        <w:pStyle w:val="afc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 установлению демократического строя</w:t>
      </w:r>
    </w:p>
    <w:p w:rsidR="00B34FCC" w:rsidRPr="00435005" w:rsidRDefault="00B34FCC" w:rsidP="006D5088">
      <w:pPr>
        <w:pStyle w:val="afc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 усилению самодержавия</w:t>
      </w:r>
    </w:p>
    <w:p w:rsidR="00B34FCC" w:rsidRPr="00435005" w:rsidRDefault="00B34FCC" w:rsidP="006D5088">
      <w:pPr>
        <w:pStyle w:val="afc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35005">
        <w:rPr>
          <w:color w:val="000000"/>
        </w:rPr>
        <w:t>к установлению тоталитарного строя</w:t>
      </w:r>
    </w:p>
    <w:p w:rsidR="00B34FCC" w:rsidRPr="00435005" w:rsidRDefault="00B34FCC" w:rsidP="00B34FCC">
      <w:pPr>
        <w:tabs>
          <w:tab w:val="left" w:pos="3135"/>
        </w:tabs>
      </w:pPr>
    </w:p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/>
    <w:p w:rsidR="00B34FCC" w:rsidRPr="00435005" w:rsidRDefault="00B34FCC" w:rsidP="00B34FCC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B34FCC" w:rsidRPr="00435005" w:rsidRDefault="00B34FCC" w:rsidP="00B34FCC">
      <w:pPr>
        <w:jc w:val="both"/>
        <w:rPr>
          <w:b/>
          <w:bCs/>
        </w:rPr>
      </w:pPr>
      <w:r w:rsidRPr="00435005">
        <w:rPr>
          <w:b/>
        </w:rPr>
        <w:t xml:space="preserve">по теме № 8: </w:t>
      </w:r>
      <w:r w:rsidRPr="00435005">
        <w:rPr>
          <w:b/>
          <w:bCs/>
        </w:rPr>
        <w:t>«</w:t>
      </w:r>
      <w:r w:rsidRPr="00435005">
        <w:rPr>
          <w:b/>
        </w:rPr>
        <w:t xml:space="preserve">Россия в </w:t>
      </w:r>
      <w:r w:rsidRPr="00435005">
        <w:rPr>
          <w:b/>
          <w:lang w:val="en-US"/>
        </w:rPr>
        <w:t>XIX</w:t>
      </w:r>
      <w:r w:rsidRPr="00435005">
        <w:rPr>
          <w:b/>
        </w:rPr>
        <w:t xml:space="preserve"> веке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B34FCC" w:rsidRPr="00435005" w:rsidTr="00B34FCC">
        <w:trPr>
          <w:trHeight w:val="557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B34FCC" w:rsidRPr="00435005" w:rsidTr="00B34FCC">
        <w:trPr>
          <w:trHeight w:val="599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3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1</w:t>
            </w: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2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1</w:t>
            </w: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3</w:t>
            </w: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  <w:r w:rsidRPr="00435005">
              <w:t>2</w:t>
            </w:r>
          </w:p>
        </w:tc>
      </w:tr>
      <w:tr w:rsidR="00B34FCC" w:rsidRPr="00435005" w:rsidTr="00B34FCC">
        <w:trPr>
          <w:trHeight w:val="381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  <w:rPr>
                <w:b/>
              </w:rPr>
            </w:pPr>
          </w:p>
        </w:tc>
      </w:tr>
      <w:tr w:rsidR="00B34FCC" w:rsidRPr="00435005" w:rsidTr="00B34FCC">
        <w:trPr>
          <w:trHeight w:val="579"/>
        </w:trPr>
        <w:tc>
          <w:tcPr>
            <w:tcW w:w="2212" w:type="dxa"/>
            <w:shd w:val="clear" w:color="auto" w:fill="auto"/>
          </w:tcPr>
          <w:p w:rsidR="00B34FCC" w:rsidRPr="00435005" w:rsidRDefault="00B34FCC" w:rsidP="00B34FCC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D17B04" w:rsidP="00B34FCC">
            <w:pPr>
              <w:jc w:val="center"/>
            </w:pPr>
            <w:r w:rsidRPr="00435005">
              <w:t>3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D17B04" w:rsidP="00B34FCC">
            <w:pPr>
              <w:jc w:val="center"/>
            </w:pPr>
            <w:r w:rsidRPr="00435005">
              <w:t>1</w:t>
            </w:r>
          </w:p>
        </w:tc>
        <w:tc>
          <w:tcPr>
            <w:tcW w:w="762" w:type="dxa"/>
            <w:shd w:val="clear" w:color="auto" w:fill="auto"/>
          </w:tcPr>
          <w:p w:rsidR="00B34FCC" w:rsidRPr="00435005" w:rsidRDefault="00D17B04" w:rsidP="00B34FCC">
            <w:pPr>
              <w:jc w:val="center"/>
            </w:pPr>
            <w:r w:rsidRPr="00435005">
              <w:t>1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D17B04" w:rsidP="00B34FCC">
            <w:pPr>
              <w:jc w:val="center"/>
            </w:pPr>
            <w:r w:rsidRPr="00435005">
              <w:t>1</w:t>
            </w:r>
          </w:p>
        </w:tc>
        <w:tc>
          <w:tcPr>
            <w:tcW w:w="764" w:type="dxa"/>
            <w:shd w:val="clear" w:color="auto" w:fill="auto"/>
          </w:tcPr>
          <w:p w:rsidR="00B34FCC" w:rsidRPr="00435005" w:rsidRDefault="00D17B04" w:rsidP="00B34FCC">
            <w:pPr>
              <w:jc w:val="center"/>
            </w:pPr>
            <w:r w:rsidRPr="00435005">
              <w:t>1</w:t>
            </w: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B34FCC" w:rsidRPr="00435005" w:rsidRDefault="00B34FCC" w:rsidP="00B34FCC">
            <w:pPr>
              <w:jc w:val="center"/>
            </w:pPr>
          </w:p>
        </w:tc>
      </w:tr>
    </w:tbl>
    <w:p w:rsidR="00B34FCC" w:rsidRPr="00435005" w:rsidRDefault="00B34FCC" w:rsidP="00B34FCC">
      <w:pPr>
        <w:jc w:val="both"/>
        <w:rPr>
          <w:b/>
          <w:color w:val="252525"/>
          <w:shd w:val="clear" w:color="auto" w:fill="FFFFFF"/>
        </w:rPr>
      </w:pPr>
    </w:p>
    <w:p w:rsidR="00B34FCC" w:rsidRPr="00435005" w:rsidRDefault="00B34FCC" w:rsidP="00B34FCC">
      <w:pPr>
        <w:jc w:val="both"/>
      </w:pPr>
      <w:r w:rsidRPr="00435005">
        <w:t xml:space="preserve">Критерии оценивания: </w:t>
      </w:r>
    </w:p>
    <w:p w:rsidR="00B34FCC" w:rsidRPr="00435005" w:rsidRDefault="00B34FCC" w:rsidP="00B34FCC">
      <w:pPr>
        <w:jc w:val="both"/>
      </w:pPr>
      <w:r w:rsidRPr="00435005">
        <w:t>90% и более – «5»,</w:t>
      </w:r>
    </w:p>
    <w:p w:rsidR="00B34FCC" w:rsidRPr="00435005" w:rsidRDefault="00B34FCC" w:rsidP="00B34FCC">
      <w:pPr>
        <w:jc w:val="both"/>
      </w:pPr>
      <w:r w:rsidRPr="00435005">
        <w:t xml:space="preserve">80-89 % – «4», </w:t>
      </w:r>
    </w:p>
    <w:p w:rsidR="00B34FCC" w:rsidRPr="00435005" w:rsidRDefault="00B34FCC" w:rsidP="00B34FCC">
      <w:pPr>
        <w:jc w:val="both"/>
      </w:pPr>
      <w:r w:rsidRPr="00435005">
        <w:t xml:space="preserve">70-79% – «3», </w:t>
      </w:r>
    </w:p>
    <w:p w:rsidR="00B34FCC" w:rsidRPr="00435005" w:rsidRDefault="00B34FCC" w:rsidP="00B34FCC">
      <w:r w:rsidRPr="00435005">
        <w:t>менее 70% - «2».</w:t>
      </w:r>
    </w:p>
    <w:p w:rsidR="00D17B04" w:rsidRPr="00435005" w:rsidRDefault="00D17B04" w:rsidP="00B34FCC">
      <w:pPr>
        <w:tabs>
          <w:tab w:val="left" w:pos="3525"/>
        </w:tabs>
      </w:pPr>
    </w:p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D17B04" w:rsidRPr="00435005" w:rsidRDefault="00D17B04" w:rsidP="00D17B04"/>
    <w:p w:rsidR="00B34FCC" w:rsidRPr="00435005" w:rsidRDefault="00B34FCC" w:rsidP="00D17B04">
      <w:pPr>
        <w:jc w:val="center"/>
      </w:pPr>
    </w:p>
    <w:p w:rsidR="00D17B04" w:rsidRPr="00435005" w:rsidRDefault="00D17B04" w:rsidP="00D17B04">
      <w:pPr>
        <w:jc w:val="center"/>
      </w:pPr>
    </w:p>
    <w:p w:rsidR="00435005" w:rsidRDefault="00435005">
      <w:r>
        <w:br w:type="page"/>
      </w:r>
    </w:p>
    <w:p w:rsidR="00D17B04" w:rsidRPr="00435005" w:rsidRDefault="00D17B04" w:rsidP="00D17B04">
      <w:pPr>
        <w:jc w:val="right"/>
      </w:pPr>
      <w:r w:rsidRPr="00435005">
        <w:lastRenderedPageBreak/>
        <w:t>Приложение 9</w:t>
      </w:r>
    </w:p>
    <w:p w:rsidR="00D17B04" w:rsidRPr="00435005" w:rsidRDefault="00D17B04" w:rsidP="00D17B04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D17B04" w:rsidRPr="00435005" w:rsidRDefault="00D17B04" w:rsidP="00D17B04">
      <w:pPr>
        <w:jc w:val="both"/>
        <w:rPr>
          <w:b/>
          <w:bCs/>
        </w:rPr>
      </w:pPr>
      <w:r w:rsidRPr="00435005">
        <w:rPr>
          <w:b/>
          <w:u w:val="single"/>
        </w:rPr>
        <w:t>Тема №9</w:t>
      </w:r>
      <w:r w:rsidRPr="00435005">
        <w:rPr>
          <w:b/>
        </w:rPr>
        <w:t xml:space="preserve"> </w:t>
      </w:r>
      <w:r w:rsidR="007C7471" w:rsidRPr="00435005">
        <w:rPr>
          <w:b/>
          <w:bCs/>
        </w:rPr>
        <w:t>От Новой к Новейшей истории</w:t>
      </w:r>
    </w:p>
    <w:p w:rsidR="00D17B04" w:rsidRPr="00435005" w:rsidRDefault="00D17B04" w:rsidP="00D17B04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="003600AD" w:rsidRPr="00435005">
        <w:t>1, З2</w:t>
      </w:r>
    </w:p>
    <w:p w:rsidR="00D17B04" w:rsidRPr="00435005" w:rsidRDefault="00D17B04" w:rsidP="00D17B04">
      <w:pPr>
        <w:jc w:val="both"/>
      </w:pPr>
      <w:r w:rsidRPr="00435005">
        <w:t xml:space="preserve">Вид задания: Тест, содержащий 15 заданий. </w:t>
      </w:r>
    </w:p>
    <w:p w:rsidR="00D17B04" w:rsidRPr="00435005" w:rsidRDefault="00D17B04" w:rsidP="00D17B04">
      <w:pPr>
        <w:jc w:val="both"/>
        <w:rPr>
          <w:b/>
        </w:rPr>
      </w:pPr>
      <w:r w:rsidRPr="00435005">
        <w:rPr>
          <w:b/>
        </w:rPr>
        <w:t>Инструкция</w:t>
      </w:r>
    </w:p>
    <w:p w:rsidR="00D17B04" w:rsidRPr="00435005" w:rsidRDefault="00D17B04" w:rsidP="00D17B04">
      <w:pPr>
        <w:jc w:val="both"/>
      </w:pPr>
      <w:r w:rsidRPr="00435005">
        <w:t>Внимательно прочитайте задание.</w:t>
      </w:r>
    </w:p>
    <w:p w:rsidR="00D17B04" w:rsidRPr="00435005" w:rsidRDefault="00D17B04" w:rsidP="00D17B04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D17B04" w:rsidRPr="00435005" w:rsidRDefault="00D17B04" w:rsidP="00D17B04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1.  Что обозначает в русском языке название военно-политического блока «Антанта»? </w:t>
      </w:r>
    </w:p>
    <w:p w:rsidR="003600AD" w:rsidRPr="00435005" w:rsidRDefault="003600AD" w:rsidP="003600AD">
      <w:pPr>
        <w:ind w:left="708"/>
      </w:pPr>
      <w:r w:rsidRPr="00435005">
        <w:t xml:space="preserve">а) сердечное согласие; </w:t>
      </w:r>
    </w:p>
    <w:p w:rsidR="003600AD" w:rsidRPr="00435005" w:rsidRDefault="003600AD" w:rsidP="003600AD">
      <w:pPr>
        <w:ind w:left="708"/>
      </w:pPr>
      <w:r w:rsidRPr="00435005">
        <w:t xml:space="preserve">б) тройственное согласие; </w:t>
      </w:r>
    </w:p>
    <w:p w:rsidR="003600AD" w:rsidRPr="00435005" w:rsidRDefault="003600AD" w:rsidP="003600AD">
      <w:pPr>
        <w:ind w:left="708"/>
      </w:pPr>
      <w:r w:rsidRPr="00435005">
        <w:t xml:space="preserve">в) тройственный союз.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2.  Союзницами России по Антанте были … </w:t>
      </w:r>
    </w:p>
    <w:p w:rsidR="003600AD" w:rsidRPr="00435005" w:rsidRDefault="003600AD" w:rsidP="003600AD">
      <w:pPr>
        <w:ind w:left="708"/>
      </w:pPr>
      <w:r w:rsidRPr="00435005">
        <w:t xml:space="preserve">а) Великобритания и Франция; </w:t>
      </w:r>
    </w:p>
    <w:p w:rsidR="003600AD" w:rsidRPr="00435005" w:rsidRDefault="003600AD" w:rsidP="003600AD">
      <w:pPr>
        <w:ind w:left="708"/>
      </w:pPr>
      <w:r w:rsidRPr="00435005">
        <w:t xml:space="preserve">б) Болгария и Турция; </w:t>
      </w:r>
    </w:p>
    <w:p w:rsidR="003600AD" w:rsidRPr="00435005" w:rsidRDefault="003600AD" w:rsidP="003600AD">
      <w:pPr>
        <w:ind w:left="708"/>
      </w:pPr>
      <w:r w:rsidRPr="00435005">
        <w:t xml:space="preserve">в) Германия и Австро-Венгрия.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3  Основная цель России в Первой мировой войне – </w:t>
      </w:r>
    </w:p>
    <w:p w:rsidR="003600AD" w:rsidRPr="00435005" w:rsidRDefault="003600AD" w:rsidP="003600AD">
      <w:pPr>
        <w:ind w:left="708"/>
      </w:pPr>
      <w:r w:rsidRPr="00435005">
        <w:t xml:space="preserve">а) укрепить свои позиции на морях; </w:t>
      </w:r>
    </w:p>
    <w:p w:rsidR="003600AD" w:rsidRPr="00435005" w:rsidRDefault="003600AD" w:rsidP="003600AD">
      <w:pPr>
        <w:ind w:left="708"/>
      </w:pPr>
      <w:r w:rsidRPr="00435005">
        <w:t xml:space="preserve">б) получить колонии в Северной Африке; </w:t>
      </w:r>
    </w:p>
    <w:p w:rsidR="003600AD" w:rsidRPr="00435005" w:rsidRDefault="003600AD" w:rsidP="003600AD">
      <w:pPr>
        <w:ind w:left="708"/>
      </w:pPr>
      <w:r w:rsidRPr="00435005">
        <w:t xml:space="preserve">в) усилить свое влияние на Балканском полуострове и получить контроль над проливами Босфор и Дарданеллы.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4.  Наиболее серьезный противник (после Германии) России в Первой мировой войне, борьба с которым была в основном для России удачной, – </w:t>
      </w:r>
    </w:p>
    <w:p w:rsidR="003600AD" w:rsidRPr="00435005" w:rsidRDefault="003600AD" w:rsidP="003600AD">
      <w:pPr>
        <w:ind w:left="708"/>
      </w:pPr>
      <w:r w:rsidRPr="00435005">
        <w:t xml:space="preserve"> а) Япония; </w:t>
      </w:r>
    </w:p>
    <w:p w:rsidR="003600AD" w:rsidRPr="00435005" w:rsidRDefault="003600AD" w:rsidP="003600AD">
      <w:pPr>
        <w:ind w:left="708"/>
      </w:pPr>
      <w:r w:rsidRPr="00435005">
        <w:t xml:space="preserve"> б) Турция; </w:t>
      </w:r>
    </w:p>
    <w:p w:rsidR="003600AD" w:rsidRPr="00435005" w:rsidRDefault="003600AD" w:rsidP="003600AD">
      <w:pPr>
        <w:ind w:left="708"/>
      </w:pPr>
      <w:r w:rsidRPr="00435005">
        <w:t xml:space="preserve"> в) Австро-Венгрия.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5. Министр иностранных дел России, занимавший этот пост в 1910 – 1916 гг., которому удалось заключить соглашение с союзниками о присоединении к России Константинополя и проливов, – </w:t>
      </w:r>
    </w:p>
    <w:p w:rsidR="003600AD" w:rsidRPr="00435005" w:rsidRDefault="003600AD" w:rsidP="003600AD">
      <w:pPr>
        <w:ind w:left="708"/>
      </w:pPr>
      <w:r w:rsidRPr="00435005">
        <w:t xml:space="preserve">а) П.Н. Милюков; </w:t>
      </w:r>
    </w:p>
    <w:p w:rsidR="003600AD" w:rsidRPr="00435005" w:rsidRDefault="003600AD" w:rsidP="003600AD">
      <w:pPr>
        <w:ind w:left="708"/>
      </w:pPr>
      <w:r w:rsidRPr="00435005">
        <w:t xml:space="preserve">б) С.Д. Сазонов; </w:t>
      </w:r>
    </w:p>
    <w:p w:rsidR="003600AD" w:rsidRPr="00435005" w:rsidRDefault="003600AD" w:rsidP="003600AD">
      <w:pPr>
        <w:ind w:left="708"/>
      </w:pPr>
      <w:r w:rsidRPr="00435005">
        <w:t xml:space="preserve">в) М. Палеолог.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6.  Лидер кадетской партии, который произнес 1 ноября </w:t>
      </w:r>
      <w:smartTag w:uri="urn:schemas-microsoft-com:office:smarttags" w:element="metricconverter">
        <w:smartTagPr>
          <w:attr w:name="ProductID" w:val="1916 г"/>
        </w:smartTagPr>
        <w:r w:rsidRPr="00435005">
          <w:rPr>
            <w:b/>
          </w:rPr>
          <w:t>1916 г</w:t>
        </w:r>
      </w:smartTag>
      <w:r w:rsidRPr="00435005">
        <w:rPr>
          <w:b/>
        </w:rPr>
        <w:t xml:space="preserve">. на заседании Государственной Думы знаменитую речь «Что это – глупость или измена?». За желание довести Первую мировую войну до победного конца он получил прозвище Дарданелльского: </w:t>
      </w:r>
    </w:p>
    <w:p w:rsidR="003600AD" w:rsidRPr="00435005" w:rsidRDefault="003600AD" w:rsidP="003600AD">
      <w:pPr>
        <w:ind w:left="708"/>
      </w:pPr>
      <w:r w:rsidRPr="00435005">
        <w:t xml:space="preserve">а) С.А. Муромцев; </w:t>
      </w:r>
    </w:p>
    <w:p w:rsidR="003600AD" w:rsidRPr="00435005" w:rsidRDefault="003600AD" w:rsidP="003600AD">
      <w:pPr>
        <w:ind w:left="708"/>
      </w:pPr>
      <w:r w:rsidRPr="00435005">
        <w:t xml:space="preserve">б) П.Н. Милюков; </w:t>
      </w:r>
    </w:p>
    <w:p w:rsidR="003600AD" w:rsidRPr="00435005" w:rsidRDefault="003600AD" w:rsidP="003600AD">
      <w:pPr>
        <w:ind w:left="708"/>
      </w:pPr>
      <w:r w:rsidRPr="00435005">
        <w:t xml:space="preserve">в) В.А. Маклаков.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7.  Политическая партия, призывавшая превратить империалистическую войну в гражданскую, – </w:t>
      </w:r>
    </w:p>
    <w:p w:rsidR="003600AD" w:rsidRPr="00435005" w:rsidRDefault="003600AD" w:rsidP="003600AD">
      <w:pPr>
        <w:ind w:left="708"/>
      </w:pPr>
      <w:r w:rsidRPr="00435005">
        <w:t xml:space="preserve">а) «Союз русского народа»; </w:t>
      </w:r>
    </w:p>
    <w:p w:rsidR="003600AD" w:rsidRPr="00435005" w:rsidRDefault="003600AD" w:rsidP="003600AD">
      <w:pPr>
        <w:ind w:left="708"/>
      </w:pPr>
      <w:r w:rsidRPr="00435005">
        <w:t xml:space="preserve">б) Партия народной свободы; </w:t>
      </w:r>
    </w:p>
    <w:p w:rsidR="003600AD" w:rsidRPr="00435005" w:rsidRDefault="003600AD" w:rsidP="003600AD">
      <w:pPr>
        <w:ind w:left="708"/>
      </w:pPr>
      <w:r w:rsidRPr="00435005">
        <w:t xml:space="preserve">в) РСДРП(б).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8.  Как называли Первую мировую войну в небольшевистской печати в предреволюционной России? </w:t>
      </w:r>
    </w:p>
    <w:p w:rsidR="003600AD" w:rsidRPr="00435005" w:rsidRDefault="003600AD" w:rsidP="003600AD">
      <w:pPr>
        <w:ind w:left="708"/>
      </w:pPr>
      <w:r w:rsidRPr="00435005">
        <w:t xml:space="preserve">а) второй отечественной; </w:t>
      </w:r>
    </w:p>
    <w:p w:rsidR="003600AD" w:rsidRPr="00435005" w:rsidRDefault="003600AD" w:rsidP="003600AD">
      <w:pPr>
        <w:ind w:left="708"/>
      </w:pPr>
      <w:r w:rsidRPr="00435005">
        <w:t xml:space="preserve">б) гражданской; </w:t>
      </w:r>
    </w:p>
    <w:p w:rsidR="003600AD" w:rsidRPr="00435005" w:rsidRDefault="003600AD" w:rsidP="003600AD">
      <w:pPr>
        <w:ind w:left="708"/>
      </w:pPr>
      <w:r w:rsidRPr="00435005">
        <w:t xml:space="preserve">в) империалистической.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9.  Брестский мир был заключен в… </w:t>
      </w:r>
    </w:p>
    <w:p w:rsidR="003600AD" w:rsidRPr="00435005" w:rsidRDefault="003600AD" w:rsidP="003600AD">
      <w:pPr>
        <w:ind w:left="708"/>
      </w:pPr>
      <w:r w:rsidRPr="00435005">
        <w:t xml:space="preserve">а) </w:t>
      </w:r>
      <w:smartTag w:uri="urn:schemas-microsoft-com:office:smarttags" w:element="metricconverter">
        <w:smartTagPr>
          <w:attr w:name="ProductID" w:val="1917 г"/>
        </w:smartTagPr>
        <w:r w:rsidRPr="00435005">
          <w:t>1917 г</w:t>
        </w:r>
      </w:smartTag>
      <w:r w:rsidRPr="00435005">
        <w:t xml:space="preserve">.; </w:t>
      </w:r>
    </w:p>
    <w:p w:rsidR="003600AD" w:rsidRPr="00435005" w:rsidRDefault="003600AD" w:rsidP="003600AD">
      <w:pPr>
        <w:ind w:left="708"/>
      </w:pPr>
      <w:r w:rsidRPr="00435005">
        <w:t xml:space="preserve">б) </w:t>
      </w:r>
      <w:smartTag w:uri="urn:schemas-microsoft-com:office:smarttags" w:element="metricconverter">
        <w:smartTagPr>
          <w:attr w:name="ProductID" w:val="1918 г"/>
        </w:smartTagPr>
        <w:r w:rsidRPr="00435005">
          <w:t>1918 г</w:t>
        </w:r>
      </w:smartTag>
      <w:r w:rsidRPr="00435005">
        <w:t xml:space="preserve">.; </w:t>
      </w:r>
    </w:p>
    <w:p w:rsidR="003600AD" w:rsidRPr="00435005" w:rsidRDefault="003600AD" w:rsidP="003600AD">
      <w:pPr>
        <w:ind w:left="708"/>
      </w:pPr>
      <w:r w:rsidRPr="00435005">
        <w:lastRenderedPageBreak/>
        <w:t xml:space="preserve">в) </w:t>
      </w:r>
      <w:smartTag w:uri="urn:schemas-microsoft-com:office:smarttags" w:element="metricconverter">
        <w:smartTagPr>
          <w:attr w:name="ProductID" w:val="1941 г"/>
        </w:smartTagPr>
        <w:r w:rsidRPr="00435005">
          <w:t>1941 г</w:t>
        </w:r>
      </w:smartTag>
      <w:r w:rsidRPr="00435005">
        <w:t xml:space="preserve">. </w:t>
      </w:r>
    </w:p>
    <w:p w:rsidR="003600AD" w:rsidRPr="00435005" w:rsidRDefault="003600AD" w:rsidP="003600AD">
      <w:pPr>
        <w:rPr>
          <w:b/>
        </w:rPr>
      </w:pPr>
      <w:r w:rsidRPr="00435005">
        <w:rPr>
          <w:b/>
        </w:rPr>
        <w:t xml:space="preserve">10.  Лидер РСДРП(б), занимавший следующую позицию по вопросу об окончании Первой мировой войны: объявить войну прекращенной, армию демобилизовать, но мира не подписывать, – </w:t>
      </w:r>
    </w:p>
    <w:p w:rsidR="003600AD" w:rsidRPr="00435005" w:rsidRDefault="003600AD" w:rsidP="003600AD">
      <w:pPr>
        <w:ind w:left="708"/>
      </w:pPr>
      <w:r w:rsidRPr="00435005">
        <w:t xml:space="preserve">а) В.И. Ленин; </w:t>
      </w:r>
    </w:p>
    <w:p w:rsidR="003600AD" w:rsidRPr="00435005" w:rsidRDefault="003600AD" w:rsidP="003600AD">
      <w:pPr>
        <w:ind w:left="708"/>
      </w:pPr>
      <w:r w:rsidRPr="00435005">
        <w:t xml:space="preserve">б) Г.В. Чичерин; </w:t>
      </w:r>
    </w:p>
    <w:p w:rsidR="003600AD" w:rsidRPr="00435005" w:rsidRDefault="003600AD" w:rsidP="003600AD">
      <w:pPr>
        <w:ind w:left="708"/>
      </w:pPr>
      <w:r w:rsidRPr="00435005">
        <w:t>в) Л.Д. Троцкий.</w:t>
      </w:r>
    </w:p>
    <w:p w:rsidR="003600AD" w:rsidRPr="00435005" w:rsidRDefault="003600AD" w:rsidP="003600AD">
      <w:pPr>
        <w:autoSpaceDE w:val="0"/>
        <w:autoSpaceDN w:val="0"/>
        <w:adjustRightInd w:val="0"/>
        <w:rPr>
          <w:b/>
        </w:rPr>
      </w:pPr>
      <w:r w:rsidRPr="00435005">
        <w:rPr>
          <w:b/>
          <w:iCs/>
        </w:rPr>
        <w:t>11. Одной из основных целей бе</w:t>
      </w:r>
      <w:r w:rsidRPr="00435005">
        <w:rPr>
          <w:b/>
          <w:iCs/>
          <w:color w:val="007F00"/>
        </w:rPr>
        <w:t>л</w:t>
      </w:r>
      <w:r w:rsidRPr="00435005">
        <w:rPr>
          <w:b/>
          <w:iCs/>
        </w:rPr>
        <w:t>ого движения в Гражданской войне бы</w:t>
      </w:r>
      <w:r w:rsidRPr="00435005">
        <w:rPr>
          <w:b/>
          <w:iCs/>
          <w:color w:val="007F00"/>
        </w:rPr>
        <w:t>л</w:t>
      </w:r>
      <w:r w:rsidRPr="00435005">
        <w:rPr>
          <w:b/>
          <w:iCs/>
        </w:rPr>
        <w:t>о: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а) укрепление советского государства;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б) уничтожение советской власти;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в) восстановление самодержавной монархии.</w:t>
      </w:r>
    </w:p>
    <w:p w:rsidR="003600AD" w:rsidRPr="00435005" w:rsidRDefault="003600AD" w:rsidP="003600AD">
      <w:pPr>
        <w:autoSpaceDE w:val="0"/>
        <w:autoSpaceDN w:val="0"/>
        <w:adjustRightInd w:val="0"/>
        <w:rPr>
          <w:b/>
        </w:rPr>
      </w:pPr>
      <w:r w:rsidRPr="00435005">
        <w:rPr>
          <w:b/>
        </w:rPr>
        <w:t xml:space="preserve">12. </w:t>
      </w:r>
      <w:r w:rsidRPr="00435005">
        <w:rPr>
          <w:b/>
          <w:iCs/>
        </w:rPr>
        <w:t>В лагерь белых во время Гражданской войны не входили: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а) представители кадетов и эсеров;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б) русское офицерство;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в) комитеты бедноты.</w:t>
      </w:r>
    </w:p>
    <w:p w:rsidR="003600AD" w:rsidRPr="00435005" w:rsidRDefault="003600AD" w:rsidP="003600AD">
      <w:pPr>
        <w:autoSpaceDE w:val="0"/>
        <w:autoSpaceDN w:val="0"/>
        <w:adjustRightInd w:val="0"/>
        <w:rPr>
          <w:b/>
        </w:rPr>
      </w:pPr>
      <w:r w:rsidRPr="00435005">
        <w:rPr>
          <w:b/>
          <w:iCs/>
        </w:rPr>
        <w:t>13. Интервенцией называется: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а) вооруженное вмешательство во внутренние дела России иностранных держав;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б) переговоры представителей иностранных держав с советской властью;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в) сбор средств среди населения иностранных держав в пользу белого движения.</w:t>
      </w:r>
    </w:p>
    <w:p w:rsidR="003600AD" w:rsidRPr="00435005" w:rsidRDefault="003600AD" w:rsidP="003600AD">
      <w:pPr>
        <w:autoSpaceDE w:val="0"/>
        <w:autoSpaceDN w:val="0"/>
        <w:adjustRightInd w:val="0"/>
        <w:rPr>
          <w:b/>
        </w:rPr>
      </w:pPr>
      <w:r w:rsidRPr="00435005">
        <w:rPr>
          <w:b/>
          <w:iCs/>
        </w:rPr>
        <w:t>14. Массовый террор во время Гражданской войны: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а) применяли красные;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б) применяли белые;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в) использовали оба военно-политических лагеря.</w:t>
      </w:r>
    </w:p>
    <w:p w:rsidR="003600AD" w:rsidRPr="00435005" w:rsidRDefault="003600AD" w:rsidP="003600AD">
      <w:pPr>
        <w:autoSpaceDE w:val="0"/>
        <w:autoSpaceDN w:val="0"/>
        <w:adjustRightInd w:val="0"/>
        <w:rPr>
          <w:b/>
        </w:rPr>
      </w:pPr>
      <w:r w:rsidRPr="00435005">
        <w:rPr>
          <w:b/>
          <w:iCs/>
        </w:rPr>
        <w:t>15. Расстрел царской семьи в Екатеринбурге произошел: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а) 17 июля 1918г</w:t>
      </w:r>
      <w:r w:rsidRPr="00435005">
        <w:rPr>
          <w:color w:val="007F00"/>
        </w:rPr>
        <w:t>.;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>б) 24 февраля 1919г</w:t>
      </w:r>
      <w:r w:rsidRPr="00435005">
        <w:rPr>
          <w:color w:val="007F00"/>
        </w:rPr>
        <w:t>.;</w:t>
      </w:r>
    </w:p>
    <w:p w:rsidR="003600AD" w:rsidRPr="00435005" w:rsidRDefault="003600AD" w:rsidP="003600AD">
      <w:pPr>
        <w:autoSpaceDE w:val="0"/>
        <w:autoSpaceDN w:val="0"/>
        <w:adjustRightInd w:val="0"/>
        <w:ind w:left="1040"/>
      </w:pPr>
      <w:r w:rsidRPr="00435005">
        <w:t xml:space="preserve">в) 7 ноября </w:t>
      </w:r>
      <w:smartTag w:uri="urn:schemas-microsoft-com:office:smarttags" w:element="metricconverter">
        <w:smartTagPr>
          <w:attr w:name="ProductID" w:val="1920 г"/>
        </w:smartTagPr>
        <w:r w:rsidRPr="00435005">
          <w:t>1920 г</w:t>
        </w:r>
      </w:smartTag>
      <w:r w:rsidRPr="00435005">
        <w:t>.</w:t>
      </w:r>
    </w:p>
    <w:p w:rsidR="00D17B04" w:rsidRPr="00435005" w:rsidRDefault="00D17B04" w:rsidP="00002FFB">
      <w:pPr>
        <w:jc w:val="both"/>
      </w:pPr>
    </w:p>
    <w:p w:rsidR="003600AD" w:rsidRPr="00435005" w:rsidRDefault="003600AD" w:rsidP="00002FFB">
      <w:pPr>
        <w:jc w:val="both"/>
      </w:pPr>
    </w:p>
    <w:p w:rsidR="003600AD" w:rsidRPr="00435005" w:rsidRDefault="003600AD" w:rsidP="00002FFB">
      <w:pPr>
        <w:jc w:val="both"/>
      </w:pPr>
    </w:p>
    <w:p w:rsidR="003600AD" w:rsidRPr="00435005" w:rsidRDefault="003600AD" w:rsidP="00002FFB">
      <w:pPr>
        <w:jc w:val="both"/>
      </w:pPr>
    </w:p>
    <w:p w:rsidR="003600AD" w:rsidRPr="00435005" w:rsidRDefault="003600AD" w:rsidP="00002FFB">
      <w:pPr>
        <w:jc w:val="both"/>
      </w:pP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3600AD" w:rsidRPr="00435005" w:rsidRDefault="003600AD" w:rsidP="003600AD">
      <w:pPr>
        <w:jc w:val="center"/>
        <w:rPr>
          <w:b/>
        </w:rPr>
      </w:pPr>
      <w:r w:rsidRPr="00435005">
        <w:rPr>
          <w:b/>
        </w:rPr>
        <w:lastRenderedPageBreak/>
        <w:t>Эталоны ответов теста</w:t>
      </w:r>
    </w:p>
    <w:p w:rsidR="003600AD" w:rsidRPr="00435005" w:rsidRDefault="003600AD" w:rsidP="003600AD">
      <w:pPr>
        <w:jc w:val="both"/>
        <w:rPr>
          <w:b/>
          <w:bCs/>
        </w:rPr>
      </w:pPr>
      <w:r w:rsidRPr="00435005">
        <w:rPr>
          <w:b/>
        </w:rPr>
        <w:t xml:space="preserve">по теме № </w:t>
      </w:r>
      <w:r w:rsidR="008A09A3" w:rsidRPr="00435005">
        <w:rPr>
          <w:b/>
        </w:rPr>
        <w:t>9</w:t>
      </w:r>
      <w:r w:rsidRPr="00435005">
        <w:rPr>
          <w:b/>
        </w:rPr>
        <w:t xml:space="preserve">: </w:t>
      </w:r>
      <w:r w:rsidRPr="00435005">
        <w:rPr>
          <w:b/>
          <w:bCs/>
        </w:rPr>
        <w:t>«</w:t>
      </w:r>
      <w:r w:rsidR="008A09A3" w:rsidRPr="00435005">
        <w:rPr>
          <w:b/>
          <w:bCs/>
        </w:rPr>
        <w:t>От Новой к Новейшей истории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3600AD" w:rsidRPr="00435005" w:rsidTr="00765094">
        <w:trPr>
          <w:trHeight w:val="557"/>
        </w:trPr>
        <w:tc>
          <w:tcPr>
            <w:tcW w:w="2212" w:type="dxa"/>
            <w:shd w:val="clear" w:color="auto" w:fill="auto"/>
          </w:tcPr>
          <w:p w:rsidR="003600AD" w:rsidRPr="00435005" w:rsidRDefault="003600AD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3600AD" w:rsidRPr="00435005" w:rsidTr="00765094">
        <w:trPr>
          <w:trHeight w:val="599"/>
        </w:trPr>
        <w:tc>
          <w:tcPr>
            <w:tcW w:w="2212" w:type="dxa"/>
            <w:shd w:val="clear" w:color="auto" w:fill="auto"/>
          </w:tcPr>
          <w:p w:rsidR="003600AD" w:rsidRPr="00435005" w:rsidRDefault="003600AD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б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б</w:t>
            </w:r>
          </w:p>
        </w:tc>
        <w:tc>
          <w:tcPr>
            <w:tcW w:w="760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в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в</w:t>
            </w:r>
          </w:p>
        </w:tc>
        <w:tc>
          <w:tcPr>
            <w:tcW w:w="928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б</w:t>
            </w:r>
          </w:p>
        </w:tc>
        <w:tc>
          <w:tcPr>
            <w:tcW w:w="763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а</w:t>
            </w:r>
          </w:p>
        </w:tc>
      </w:tr>
      <w:tr w:rsidR="003600AD" w:rsidRPr="00435005" w:rsidTr="00765094">
        <w:trPr>
          <w:trHeight w:val="381"/>
        </w:trPr>
        <w:tc>
          <w:tcPr>
            <w:tcW w:w="2212" w:type="dxa"/>
            <w:shd w:val="clear" w:color="auto" w:fill="auto"/>
          </w:tcPr>
          <w:p w:rsidR="003600AD" w:rsidRPr="00435005" w:rsidRDefault="003600AD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3600AD" w:rsidRPr="00435005" w:rsidRDefault="003600AD" w:rsidP="00765094">
            <w:pPr>
              <w:jc w:val="center"/>
              <w:rPr>
                <w:b/>
              </w:rPr>
            </w:pPr>
          </w:p>
        </w:tc>
      </w:tr>
      <w:tr w:rsidR="003600AD" w:rsidRPr="00435005" w:rsidTr="00765094">
        <w:trPr>
          <w:trHeight w:val="579"/>
        </w:trPr>
        <w:tc>
          <w:tcPr>
            <w:tcW w:w="2212" w:type="dxa"/>
            <w:shd w:val="clear" w:color="auto" w:fill="auto"/>
          </w:tcPr>
          <w:p w:rsidR="003600AD" w:rsidRPr="00435005" w:rsidRDefault="003600AD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8A09A3" w:rsidP="00765094">
            <w:pPr>
              <w:jc w:val="center"/>
            </w:pPr>
            <w:r w:rsidRPr="00435005">
              <w:t>б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FF2D6A" w:rsidP="00765094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3600AD" w:rsidRPr="00435005" w:rsidRDefault="00FF2D6A" w:rsidP="00765094">
            <w:pPr>
              <w:jc w:val="center"/>
            </w:pPr>
            <w:r w:rsidRPr="00435005">
              <w:t>а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FF2D6A" w:rsidP="00765094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3600AD" w:rsidRPr="00435005" w:rsidRDefault="00FF2D6A" w:rsidP="00765094">
            <w:pPr>
              <w:jc w:val="center"/>
            </w:pPr>
            <w:r w:rsidRPr="00435005">
              <w:t>а</w:t>
            </w: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3600AD" w:rsidRPr="00435005" w:rsidRDefault="003600AD" w:rsidP="00765094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3600AD" w:rsidRPr="00435005" w:rsidRDefault="003600AD" w:rsidP="00765094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3600AD" w:rsidRPr="00435005" w:rsidRDefault="003600AD" w:rsidP="00765094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3600AD" w:rsidRPr="00435005" w:rsidRDefault="003600AD" w:rsidP="00765094">
            <w:pPr>
              <w:jc w:val="center"/>
            </w:pPr>
          </w:p>
        </w:tc>
      </w:tr>
    </w:tbl>
    <w:p w:rsidR="003600AD" w:rsidRPr="00435005" w:rsidRDefault="003600AD" w:rsidP="003600AD">
      <w:pPr>
        <w:jc w:val="both"/>
        <w:rPr>
          <w:b/>
          <w:color w:val="252525"/>
          <w:shd w:val="clear" w:color="auto" w:fill="FFFFFF"/>
        </w:rPr>
      </w:pPr>
    </w:p>
    <w:p w:rsidR="003600AD" w:rsidRPr="00435005" w:rsidRDefault="003600AD" w:rsidP="003600AD">
      <w:pPr>
        <w:jc w:val="both"/>
      </w:pPr>
      <w:r w:rsidRPr="00435005">
        <w:t xml:space="preserve">Критерии оценивания: </w:t>
      </w:r>
    </w:p>
    <w:p w:rsidR="003600AD" w:rsidRPr="00435005" w:rsidRDefault="003600AD" w:rsidP="003600AD">
      <w:pPr>
        <w:jc w:val="both"/>
      </w:pPr>
      <w:r w:rsidRPr="00435005">
        <w:t>90% и более – «5»,</w:t>
      </w:r>
    </w:p>
    <w:p w:rsidR="003600AD" w:rsidRPr="00435005" w:rsidRDefault="003600AD" w:rsidP="003600AD">
      <w:pPr>
        <w:jc w:val="both"/>
      </w:pPr>
      <w:r w:rsidRPr="00435005">
        <w:t xml:space="preserve">80-89 % – «4», </w:t>
      </w:r>
    </w:p>
    <w:p w:rsidR="003600AD" w:rsidRPr="00435005" w:rsidRDefault="003600AD" w:rsidP="003600AD">
      <w:pPr>
        <w:jc w:val="both"/>
      </w:pPr>
      <w:r w:rsidRPr="00435005">
        <w:t xml:space="preserve">70-79% – «3», </w:t>
      </w:r>
    </w:p>
    <w:p w:rsidR="003600AD" w:rsidRPr="00435005" w:rsidRDefault="003600AD" w:rsidP="003600AD">
      <w:r w:rsidRPr="00435005">
        <w:t>менее 70% - «2».</w:t>
      </w:r>
    </w:p>
    <w:p w:rsidR="003600AD" w:rsidRPr="00435005" w:rsidRDefault="003600AD" w:rsidP="003600AD">
      <w:pPr>
        <w:tabs>
          <w:tab w:val="left" w:pos="3525"/>
        </w:tabs>
      </w:pPr>
    </w:p>
    <w:p w:rsidR="008A09A3" w:rsidRPr="00435005" w:rsidRDefault="008A09A3" w:rsidP="00002FFB">
      <w:pPr>
        <w:jc w:val="both"/>
      </w:pPr>
    </w:p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8A09A3" w:rsidRPr="00435005" w:rsidRDefault="008A09A3" w:rsidP="008A09A3"/>
    <w:p w:rsidR="003600AD" w:rsidRPr="00435005" w:rsidRDefault="003600AD" w:rsidP="008A09A3">
      <w:pPr>
        <w:jc w:val="center"/>
      </w:pPr>
    </w:p>
    <w:p w:rsidR="008A09A3" w:rsidRPr="00435005" w:rsidRDefault="008A09A3" w:rsidP="008A09A3">
      <w:pPr>
        <w:jc w:val="center"/>
      </w:pPr>
    </w:p>
    <w:p w:rsidR="00435005" w:rsidRDefault="00435005">
      <w:r>
        <w:br w:type="page"/>
      </w:r>
    </w:p>
    <w:p w:rsidR="00FF2D6A" w:rsidRPr="00435005" w:rsidRDefault="00FF2D6A" w:rsidP="00FF2D6A">
      <w:pPr>
        <w:jc w:val="right"/>
      </w:pPr>
      <w:r w:rsidRPr="00435005">
        <w:lastRenderedPageBreak/>
        <w:t>Приложение 10</w:t>
      </w:r>
    </w:p>
    <w:p w:rsidR="00FF2D6A" w:rsidRPr="00435005" w:rsidRDefault="00FF2D6A" w:rsidP="00FF2D6A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FF2D6A" w:rsidRPr="00435005" w:rsidRDefault="00FF2D6A" w:rsidP="00FF2D6A">
      <w:pPr>
        <w:jc w:val="both"/>
        <w:rPr>
          <w:b/>
          <w:bCs/>
        </w:rPr>
      </w:pPr>
      <w:r w:rsidRPr="00435005">
        <w:rPr>
          <w:b/>
          <w:u w:val="single"/>
        </w:rPr>
        <w:t xml:space="preserve">Тема №10 </w:t>
      </w:r>
      <w:r w:rsidRPr="00435005">
        <w:rPr>
          <w:b/>
          <w:bCs/>
        </w:rPr>
        <w:t>Между Мировыми войнами</w:t>
      </w:r>
    </w:p>
    <w:p w:rsidR="00FF2D6A" w:rsidRPr="00435005" w:rsidRDefault="00FF2D6A" w:rsidP="00FF2D6A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1-З3, З5</w:t>
      </w:r>
    </w:p>
    <w:p w:rsidR="00FF2D6A" w:rsidRPr="00435005" w:rsidRDefault="00FF2D6A" w:rsidP="00FF2D6A">
      <w:pPr>
        <w:jc w:val="both"/>
      </w:pPr>
      <w:r w:rsidRPr="00435005">
        <w:t xml:space="preserve">Вид задания: Тест, содержащий 15 заданий. </w:t>
      </w:r>
    </w:p>
    <w:p w:rsidR="00FF2D6A" w:rsidRPr="00435005" w:rsidRDefault="00FF2D6A" w:rsidP="00FF2D6A">
      <w:pPr>
        <w:jc w:val="both"/>
        <w:rPr>
          <w:b/>
        </w:rPr>
      </w:pPr>
      <w:r w:rsidRPr="00435005">
        <w:rPr>
          <w:b/>
        </w:rPr>
        <w:t>Инструкция</w:t>
      </w:r>
    </w:p>
    <w:p w:rsidR="00FF2D6A" w:rsidRPr="00435005" w:rsidRDefault="00FF2D6A" w:rsidP="00FF2D6A">
      <w:pPr>
        <w:jc w:val="both"/>
      </w:pPr>
      <w:r w:rsidRPr="00435005">
        <w:t>Внимательно прочитайте задание.</w:t>
      </w:r>
    </w:p>
    <w:p w:rsidR="00FF2D6A" w:rsidRPr="00435005" w:rsidRDefault="00FF2D6A" w:rsidP="00FF2D6A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FF2D6A" w:rsidRPr="00435005" w:rsidRDefault="00FF2D6A" w:rsidP="00FF2D6A">
      <w:pPr>
        <w:ind w:firstLine="426"/>
        <w:jc w:val="both"/>
        <w:rPr>
          <w:b/>
          <w:i/>
        </w:rPr>
      </w:pPr>
      <w:r w:rsidRPr="00435005">
        <w:rPr>
          <w:b/>
        </w:rPr>
        <w:t>Выберите правильный ответ: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1. Программа экономической помощи Германии с целью восстановления  её экономики получила название:</w:t>
      </w:r>
    </w:p>
    <w:p w:rsidR="004C71E1" w:rsidRPr="00435005" w:rsidRDefault="004C71E1" w:rsidP="004C71E1">
      <w:pPr>
        <w:ind w:firstLine="284"/>
      </w:pPr>
      <w:r w:rsidRPr="00435005">
        <w:t>А. «план Даладье»                                                   Б. « план Дауэса»</w:t>
      </w:r>
    </w:p>
    <w:p w:rsidR="004C71E1" w:rsidRPr="00435005" w:rsidRDefault="004C71E1" w:rsidP="004C71E1">
      <w:pPr>
        <w:ind w:firstLine="284"/>
      </w:pPr>
      <w:r w:rsidRPr="00435005">
        <w:t>В. «план Керзона»                                                   Г. «план Ратенау».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 xml:space="preserve">2. В декабре </w:t>
      </w:r>
      <w:smartTag w:uri="urn:schemas-microsoft-com:office:smarttags" w:element="metricconverter">
        <w:smartTagPr>
          <w:attr w:name="ProductID" w:val="1925 г"/>
        </w:smartTagPr>
        <w:r w:rsidRPr="00435005">
          <w:rPr>
            <w:b/>
          </w:rPr>
          <w:t>1925 г</w:t>
        </w:r>
      </w:smartTag>
      <w:r w:rsidRPr="00435005">
        <w:rPr>
          <w:b/>
        </w:rPr>
        <w:t>. Локарнские соглашения были подписаны:</w:t>
      </w:r>
    </w:p>
    <w:p w:rsidR="004C71E1" w:rsidRPr="00435005" w:rsidRDefault="004C71E1" w:rsidP="004C71E1">
      <w:pPr>
        <w:ind w:firstLine="284"/>
      </w:pPr>
      <w:r w:rsidRPr="00435005">
        <w:t>А. Францией, Бельгией, Германией;                     Б. Францией, Данией, Германией;</w:t>
      </w:r>
    </w:p>
    <w:p w:rsidR="004C71E1" w:rsidRPr="00435005" w:rsidRDefault="004C71E1" w:rsidP="004C71E1">
      <w:pPr>
        <w:ind w:firstLine="284"/>
      </w:pPr>
      <w:r w:rsidRPr="00435005">
        <w:t>В. Данией, Германией, Нидерландами.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 xml:space="preserve">3. За что в </w:t>
      </w:r>
      <w:smartTag w:uri="urn:schemas-microsoft-com:office:smarttags" w:element="metricconverter">
        <w:smartTagPr>
          <w:attr w:name="ProductID" w:val="1939 г"/>
        </w:smartTagPr>
        <w:r w:rsidRPr="00435005">
          <w:rPr>
            <w:b/>
          </w:rPr>
          <w:t>1939 г</w:t>
        </w:r>
      </w:smartTag>
      <w:r w:rsidRPr="00435005">
        <w:rPr>
          <w:b/>
        </w:rPr>
        <w:t>. СССР был выведен из состава Лиги Наций?</w:t>
      </w:r>
    </w:p>
    <w:p w:rsidR="004C71E1" w:rsidRPr="00435005" w:rsidRDefault="004C71E1" w:rsidP="004C71E1">
      <w:pPr>
        <w:ind w:firstLine="284"/>
      </w:pPr>
      <w:r w:rsidRPr="00435005">
        <w:t>А. за помощь республиканцам Испании;             Б. за агрессию против Финляндии;</w:t>
      </w:r>
    </w:p>
    <w:p w:rsidR="004C71E1" w:rsidRPr="00435005" w:rsidRDefault="004C71E1" w:rsidP="004C71E1">
      <w:pPr>
        <w:ind w:firstLine="284"/>
      </w:pPr>
      <w:r w:rsidRPr="00435005">
        <w:t>В. за репрессии против своего народа.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4. Экономический кризис поразил страны Западной Европы и США в:</w:t>
      </w:r>
    </w:p>
    <w:p w:rsidR="004C71E1" w:rsidRPr="00435005" w:rsidRDefault="004C71E1" w:rsidP="004C71E1">
      <w:pPr>
        <w:ind w:firstLine="284"/>
      </w:pPr>
      <w:r w:rsidRPr="00435005">
        <w:t>А. 1929-1933 гг.            Б. 1930-1934 гг.       В. 1926-1934 гг.       Г. 1929 -1935 гг.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5. Кульминацией «политики умиротворения» агрессора стал(о):</w:t>
      </w:r>
    </w:p>
    <w:p w:rsidR="004C71E1" w:rsidRPr="00435005" w:rsidRDefault="004C71E1" w:rsidP="004C71E1">
      <w:pPr>
        <w:ind w:firstLine="284"/>
      </w:pPr>
      <w:r w:rsidRPr="00435005">
        <w:t>А. аншлюс Австрии;                                               Б. Мюнхенское соглашение;</w:t>
      </w:r>
    </w:p>
    <w:p w:rsidR="004C71E1" w:rsidRPr="00435005" w:rsidRDefault="004C71E1" w:rsidP="004C71E1">
      <w:pPr>
        <w:ind w:firstLine="284"/>
      </w:pPr>
      <w:r w:rsidRPr="00435005">
        <w:t>В. переход к Германии Саарского                         Г. подписание Антикоминтерновского Угольного бассейна                                           пакта.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6. Сколько дней длилась война СССР и Финляндии:</w:t>
      </w:r>
    </w:p>
    <w:p w:rsidR="004C71E1" w:rsidRPr="00435005" w:rsidRDefault="004C71E1" w:rsidP="004C71E1">
      <w:pPr>
        <w:ind w:firstLine="284"/>
      </w:pPr>
      <w:r w:rsidRPr="00435005">
        <w:t xml:space="preserve"> А. 105                                 Б. 64                                В. 12.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7. Как называлась главная линия укреплений Финляндии на Карельском перешейке:</w:t>
      </w:r>
    </w:p>
    <w:p w:rsidR="004C71E1" w:rsidRPr="00435005" w:rsidRDefault="004C71E1" w:rsidP="004C71E1">
      <w:pPr>
        <w:ind w:firstLine="284"/>
      </w:pPr>
      <w:r w:rsidRPr="00435005">
        <w:t>А. «линия Маннергейма»                                      Б. «линия Мажино»</w:t>
      </w:r>
    </w:p>
    <w:p w:rsidR="004C71E1" w:rsidRPr="00435005" w:rsidRDefault="004C71E1" w:rsidP="004C71E1">
      <w:pPr>
        <w:ind w:firstLine="284"/>
      </w:pPr>
      <w:r w:rsidRPr="00435005">
        <w:t>В. «восточный вал».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8. В знак протеста против Мюнхенского соглашения СССР вышел из Лиги Наций  (да или нет).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 xml:space="preserve">9. Захват немцами в </w:t>
      </w:r>
      <w:smartTag w:uri="urn:schemas-microsoft-com:office:smarttags" w:element="metricconverter">
        <w:smartTagPr>
          <w:attr w:name="ProductID" w:val="1936 г"/>
        </w:smartTagPr>
        <w:r w:rsidRPr="00435005">
          <w:rPr>
            <w:b/>
          </w:rPr>
          <w:t>1936 г</w:t>
        </w:r>
      </w:smartTag>
      <w:r w:rsidRPr="00435005">
        <w:rPr>
          <w:b/>
        </w:rPr>
        <w:t>. Рейнской демилитаризованной зоны  означал нарушение условий Версальского мирного договора ( да  или  нет).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 xml:space="preserve">10. Япония в </w:t>
      </w:r>
      <w:smartTag w:uri="urn:schemas-microsoft-com:office:smarttags" w:element="metricconverter">
        <w:smartTagPr>
          <w:attr w:name="ProductID" w:val="1939 г"/>
        </w:smartTagPr>
        <w:r w:rsidRPr="00435005">
          <w:rPr>
            <w:b/>
          </w:rPr>
          <w:t>1939 г</w:t>
        </w:r>
      </w:smartTag>
      <w:r w:rsidRPr="00435005">
        <w:rPr>
          <w:b/>
        </w:rPr>
        <w:t>. вела боевые действия против СССР и Монголии на реке Халхин - Гол (да  или нет).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11. Когда был подписан «Пакт о ненападении» между СССР и Германией:</w:t>
      </w:r>
    </w:p>
    <w:p w:rsidR="004C71E1" w:rsidRPr="00435005" w:rsidRDefault="004C71E1" w:rsidP="004C71E1">
      <w:pPr>
        <w:ind w:firstLine="284"/>
      </w:pPr>
      <w:r w:rsidRPr="00435005">
        <w:t xml:space="preserve">А. 15 мая </w:t>
      </w:r>
      <w:smartTag w:uri="urn:schemas-microsoft-com:office:smarttags" w:element="metricconverter">
        <w:smartTagPr>
          <w:attr w:name="ProductID" w:val="1939 г"/>
        </w:smartTagPr>
        <w:r w:rsidRPr="00435005">
          <w:t>1939 г</w:t>
        </w:r>
      </w:smartTag>
      <w:r w:rsidRPr="00435005">
        <w:t xml:space="preserve">.            Б. 20 июня </w:t>
      </w:r>
      <w:smartTag w:uri="urn:schemas-microsoft-com:office:smarttags" w:element="metricconverter">
        <w:smartTagPr>
          <w:attr w:name="ProductID" w:val="1939 г"/>
        </w:smartTagPr>
        <w:r w:rsidRPr="00435005">
          <w:t>1939 г</w:t>
        </w:r>
      </w:smartTag>
      <w:r w:rsidRPr="00435005">
        <w:t xml:space="preserve">.                  В. 23 августа </w:t>
      </w:r>
      <w:smartTag w:uri="urn:schemas-microsoft-com:office:smarttags" w:element="metricconverter">
        <w:smartTagPr>
          <w:attr w:name="ProductID" w:val="1939 г"/>
        </w:smartTagPr>
        <w:r w:rsidRPr="00435005">
          <w:t>1939 г</w:t>
        </w:r>
      </w:smartTag>
      <w:r w:rsidRPr="00435005">
        <w:t>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12. Какую главную задачу решала советская внешняя политика в конце 30-х годов?</w:t>
      </w:r>
    </w:p>
    <w:p w:rsidR="004C71E1" w:rsidRPr="00435005" w:rsidRDefault="004C71E1" w:rsidP="004C71E1">
      <w:pPr>
        <w:ind w:firstLine="284"/>
      </w:pPr>
      <w:r w:rsidRPr="00435005">
        <w:t>А. подготовка мировой революции;</w:t>
      </w:r>
    </w:p>
    <w:p w:rsidR="004C71E1" w:rsidRPr="00435005" w:rsidRDefault="004C71E1" w:rsidP="004C71E1">
      <w:pPr>
        <w:ind w:firstLine="284"/>
      </w:pPr>
      <w:r w:rsidRPr="00435005">
        <w:t>Б. обеспечение противостояния фашизму;</w:t>
      </w:r>
    </w:p>
    <w:p w:rsidR="004C71E1" w:rsidRPr="00435005" w:rsidRDefault="004C71E1" w:rsidP="004C71E1">
      <w:pPr>
        <w:ind w:firstLine="284"/>
      </w:pPr>
      <w:r w:rsidRPr="00435005">
        <w:t>В. создание благоприятных условий для торговли и внешнеполитического обеспечения индустриализации.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 xml:space="preserve">13. В чем заключалась суть секретного дополнительного протокола </w:t>
      </w:r>
      <w:smartTag w:uri="urn:schemas-microsoft-com:office:smarttags" w:element="metricconverter">
        <w:smartTagPr>
          <w:attr w:name="ProductID" w:val="1939 г"/>
        </w:smartTagPr>
        <w:r w:rsidRPr="00435005">
          <w:rPr>
            <w:b/>
          </w:rPr>
          <w:t>1939 г</w:t>
        </w:r>
      </w:smartTag>
      <w:r w:rsidRPr="00435005">
        <w:rPr>
          <w:b/>
        </w:rPr>
        <w:t>.?</w:t>
      </w:r>
    </w:p>
    <w:p w:rsidR="004C71E1" w:rsidRPr="00435005" w:rsidRDefault="004C71E1" w:rsidP="004C71E1">
      <w:pPr>
        <w:ind w:firstLine="284"/>
      </w:pPr>
      <w:r w:rsidRPr="00435005">
        <w:t>А. стороны договорились о ненападении;</w:t>
      </w:r>
    </w:p>
    <w:p w:rsidR="004C71E1" w:rsidRPr="00435005" w:rsidRDefault="004C71E1" w:rsidP="004C71E1">
      <w:pPr>
        <w:ind w:firstLine="284"/>
      </w:pPr>
      <w:r w:rsidRPr="00435005">
        <w:t>Б. стороны договорились о разграничении сфер влияния в Восточной и Юго-восточной Европе;</w:t>
      </w:r>
    </w:p>
    <w:p w:rsidR="004C71E1" w:rsidRPr="00435005" w:rsidRDefault="004C71E1" w:rsidP="004C71E1">
      <w:pPr>
        <w:ind w:firstLine="284"/>
      </w:pPr>
      <w:r w:rsidRPr="00435005">
        <w:t>В. стороны договорились о совместных военных действиях.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14. В каком году произошел аншлюс Австрии:</w:t>
      </w:r>
    </w:p>
    <w:p w:rsidR="004C71E1" w:rsidRPr="00435005" w:rsidRDefault="004C71E1" w:rsidP="004C71E1">
      <w:pPr>
        <w:ind w:firstLine="284"/>
      </w:pPr>
      <w:r w:rsidRPr="00435005">
        <w:t xml:space="preserve">А. в </w:t>
      </w:r>
      <w:smartTag w:uri="urn:schemas-microsoft-com:office:smarttags" w:element="metricconverter">
        <w:smartTagPr>
          <w:attr w:name="ProductID" w:val="1936 г"/>
        </w:smartTagPr>
        <w:r w:rsidRPr="00435005">
          <w:t>1936 г</w:t>
        </w:r>
      </w:smartTag>
      <w:r w:rsidRPr="00435005">
        <w:t xml:space="preserve">.                 Б. в </w:t>
      </w:r>
      <w:smartTag w:uri="urn:schemas-microsoft-com:office:smarttags" w:element="metricconverter">
        <w:smartTagPr>
          <w:attr w:name="ProductID" w:val="1937 г"/>
        </w:smartTagPr>
        <w:r w:rsidRPr="00435005">
          <w:t>1937 г</w:t>
        </w:r>
      </w:smartTag>
      <w:r w:rsidRPr="00435005">
        <w:t xml:space="preserve">.                В. в </w:t>
      </w:r>
      <w:smartTag w:uri="urn:schemas-microsoft-com:office:smarttags" w:element="metricconverter">
        <w:smartTagPr>
          <w:attr w:name="ProductID" w:val="1938 г"/>
        </w:smartTagPr>
        <w:r w:rsidRPr="00435005">
          <w:t>1938 г</w:t>
        </w:r>
      </w:smartTag>
      <w:r w:rsidRPr="00435005">
        <w:t xml:space="preserve">.                   Г. в </w:t>
      </w:r>
      <w:smartTag w:uri="urn:schemas-microsoft-com:office:smarttags" w:element="metricconverter">
        <w:smartTagPr>
          <w:attr w:name="ProductID" w:val="1935 г"/>
        </w:smartTagPr>
        <w:r w:rsidRPr="00435005">
          <w:t>1935 г</w:t>
        </w:r>
      </w:smartTag>
      <w:r w:rsidRPr="00435005">
        <w:t>.</w:t>
      </w:r>
    </w:p>
    <w:p w:rsidR="004C71E1" w:rsidRPr="00435005" w:rsidRDefault="004C71E1" w:rsidP="004C71E1">
      <w:pPr>
        <w:ind w:firstLine="284"/>
        <w:rPr>
          <w:b/>
        </w:rPr>
      </w:pPr>
      <w:r w:rsidRPr="00435005">
        <w:rPr>
          <w:b/>
        </w:rPr>
        <w:t>15. Какая из сторон явилась инициатором начала военных действий в советско-финской войне?</w:t>
      </w:r>
    </w:p>
    <w:p w:rsidR="004C71E1" w:rsidRPr="00435005" w:rsidRDefault="004C71E1" w:rsidP="004C71E1">
      <w:pPr>
        <w:ind w:firstLine="284"/>
      </w:pPr>
      <w:r w:rsidRPr="00435005">
        <w:t>А. СССР;                   Б. Финляндия;              В. война была спровоцирована Германией.</w:t>
      </w:r>
    </w:p>
    <w:p w:rsidR="00CD3F87" w:rsidRPr="00435005" w:rsidRDefault="00435005" w:rsidP="00435005">
      <w:pPr>
        <w:jc w:val="right"/>
        <w:rPr>
          <w:b/>
        </w:rPr>
      </w:pPr>
      <w:r>
        <w:br w:type="page"/>
      </w:r>
      <w:r w:rsidR="00345C75" w:rsidRPr="00435005">
        <w:rPr>
          <w:b/>
        </w:rPr>
        <w:lastRenderedPageBreak/>
        <w:t>Приложение 1</w:t>
      </w:r>
      <w:r w:rsidR="002610A6" w:rsidRPr="00435005">
        <w:rPr>
          <w:b/>
        </w:rPr>
        <w:t>0</w:t>
      </w:r>
    </w:p>
    <w:p w:rsidR="00CD3F87" w:rsidRPr="00435005" w:rsidRDefault="00CD3F87" w:rsidP="00CD3F87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CD3F87" w:rsidRPr="00435005" w:rsidRDefault="00CD3F87" w:rsidP="00CD3F87">
      <w:pPr>
        <w:jc w:val="both"/>
        <w:rPr>
          <w:b/>
          <w:bCs/>
        </w:rPr>
      </w:pPr>
      <w:r w:rsidRPr="00435005">
        <w:rPr>
          <w:b/>
        </w:rPr>
        <w:t xml:space="preserve">по теме № </w:t>
      </w:r>
      <w:r w:rsidR="00345C75" w:rsidRPr="00435005">
        <w:rPr>
          <w:b/>
        </w:rPr>
        <w:t>1</w:t>
      </w:r>
      <w:r w:rsidR="002610A6" w:rsidRPr="00435005">
        <w:rPr>
          <w:b/>
        </w:rPr>
        <w:t>0</w:t>
      </w:r>
      <w:r w:rsidRPr="00435005">
        <w:rPr>
          <w:b/>
        </w:rPr>
        <w:t xml:space="preserve">: </w:t>
      </w:r>
      <w:r w:rsidRPr="00435005">
        <w:rPr>
          <w:b/>
          <w:bCs/>
        </w:rPr>
        <w:t>«Между Мировыми войнами»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D3F87" w:rsidRPr="00435005" w:rsidTr="00765094">
        <w:trPr>
          <w:trHeight w:val="557"/>
        </w:trPr>
        <w:tc>
          <w:tcPr>
            <w:tcW w:w="2212" w:type="dxa"/>
            <w:shd w:val="clear" w:color="auto" w:fill="auto"/>
          </w:tcPr>
          <w:p w:rsidR="00CD3F87" w:rsidRPr="00435005" w:rsidRDefault="00CD3F87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CD3F87" w:rsidRPr="00435005" w:rsidTr="00765094">
        <w:trPr>
          <w:trHeight w:val="599"/>
        </w:trPr>
        <w:tc>
          <w:tcPr>
            <w:tcW w:w="2212" w:type="dxa"/>
            <w:shd w:val="clear" w:color="auto" w:fill="auto"/>
          </w:tcPr>
          <w:p w:rsidR="00CD3F87" w:rsidRPr="00435005" w:rsidRDefault="00CD3F87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  <w:r w:rsidRPr="00435005">
              <w:t>б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  <w:r w:rsidRPr="00435005">
              <w:t>а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б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б</w:t>
            </w:r>
          </w:p>
        </w:tc>
        <w:tc>
          <w:tcPr>
            <w:tcW w:w="760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а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да</w:t>
            </w:r>
          </w:p>
        </w:tc>
        <w:tc>
          <w:tcPr>
            <w:tcW w:w="928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да</w:t>
            </w:r>
          </w:p>
        </w:tc>
        <w:tc>
          <w:tcPr>
            <w:tcW w:w="763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да</w:t>
            </w:r>
          </w:p>
        </w:tc>
      </w:tr>
      <w:tr w:rsidR="00CD3F87" w:rsidRPr="00435005" w:rsidTr="00765094">
        <w:trPr>
          <w:trHeight w:val="381"/>
        </w:trPr>
        <w:tc>
          <w:tcPr>
            <w:tcW w:w="2212" w:type="dxa"/>
            <w:shd w:val="clear" w:color="auto" w:fill="auto"/>
          </w:tcPr>
          <w:p w:rsidR="00CD3F87" w:rsidRPr="00435005" w:rsidRDefault="00CD3F87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CD3F87" w:rsidRPr="00435005" w:rsidRDefault="00CD3F87" w:rsidP="00765094">
            <w:pPr>
              <w:jc w:val="center"/>
              <w:rPr>
                <w:b/>
              </w:rPr>
            </w:pPr>
          </w:p>
        </w:tc>
      </w:tr>
      <w:tr w:rsidR="00CD3F87" w:rsidRPr="00435005" w:rsidTr="00765094">
        <w:trPr>
          <w:trHeight w:val="579"/>
        </w:trPr>
        <w:tc>
          <w:tcPr>
            <w:tcW w:w="2212" w:type="dxa"/>
            <w:shd w:val="clear" w:color="auto" w:fill="auto"/>
          </w:tcPr>
          <w:p w:rsidR="00CD3F87" w:rsidRPr="00435005" w:rsidRDefault="00CD3F87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б</w:t>
            </w:r>
          </w:p>
        </w:tc>
        <w:tc>
          <w:tcPr>
            <w:tcW w:w="762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CD3F87" w:rsidRPr="00435005" w:rsidRDefault="00345C75" w:rsidP="00765094">
            <w:pPr>
              <w:jc w:val="center"/>
            </w:pPr>
            <w:r w:rsidRPr="00435005">
              <w:t>б</w:t>
            </w: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CD3F87" w:rsidRPr="00435005" w:rsidRDefault="00CD3F87" w:rsidP="00765094">
            <w:pPr>
              <w:jc w:val="center"/>
            </w:pPr>
          </w:p>
        </w:tc>
      </w:tr>
    </w:tbl>
    <w:p w:rsidR="00CD3F87" w:rsidRPr="00435005" w:rsidRDefault="00CD3F87" w:rsidP="00CD3F87">
      <w:pPr>
        <w:jc w:val="both"/>
        <w:rPr>
          <w:b/>
          <w:color w:val="252525"/>
          <w:shd w:val="clear" w:color="auto" w:fill="FFFFFF"/>
        </w:rPr>
      </w:pPr>
    </w:p>
    <w:p w:rsidR="00CD3F87" w:rsidRPr="00435005" w:rsidRDefault="00CD3F87" w:rsidP="00CD3F87">
      <w:pPr>
        <w:jc w:val="both"/>
      </w:pPr>
      <w:r w:rsidRPr="00435005">
        <w:t xml:space="preserve">Критерии оценивания: </w:t>
      </w:r>
    </w:p>
    <w:p w:rsidR="00CD3F87" w:rsidRPr="00435005" w:rsidRDefault="00CD3F87" w:rsidP="00CD3F87">
      <w:pPr>
        <w:jc w:val="both"/>
      </w:pPr>
      <w:r w:rsidRPr="00435005">
        <w:t>90% и более – «5»,</w:t>
      </w:r>
    </w:p>
    <w:p w:rsidR="00CD3F87" w:rsidRPr="00435005" w:rsidRDefault="00CD3F87" w:rsidP="00CD3F87">
      <w:pPr>
        <w:jc w:val="both"/>
      </w:pPr>
      <w:r w:rsidRPr="00435005">
        <w:t xml:space="preserve">80-89 % – «4», </w:t>
      </w:r>
    </w:p>
    <w:p w:rsidR="00CD3F87" w:rsidRPr="00435005" w:rsidRDefault="00CD3F87" w:rsidP="00CD3F87">
      <w:pPr>
        <w:jc w:val="both"/>
      </w:pPr>
      <w:r w:rsidRPr="00435005">
        <w:t xml:space="preserve">70-79% – «3», </w:t>
      </w:r>
    </w:p>
    <w:p w:rsidR="00CD3F87" w:rsidRPr="00435005" w:rsidRDefault="00CD3F87" w:rsidP="00CD3F87">
      <w:r w:rsidRPr="00435005">
        <w:t>менее 70% - «2».</w:t>
      </w:r>
    </w:p>
    <w:p w:rsidR="00CD3F87" w:rsidRPr="00435005" w:rsidRDefault="00CD3F87" w:rsidP="00CD3F87">
      <w:pPr>
        <w:tabs>
          <w:tab w:val="left" w:pos="3525"/>
        </w:tabs>
      </w:pPr>
    </w:p>
    <w:p w:rsidR="00345C75" w:rsidRPr="00435005" w:rsidRDefault="00345C75" w:rsidP="00CD3F87">
      <w:pPr>
        <w:tabs>
          <w:tab w:val="left" w:pos="5730"/>
        </w:tabs>
      </w:pPr>
    </w:p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345C75" w:rsidRPr="00435005" w:rsidRDefault="00345C75" w:rsidP="00345C75"/>
    <w:p w:rsidR="00CD3F87" w:rsidRPr="00435005" w:rsidRDefault="00CD3F87" w:rsidP="00345C75">
      <w:pPr>
        <w:jc w:val="center"/>
      </w:pPr>
    </w:p>
    <w:p w:rsidR="00345C75" w:rsidRPr="00435005" w:rsidRDefault="00345C75" w:rsidP="00345C75">
      <w:pPr>
        <w:jc w:val="center"/>
      </w:pPr>
    </w:p>
    <w:p w:rsidR="00345C75" w:rsidRPr="00435005" w:rsidRDefault="00345C75" w:rsidP="00345C75">
      <w:pPr>
        <w:jc w:val="center"/>
      </w:pPr>
    </w:p>
    <w:p w:rsidR="00345C75" w:rsidRPr="00435005" w:rsidRDefault="00345C75" w:rsidP="00345C75">
      <w:pPr>
        <w:jc w:val="center"/>
      </w:pPr>
    </w:p>
    <w:p w:rsidR="00345C75" w:rsidRPr="00435005" w:rsidRDefault="00345C75" w:rsidP="00345C75">
      <w:pPr>
        <w:jc w:val="center"/>
      </w:pPr>
    </w:p>
    <w:p w:rsidR="00345C75" w:rsidRPr="00435005" w:rsidRDefault="00345C75" w:rsidP="00345C75">
      <w:pPr>
        <w:jc w:val="center"/>
      </w:pPr>
    </w:p>
    <w:p w:rsidR="00345C75" w:rsidRPr="00435005" w:rsidRDefault="00345C75" w:rsidP="00345C75">
      <w:pPr>
        <w:jc w:val="center"/>
      </w:pPr>
    </w:p>
    <w:p w:rsidR="00435005" w:rsidRDefault="00435005">
      <w:r>
        <w:br w:type="page"/>
      </w:r>
    </w:p>
    <w:p w:rsidR="00345C75" w:rsidRPr="00435005" w:rsidRDefault="00345C75" w:rsidP="00345C75">
      <w:pPr>
        <w:jc w:val="right"/>
      </w:pPr>
      <w:r w:rsidRPr="00435005">
        <w:lastRenderedPageBreak/>
        <w:t>Приложение 1</w:t>
      </w:r>
      <w:r w:rsidR="002610A6" w:rsidRPr="00435005">
        <w:t>1</w:t>
      </w:r>
    </w:p>
    <w:p w:rsidR="00345C75" w:rsidRPr="00435005" w:rsidRDefault="00345C75" w:rsidP="00345C75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345C75" w:rsidRPr="00435005" w:rsidRDefault="00345C75" w:rsidP="00345C75">
      <w:pPr>
        <w:jc w:val="both"/>
        <w:rPr>
          <w:b/>
          <w:bCs/>
        </w:rPr>
      </w:pPr>
      <w:r w:rsidRPr="00435005">
        <w:rPr>
          <w:b/>
          <w:u w:val="single"/>
        </w:rPr>
        <w:t>Тема №1</w:t>
      </w:r>
      <w:r w:rsidR="002610A6" w:rsidRPr="00435005">
        <w:rPr>
          <w:b/>
          <w:u w:val="single"/>
        </w:rPr>
        <w:t>1</w:t>
      </w:r>
      <w:r w:rsidR="002610A6" w:rsidRPr="00435005">
        <w:t xml:space="preserve"> </w:t>
      </w:r>
      <w:r w:rsidR="002610A6" w:rsidRPr="00435005">
        <w:rPr>
          <w:b/>
        </w:rPr>
        <w:t>Вторая мировая война</w:t>
      </w:r>
    </w:p>
    <w:p w:rsidR="00345C75" w:rsidRPr="00435005" w:rsidRDefault="00345C75" w:rsidP="00345C75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</w:t>
      </w:r>
      <w:r w:rsidR="002610A6" w:rsidRPr="00435005">
        <w:t>-</w:t>
      </w:r>
      <w:r w:rsidRPr="00435005">
        <w:t>З5</w:t>
      </w:r>
    </w:p>
    <w:p w:rsidR="00345C75" w:rsidRPr="00435005" w:rsidRDefault="00345C75" w:rsidP="00345C75">
      <w:pPr>
        <w:jc w:val="both"/>
      </w:pPr>
      <w:r w:rsidRPr="00435005">
        <w:t xml:space="preserve">Вид задания: Тест, содержащий 15 заданий. </w:t>
      </w:r>
    </w:p>
    <w:p w:rsidR="00345C75" w:rsidRPr="00435005" w:rsidRDefault="00345C75" w:rsidP="00345C75">
      <w:pPr>
        <w:jc w:val="both"/>
        <w:rPr>
          <w:b/>
        </w:rPr>
      </w:pPr>
      <w:r w:rsidRPr="00435005">
        <w:rPr>
          <w:b/>
        </w:rPr>
        <w:t>Инструкция</w:t>
      </w:r>
    </w:p>
    <w:p w:rsidR="00345C75" w:rsidRPr="00435005" w:rsidRDefault="00345C75" w:rsidP="00345C75">
      <w:pPr>
        <w:jc w:val="both"/>
      </w:pPr>
      <w:r w:rsidRPr="00435005">
        <w:t>Внимательно прочитайте задание.</w:t>
      </w:r>
    </w:p>
    <w:p w:rsidR="00345C75" w:rsidRPr="00435005" w:rsidRDefault="00345C75" w:rsidP="00345C75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2610A6" w:rsidRPr="00435005" w:rsidRDefault="00345C75" w:rsidP="00A9070C">
      <w:pPr>
        <w:ind w:firstLine="426"/>
        <w:jc w:val="both"/>
        <w:rPr>
          <w:b/>
        </w:rPr>
      </w:pPr>
      <w:r w:rsidRPr="00435005">
        <w:rPr>
          <w:b/>
        </w:rPr>
        <w:t>Выберите правильный ответ:</w:t>
      </w:r>
      <w:r w:rsidR="002610A6" w:rsidRPr="00435005">
        <w:t> 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1. Определите последовательность событий Второй мировой войны.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1) Сталинградская битва.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2) Сражение у Эль Аламейна.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3) Открытие второго фронта.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4) Потсдамская конференция.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5) Нападение Японии на Перл-Харбор.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2. Соотнесите название военных операций и их целей.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1) «Морской лев».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2) «Барбаросса».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3) «Оверлод». 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left="-329"/>
        <w:jc w:val="both"/>
      </w:pPr>
      <w:r w:rsidRPr="00435005">
        <w:t xml:space="preserve">      а) Открытие второго фронта в Европе.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left="-329"/>
        <w:jc w:val="both"/>
      </w:pPr>
      <w:r w:rsidRPr="00435005">
        <w:t xml:space="preserve">     б) Высадка немецких войск в Англии.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left="-329"/>
        <w:jc w:val="both"/>
      </w:pPr>
      <w:r w:rsidRPr="00435005">
        <w:t xml:space="preserve">     в) Нападение Германии на СССР.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3. Раскройте содержание понятия.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«Странная война».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4.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Войсками западных держав, высадившимися в Норвегии, командовал: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Эйзенхауэр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Де Голль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в) Монтгомери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 xml:space="preserve">г) Макартур 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5.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Последней европейской столицей, освобожденной Советской Армией была: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Варшава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Вена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в) Прага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г) София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6.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Союзниками Германии во второй мировой войне были: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Венгрия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Бельгия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right="-170"/>
        <w:jc w:val="both"/>
      </w:pPr>
      <w:r w:rsidRPr="00435005">
        <w:t>в) Испания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г) Польша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7.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 Мюнхенском соглашении 1938 г. решался вопрос о территории: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Польши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Чехословакии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в) Эльзаса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г) Австрии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8</w:t>
      </w:r>
      <w:r w:rsidR="002610A6" w:rsidRPr="00435005">
        <w:rPr>
          <w:b/>
          <w:bCs/>
          <w:iCs/>
        </w:rPr>
        <w:t>. Определите последовательность событий Второй мировой войны.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1) Битва под Москвой.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2) Сражение у атолла Мидуэй.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3) Капитуляция Японии.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lastRenderedPageBreak/>
        <w:t>4) Тегеранская конференция.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5) Высадка союзников на Аппенинском полуострове.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9</w:t>
      </w:r>
      <w:r w:rsidR="002610A6" w:rsidRPr="00435005">
        <w:rPr>
          <w:b/>
          <w:bCs/>
          <w:iCs/>
        </w:rPr>
        <w:t>. Приведите в соответствие.</w:t>
      </w:r>
      <w:r w:rsidR="002610A6" w:rsidRPr="00435005">
        <w:t xml:space="preserve"> 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1) Монтгомери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2) Кейтель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3) Де Голль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Германия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США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в) Франция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10</w:t>
      </w:r>
      <w:r w:rsidR="002610A6" w:rsidRPr="00435005">
        <w:rPr>
          <w:b/>
          <w:bCs/>
          <w:iCs/>
        </w:rPr>
        <w:t>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Укажите страну, в которой был открыт второй фронт: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Польша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Франция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в) Югославия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г) Германия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11</w:t>
      </w:r>
      <w:r w:rsidR="002610A6" w:rsidRPr="00435005">
        <w:rPr>
          <w:b/>
          <w:bCs/>
          <w:iCs/>
        </w:rPr>
        <w:t>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Союзниками Германии во второй мировой войне были: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Болгария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Италия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 xml:space="preserve">в) Китай 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г) Голландия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12</w:t>
      </w:r>
      <w:r w:rsidR="002610A6" w:rsidRPr="00435005">
        <w:rPr>
          <w:b/>
          <w:bCs/>
          <w:iCs/>
        </w:rPr>
        <w:t>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Главным фронтом второй мировой войны был: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германо-французский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итало-советский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 xml:space="preserve">в) советско-германский 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г) англо-германский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13</w:t>
      </w:r>
      <w:r w:rsidR="002610A6" w:rsidRPr="00435005">
        <w:rPr>
          <w:b/>
          <w:bCs/>
          <w:iCs/>
        </w:rPr>
        <w:t>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Политика нацистов по массовому истреблению населения на оккупированных территориях называется: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а) ариизация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б) геноцид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в) селекция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 xml:space="preserve">г) сегрегация </w:t>
      </w:r>
    </w:p>
    <w:p w:rsidR="002610A6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rPr>
          <w:b/>
          <w:bCs/>
          <w:iCs/>
        </w:rPr>
        <w:t>1</w:t>
      </w:r>
      <w:r w:rsidR="002610A6" w:rsidRPr="00435005">
        <w:rPr>
          <w:b/>
          <w:bCs/>
          <w:iCs/>
        </w:rPr>
        <w:t>4. Выберите правильный ответ.</w:t>
      </w:r>
    </w:p>
    <w:p w:rsidR="002610A6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>К понятию «коренной перелом» имеет непосредственное отношение: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right="-221"/>
        <w:jc w:val="both"/>
      </w:pPr>
      <w:r w:rsidRPr="00435005">
        <w:t>а) битва за Москву;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right="-221"/>
        <w:jc w:val="both"/>
      </w:pPr>
      <w:r w:rsidRPr="00435005">
        <w:t>б) Сталинградское сражение;</w:t>
      </w:r>
    </w:p>
    <w:p w:rsidR="002610A6" w:rsidRPr="00435005" w:rsidRDefault="002610A6" w:rsidP="00A9070C">
      <w:pPr>
        <w:pStyle w:val="afc"/>
        <w:spacing w:before="0" w:beforeAutospacing="0" w:after="0" w:afterAutospacing="0"/>
        <w:ind w:right="-221"/>
        <w:jc w:val="both"/>
      </w:pPr>
      <w:r w:rsidRPr="00435005">
        <w:t>в) открытие второго фронта в Европе;</w:t>
      </w:r>
    </w:p>
    <w:p w:rsidR="00A9070C" w:rsidRPr="00435005" w:rsidRDefault="002610A6" w:rsidP="00A9070C">
      <w:pPr>
        <w:pStyle w:val="afc"/>
        <w:spacing w:before="0" w:beforeAutospacing="0" w:after="0" w:afterAutospacing="0"/>
        <w:jc w:val="both"/>
      </w:pPr>
      <w:r w:rsidRPr="00435005">
        <w:t xml:space="preserve">г) высадка союзников в Италии. </w:t>
      </w:r>
      <w:r w:rsidRPr="00435005">
        <w:br/>
      </w:r>
      <w:r w:rsidR="00A9070C" w:rsidRPr="00435005">
        <w:rPr>
          <w:b/>
          <w:bCs/>
          <w:iCs/>
        </w:rPr>
        <w:t>15. Выберите правильный ответ.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Союзниками Германии во второй мировой войне были: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а) Греция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б) Румыния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в) Япония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  <w:r w:rsidRPr="00435005">
        <w:t>г) Дания</w:t>
      </w: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pStyle w:val="afc"/>
        <w:spacing w:before="0" w:beforeAutospacing="0" w:after="0" w:afterAutospacing="0"/>
        <w:jc w:val="both"/>
      </w:pPr>
    </w:p>
    <w:p w:rsidR="00A9070C" w:rsidRPr="00435005" w:rsidRDefault="00A9070C" w:rsidP="00A9070C">
      <w:pPr>
        <w:jc w:val="right"/>
        <w:rPr>
          <w:b/>
        </w:rPr>
      </w:pPr>
      <w:r w:rsidRPr="00435005">
        <w:rPr>
          <w:b/>
        </w:rPr>
        <w:lastRenderedPageBreak/>
        <w:t>Приложение 11</w:t>
      </w:r>
    </w:p>
    <w:p w:rsidR="00A9070C" w:rsidRPr="00435005" w:rsidRDefault="00A9070C" w:rsidP="00A9070C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A9070C" w:rsidRPr="00435005" w:rsidRDefault="00A9070C" w:rsidP="00A9070C">
      <w:pPr>
        <w:jc w:val="both"/>
        <w:rPr>
          <w:b/>
          <w:bCs/>
        </w:rPr>
      </w:pPr>
      <w:r w:rsidRPr="00435005">
        <w:rPr>
          <w:b/>
        </w:rPr>
        <w:t xml:space="preserve">по теме № 11: </w:t>
      </w:r>
      <w:r w:rsidRPr="00435005">
        <w:rPr>
          <w:b/>
          <w:bCs/>
        </w:rPr>
        <w:t>«</w:t>
      </w:r>
      <w:r w:rsidRPr="00435005">
        <w:rPr>
          <w:b/>
        </w:rPr>
        <w:t>Вторая мировая война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1056"/>
        <w:gridCol w:w="720"/>
        <w:gridCol w:w="720"/>
        <w:gridCol w:w="722"/>
        <w:gridCol w:w="722"/>
        <w:gridCol w:w="707"/>
        <w:gridCol w:w="702"/>
        <w:gridCol w:w="1056"/>
        <w:gridCol w:w="857"/>
        <w:gridCol w:w="721"/>
      </w:tblGrid>
      <w:tr w:rsidR="00A9070C" w:rsidRPr="00435005" w:rsidTr="00765094">
        <w:trPr>
          <w:trHeight w:val="557"/>
        </w:trPr>
        <w:tc>
          <w:tcPr>
            <w:tcW w:w="2212" w:type="dxa"/>
            <w:shd w:val="clear" w:color="auto" w:fill="auto"/>
          </w:tcPr>
          <w:p w:rsidR="00A9070C" w:rsidRPr="00435005" w:rsidRDefault="00A9070C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A9070C" w:rsidRPr="00435005" w:rsidTr="00765094">
        <w:trPr>
          <w:trHeight w:val="599"/>
        </w:trPr>
        <w:tc>
          <w:tcPr>
            <w:tcW w:w="2212" w:type="dxa"/>
            <w:shd w:val="clear" w:color="auto" w:fill="auto"/>
          </w:tcPr>
          <w:p w:rsidR="00A9070C" w:rsidRPr="00435005" w:rsidRDefault="00A9070C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5,2,1,3,4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A9070C">
            <w:pPr>
              <w:pStyle w:val="afc"/>
              <w:spacing w:before="0" w:beforeAutospacing="0" w:after="0" w:afterAutospacing="0"/>
              <w:jc w:val="center"/>
            </w:pPr>
            <w:r w:rsidRPr="00435005">
              <w:t>1-б</w:t>
            </w:r>
          </w:p>
          <w:p w:rsidR="00A9070C" w:rsidRPr="00435005" w:rsidRDefault="00A9070C" w:rsidP="00A9070C">
            <w:pPr>
              <w:pStyle w:val="afc"/>
              <w:spacing w:before="0" w:beforeAutospacing="0" w:after="0" w:afterAutospacing="0"/>
              <w:jc w:val="center"/>
            </w:pPr>
            <w:r w:rsidRPr="00435005">
              <w:t>2-в</w:t>
            </w:r>
          </w:p>
          <w:p w:rsidR="00A9070C" w:rsidRPr="00435005" w:rsidRDefault="00A9070C" w:rsidP="00A9070C">
            <w:pPr>
              <w:jc w:val="center"/>
            </w:pPr>
            <w:r w:rsidRPr="00435005">
              <w:t>3-а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а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в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а, в</w:t>
            </w:r>
          </w:p>
        </w:tc>
        <w:tc>
          <w:tcPr>
            <w:tcW w:w="760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б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1,2,5,4,3</w:t>
            </w:r>
          </w:p>
        </w:tc>
        <w:tc>
          <w:tcPr>
            <w:tcW w:w="928" w:type="dxa"/>
            <w:shd w:val="clear" w:color="auto" w:fill="auto"/>
          </w:tcPr>
          <w:p w:rsidR="00A9070C" w:rsidRPr="00435005" w:rsidRDefault="00A9070C" w:rsidP="00A9070C">
            <w:pPr>
              <w:pStyle w:val="afc"/>
              <w:spacing w:before="0" w:beforeAutospacing="0" w:after="0" w:afterAutospacing="0"/>
              <w:jc w:val="center"/>
            </w:pPr>
            <w:r w:rsidRPr="00435005">
              <w:t>1-б</w:t>
            </w:r>
          </w:p>
          <w:p w:rsidR="00A9070C" w:rsidRPr="00435005" w:rsidRDefault="00A9070C" w:rsidP="00A9070C">
            <w:pPr>
              <w:pStyle w:val="afc"/>
              <w:spacing w:before="0" w:beforeAutospacing="0" w:after="0" w:afterAutospacing="0"/>
              <w:jc w:val="center"/>
            </w:pPr>
            <w:r w:rsidRPr="00435005">
              <w:t>2-а</w:t>
            </w:r>
          </w:p>
          <w:p w:rsidR="00A9070C" w:rsidRPr="00435005" w:rsidRDefault="00A9070C" w:rsidP="00A9070C">
            <w:pPr>
              <w:jc w:val="center"/>
            </w:pPr>
            <w:r w:rsidRPr="00435005">
              <w:t>3-в</w:t>
            </w:r>
          </w:p>
        </w:tc>
        <w:tc>
          <w:tcPr>
            <w:tcW w:w="763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б</w:t>
            </w:r>
          </w:p>
        </w:tc>
      </w:tr>
      <w:tr w:rsidR="00A9070C" w:rsidRPr="00435005" w:rsidTr="00765094">
        <w:trPr>
          <w:trHeight w:val="381"/>
        </w:trPr>
        <w:tc>
          <w:tcPr>
            <w:tcW w:w="2212" w:type="dxa"/>
            <w:shd w:val="clear" w:color="auto" w:fill="auto"/>
          </w:tcPr>
          <w:p w:rsidR="00A9070C" w:rsidRPr="00435005" w:rsidRDefault="00A9070C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A9070C" w:rsidRPr="00435005" w:rsidRDefault="00A9070C" w:rsidP="00765094">
            <w:pPr>
              <w:jc w:val="center"/>
              <w:rPr>
                <w:b/>
              </w:rPr>
            </w:pPr>
          </w:p>
        </w:tc>
      </w:tr>
      <w:tr w:rsidR="00A9070C" w:rsidRPr="00435005" w:rsidTr="00765094">
        <w:trPr>
          <w:trHeight w:val="579"/>
        </w:trPr>
        <w:tc>
          <w:tcPr>
            <w:tcW w:w="2212" w:type="dxa"/>
            <w:shd w:val="clear" w:color="auto" w:fill="auto"/>
          </w:tcPr>
          <w:p w:rsidR="00A9070C" w:rsidRPr="00435005" w:rsidRDefault="00A9070C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а, б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  <w:r w:rsidRPr="00435005">
              <w:t>в</w:t>
            </w:r>
          </w:p>
        </w:tc>
        <w:tc>
          <w:tcPr>
            <w:tcW w:w="762" w:type="dxa"/>
            <w:shd w:val="clear" w:color="auto" w:fill="auto"/>
          </w:tcPr>
          <w:p w:rsidR="00A9070C" w:rsidRPr="00435005" w:rsidRDefault="00155415" w:rsidP="00765094">
            <w:pPr>
              <w:jc w:val="center"/>
            </w:pPr>
            <w:r w:rsidRPr="00435005">
              <w:t>в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155415" w:rsidP="00765094">
            <w:pPr>
              <w:jc w:val="center"/>
            </w:pPr>
            <w:r w:rsidRPr="00435005">
              <w:t>б</w:t>
            </w:r>
          </w:p>
        </w:tc>
        <w:tc>
          <w:tcPr>
            <w:tcW w:w="764" w:type="dxa"/>
            <w:shd w:val="clear" w:color="auto" w:fill="auto"/>
          </w:tcPr>
          <w:p w:rsidR="00A9070C" w:rsidRPr="00435005" w:rsidRDefault="00155415" w:rsidP="00765094">
            <w:pPr>
              <w:jc w:val="center"/>
            </w:pPr>
            <w:r w:rsidRPr="00435005">
              <w:t>б, в</w:t>
            </w: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A9070C" w:rsidRPr="00435005" w:rsidRDefault="00A9070C" w:rsidP="00765094">
            <w:pPr>
              <w:jc w:val="center"/>
            </w:pPr>
          </w:p>
        </w:tc>
      </w:tr>
    </w:tbl>
    <w:p w:rsidR="00A9070C" w:rsidRPr="00435005" w:rsidRDefault="00A9070C" w:rsidP="00A9070C">
      <w:pPr>
        <w:jc w:val="both"/>
        <w:rPr>
          <w:b/>
          <w:color w:val="252525"/>
          <w:shd w:val="clear" w:color="auto" w:fill="FFFFFF"/>
        </w:rPr>
      </w:pPr>
    </w:p>
    <w:p w:rsidR="00A9070C" w:rsidRPr="00435005" w:rsidRDefault="00A9070C" w:rsidP="00A9070C">
      <w:pPr>
        <w:jc w:val="both"/>
      </w:pPr>
      <w:r w:rsidRPr="00435005">
        <w:t xml:space="preserve">Критерии оценивания: </w:t>
      </w:r>
    </w:p>
    <w:p w:rsidR="00A9070C" w:rsidRPr="00435005" w:rsidRDefault="00A9070C" w:rsidP="00A9070C">
      <w:pPr>
        <w:jc w:val="both"/>
      </w:pPr>
      <w:r w:rsidRPr="00435005">
        <w:t>90% и более – «5»,</w:t>
      </w:r>
    </w:p>
    <w:p w:rsidR="00A9070C" w:rsidRPr="00435005" w:rsidRDefault="00A9070C" w:rsidP="00A9070C">
      <w:pPr>
        <w:jc w:val="both"/>
      </w:pPr>
      <w:r w:rsidRPr="00435005">
        <w:t xml:space="preserve">80-89 % – «4», </w:t>
      </w:r>
    </w:p>
    <w:p w:rsidR="00A9070C" w:rsidRPr="00435005" w:rsidRDefault="00A9070C" w:rsidP="00A9070C">
      <w:pPr>
        <w:jc w:val="both"/>
      </w:pPr>
      <w:r w:rsidRPr="00435005">
        <w:t xml:space="preserve">70-79% – «3», </w:t>
      </w:r>
    </w:p>
    <w:p w:rsidR="00A9070C" w:rsidRPr="00435005" w:rsidRDefault="00A9070C" w:rsidP="00A9070C">
      <w:r w:rsidRPr="00435005">
        <w:t>менее 70% - «2».</w:t>
      </w:r>
    </w:p>
    <w:p w:rsidR="00A9070C" w:rsidRPr="00435005" w:rsidRDefault="00A9070C" w:rsidP="00A9070C">
      <w:pPr>
        <w:tabs>
          <w:tab w:val="left" w:pos="3525"/>
        </w:tabs>
      </w:pPr>
    </w:p>
    <w:p w:rsidR="00F13FBD" w:rsidRPr="00435005" w:rsidRDefault="00F13FBD" w:rsidP="00A9070C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F13FBD" w:rsidRPr="00435005" w:rsidRDefault="00F13FBD" w:rsidP="00F13FBD"/>
    <w:p w:rsidR="00345C75" w:rsidRPr="00435005" w:rsidRDefault="00345C75" w:rsidP="00F13FBD">
      <w:pPr>
        <w:jc w:val="center"/>
      </w:pPr>
    </w:p>
    <w:p w:rsidR="00435005" w:rsidRDefault="00435005">
      <w:r>
        <w:br w:type="page"/>
      </w:r>
    </w:p>
    <w:p w:rsidR="00F13FBD" w:rsidRPr="00435005" w:rsidRDefault="00F13FBD" w:rsidP="00F13FBD">
      <w:pPr>
        <w:jc w:val="right"/>
      </w:pPr>
      <w:r w:rsidRPr="00435005">
        <w:lastRenderedPageBreak/>
        <w:t>Приложение 12</w:t>
      </w:r>
    </w:p>
    <w:p w:rsidR="00F13FBD" w:rsidRPr="00435005" w:rsidRDefault="00F13FBD" w:rsidP="00F13FBD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F13FBD" w:rsidRPr="00435005" w:rsidRDefault="00F13FBD" w:rsidP="00F13FBD">
      <w:pPr>
        <w:jc w:val="both"/>
        <w:rPr>
          <w:b/>
          <w:bCs/>
        </w:rPr>
      </w:pPr>
      <w:r w:rsidRPr="00435005">
        <w:rPr>
          <w:b/>
          <w:u w:val="single"/>
        </w:rPr>
        <w:t>Тема №12</w:t>
      </w:r>
      <w:r w:rsidRPr="00435005">
        <w:t xml:space="preserve"> </w:t>
      </w:r>
      <w:r w:rsidRPr="00435005">
        <w:rPr>
          <w:b/>
        </w:rPr>
        <w:t>СССР в 1945-1991 гг.</w:t>
      </w:r>
    </w:p>
    <w:p w:rsidR="00F13FBD" w:rsidRPr="00435005" w:rsidRDefault="00F13FBD" w:rsidP="00F13FBD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1-З5</w:t>
      </w:r>
    </w:p>
    <w:p w:rsidR="00F13FBD" w:rsidRPr="00435005" w:rsidRDefault="00F13FBD" w:rsidP="00F13FBD">
      <w:pPr>
        <w:jc w:val="both"/>
      </w:pPr>
      <w:r w:rsidRPr="00435005">
        <w:t xml:space="preserve">Вид задания: Тест, содержащий 15 заданий. </w:t>
      </w:r>
    </w:p>
    <w:p w:rsidR="00F13FBD" w:rsidRPr="00435005" w:rsidRDefault="00F13FBD" w:rsidP="00F13FBD">
      <w:pPr>
        <w:jc w:val="both"/>
        <w:rPr>
          <w:b/>
        </w:rPr>
      </w:pPr>
      <w:r w:rsidRPr="00435005">
        <w:rPr>
          <w:b/>
        </w:rPr>
        <w:t>Инструкция</w:t>
      </w:r>
    </w:p>
    <w:p w:rsidR="00F13FBD" w:rsidRPr="00435005" w:rsidRDefault="00F13FBD" w:rsidP="00F13FBD">
      <w:pPr>
        <w:jc w:val="both"/>
      </w:pPr>
      <w:r w:rsidRPr="00435005">
        <w:t>Внимательно прочитайте задание.</w:t>
      </w:r>
    </w:p>
    <w:p w:rsidR="00F13FBD" w:rsidRPr="00435005" w:rsidRDefault="00F13FBD" w:rsidP="00F13FBD">
      <w:pPr>
        <w:jc w:val="both"/>
        <w:rPr>
          <w:b/>
        </w:rPr>
      </w:pPr>
      <w:r w:rsidRPr="00435005">
        <w:t>Время выполнения задания –  не более 40 минут.</w:t>
      </w:r>
    </w:p>
    <w:p w:rsidR="00F13FBD" w:rsidRPr="00435005" w:rsidRDefault="00F13FBD" w:rsidP="00F13FBD">
      <w:pPr>
        <w:ind w:firstLine="426"/>
        <w:jc w:val="both"/>
        <w:rPr>
          <w:b/>
        </w:rPr>
      </w:pPr>
      <w:r w:rsidRPr="00435005">
        <w:rPr>
          <w:b/>
        </w:rPr>
        <w:t>Выберите правильный ответ:</w:t>
      </w:r>
      <w:r w:rsidRPr="00435005">
        <w:t> </w:t>
      </w:r>
    </w:p>
    <w:p w:rsidR="006572D3" w:rsidRPr="00435005" w:rsidRDefault="00EF7EC5" w:rsidP="00EF7EC5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</w:t>
      </w:r>
      <w:r w:rsidR="006572D3" w:rsidRPr="00435005">
        <w:rPr>
          <w:b/>
          <w:color w:val="000000"/>
        </w:rPr>
        <w:t>. Важные для СССР события – испытание первой в СССР атомной бомбы,</w:t>
      </w:r>
    </w:p>
    <w:p w:rsidR="006572D3" w:rsidRPr="00435005" w:rsidRDefault="006572D3" w:rsidP="006572D3">
      <w:pPr>
        <w:pStyle w:val="afc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35005">
        <w:rPr>
          <w:b/>
          <w:color w:val="000000"/>
        </w:rPr>
        <w:t>создание Совета Экономической Взаимопомощи произошли в (году):</w:t>
      </w:r>
    </w:p>
    <w:p w:rsidR="006572D3" w:rsidRPr="00435005" w:rsidRDefault="00EF7EC5" w:rsidP="001429AB">
      <w:pPr>
        <w:pStyle w:val="afc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435005">
        <w:rPr>
          <w:color w:val="000000"/>
        </w:rPr>
        <w:t>1.</w:t>
      </w:r>
      <w:r w:rsidR="006572D3" w:rsidRPr="00435005">
        <w:rPr>
          <w:color w:val="000000"/>
        </w:rPr>
        <w:t>1945 г</w:t>
      </w:r>
      <w:r w:rsidR="006572D3" w:rsidRPr="00435005">
        <w:rPr>
          <w:color w:val="000000"/>
        </w:rPr>
        <w:tab/>
      </w:r>
      <w:r w:rsidRPr="00435005">
        <w:rPr>
          <w:color w:val="000000"/>
        </w:rPr>
        <w:t xml:space="preserve">2. </w:t>
      </w:r>
      <w:r w:rsidR="006572D3" w:rsidRPr="00435005">
        <w:rPr>
          <w:color w:val="000000"/>
        </w:rPr>
        <w:t>1955 г</w:t>
      </w:r>
    </w:p>
    <w:p w:rsidR="006572D3" w:rsidRPr="00435005" w:rsidRDefault="00EF7EC5" w:rsidP="006572D3">
      <w:pPr>
        <w:pStyle w:val="af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 xml:space="preserve">    3. </w:t>
      </w:r>
      <w:r w:rsidR="006572D3" w:rsidRPr="00435005">
        <w:rPr>
          <w:color w:val="000000"/>
        </w:rPr>
        <w:t>1964 г</w:t>
      </w:r>
      <w:r w:rsidR="006572D3" w:rsidRPr="00435005">
        <w:rPr>
          <w:color w:val="000000"/>
        </w:rPr>
        <w:tab/>
      </w:r>
      <w:r w:rsidRPr="00435005">
        <w:rPr>
          <w:color w:val="000000"/>
        </w:rPr>
        <w:t xml:space="preserve">         4. </w:t>
      </w:r>
      <w:r w:rsidR="006572D3" w:rsidRPr="00435005">
        <w:rPr>
          <w:color w:val="000000"/>
        </w:rPr>
        <w:t>1949 г</w:t>
      </w:r>
    </w:p>
    <w:p w:rsidR="006572D3" w:rsidRPr="00435005" w:rsidRDefault="00EF7EC5" w:rsidP="00EF7EC5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2</w:t>
      </w:r>
      <w:r w:rsidR="006572D3" w:rsidRPr="00435005">
        <w:rPr>
          <w:b/>
          <w:color w:val="000000"/>
        </w:rPr>
        <w:t>. Процесс либерализации политической жизни в СССР и оживления культурной жизни страны в 1950-1960-е годы называется:</w:t>
      </w:r>
    </w:p>
    <w:p w:rsidR="006572D3" w:rsidRPr="00435005" w:rsidRDefault="006572D3" w:rsidP="001429AB">
      <w:pPr>
        <w:pStyle w:val="afc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"оттепель"</w:t>
      </w:r>
    </w:p>
    <w:p w:rsidR="006572D3" w:rsidRPr="00435005" w:rsidRDefault="006572D3" w:rsidP="001429AB">
      <w:pPr>
        <w:pStyle w:val="afc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"застой"</w:t>
      </w:r>
    </w:p>
    <w:p w:rsidR="006572D3" w:rsidRPr="00435005" w:rsidRDefault="006572D3" w:rsidP="001429AB">
      <w:pPr>
        <w:pStyle w:val="afc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"большой скачок"</w:t>
      </w:r>
    </w:p>
    <w:p w:rsidR="006572D3" w:rsidRPr="00435005" w:rsidRDefault="006572D3" w:rsidP="001429AB">
      <w:pPr>
        <w:pStyle w:val="afc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"перестройка"</w:t>
      </w:r>
    </w:p>
    <w:p w:rsidR="006572D3" w:rsidRPr="00435005" w:rsidRDefault="00EF7EC5" w:rsidP="00EF7EC5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3</w:t>
      </w:r>
      <w:r w:rsidR="006572D3" w:rsidRPr="00435005">
        <w:rPr>
          <w:b/>
          <w:color w:val="000000"/>
        </w:rPr>
        <w:t>. Все указанные даты – 1953 г., 1956 г., 1968 г. связаны со следующими событиями:</w:t>
      </w:r>
    </w:p>
    <w:p w:rsidR="006572D3" w:rsidRPr="00435005" w:rsidRDefault="006572D3" w:rsidP="001429AB">
      <w:pPr>
        <w:pStyle w:val="afc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проведение запусков космических кораблей</w:t>
      </w:r>
    </w:p>
    <w:p w:rsidR="006572D3" w:rsidRPr="00435005" w:rsidRDefault="006572D3" w:rsidP="001429AB">
      <w:pPr>
        <w:pStyle w:val="afc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заключение договоров между СССР и странами Запада</w:t>
      </w:r>
    </w:p>
    <w:p w:rsidR="006572D3" w:rsidRPr="00435005" w:rsidRDefault="006572D3" w:rsidP="001429AB">
      <w:pPr>
        <w:pStyle w:val="afc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созданием международных организаций с участием СССР</w:t>
      </w:r>
    </w:p>
    <w:p w:rsidR="006572D3" w:rsidRPr="00435005" w:rsidRDefault="006572D3" w:rsidP="001429AB">
      <w:pPr>
        <w:pStyle w:val="afc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участием советских войск в подавлении народных выступлений в других странах</w:t>
      </w:r>
    </w:p>
    <w:p w:rsidR="006572D3" w:rsidRPr="00435005" w:rsidRDefault="00EF7EC5" w:rsidP="00EF7EC5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4</w:t>
      </w:r>
      <w:r w:rsidR="006572D3" w:rsidRPr="00435005">
        <w:rPr>
          <w:b/>
          <w:color w:val="000000"/>
        </w:rPr>
        <w:t>. В СССР в первые годы после окончания Великой Отечественной войны наиболее быстрыми темпами развивалась</w:t>
      </w:r>
      <w:r w:rsidRPr="00435005">
        <w:rPr>
          <w:b/>
          <w:color w:val="000000"/>
        </w:rPr>
        <w:t xml:space="preserve"> </w:t>
      </w:r>
      <w:r w:rsidR="006572D3" w:rsidRPr="00435005">
        <w:rPr>
          <w:b/>
          <w:color w:val="000000"/>
        </w:rPr>
        <w:t>(лось):</w:t>
      </w:r>
    </w:p>
    <w:p w:rsidR="006572D3" w:rsidRPr="00435005" w:rsidRDefault="006572D3" w:rsidP="001429AB">
      <w:pPr>
        <w:pStyle w:val="afc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сельское хозяйство</w:t>
      </w:r>
    </w:p>
    <w:p w:rsidR="006572D3" w:rsidRPr="00435005" w:rsidRDefault="006572D3" w:rsidP="001429AB">
      <w:pPr>
        <w:pStyle w:val="afc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тяжелая промышленность</w:t>
      </w:r>
    </w:p>
    <w:p w:rsidR="006572D3" w:rsidRPr="00435005" w:rsidRDefault="006572D3" w:rsidP="001429AB">
      <w:pPr>
        <w:pStyle w:val="afc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социальная сфера</w:t>
      </w:r>
    </w:p>
    <w:p w:rsidR="006572D3" w:rsidRPr="00435005" w:rsidRDefault="006572D3" w:rsidP="001429AB">
      <w:pPr>
        <w:pStyle w:val="afc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легкая промышленность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5</w:t>
      </w:r>
      <w:r w:rsidR="006572D3" w:rsidRPr="00435005">
        <w:rPr>
          <w:b/>
          <w:color w:val="000000"/>
        </w:rPr>
        <w:t>. В борьбе за высшую власть в партии и государстве после смерти И.В. Сталина не принимал участие:</w:t>
      </w:r>
    </w:p>
    <w:p w:rsidR="006572D3" w:rsidRPr="00435005" w:rsidRDefault="006572D3" w:rsidP="001429AB">
      <w:pPr>
        <w:pStyle w:val="afc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Г.М. Маленков</w:t>
      </w:r>
    </w:p>
    <w:p w:rsidR="006572D3" w:rsidRPr="00435005" w:rsidRDefault="006572D3" w:rsidP="001429AB">
      <w:pPr>
        <w:pStyle w:val="afc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В.М. Молотов</w:t>
      </w:r>
    </w:p>
    <w:p w:rsidR="006572D3" w:rsidRPr="00435005" w:rsidRDefault="006572D3" w:rsidP="001429AB">
      <w:pPr>
        <w:pStyle w:val="afc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Н.С.Хрущев</w:t>
      </w:r>
    </w:p>
    <w:p w:rsidR="006572D3" w:rsidRPr="00435005" w:rsidRDefault="006572D3" w:rsidP="001429AB">
      <w:pPr>
        <w:pStyle w:val="afc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Л.И. Брежнев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6</w:t>
      </w:r>
      <w:r w:rsidR="006572D3" w:rsidRPr="00435005">
        <w:rPr>
          <w:b/>
          <w:color w:val="000000"/>
        </w:rPr>
        <w:t>. Научно-технической революцией называется:</w:t>
      </w:r>
    </w:p>
    <w:p w:rsidR="004855B2" w:rsidRPr="00435005" w:rsidRDefault="006572D3" w:rsidP="001429AB">
      <w:pPr>
        <w:pStyle w:val="afc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качественное преобразование производительных сил на основе превраще</w:t>
      </w:r>
      <w:r w:rsidR="004855B2" w:rsidRPr="00435005">
        <w:rPr>
          <w:color w:val="000000"/>
        </w:rPr>
        <w:t>ния</w:t>
      </w:r>
    </w:p>
    <w:p w:rsidR="006572D3" w:rsidRPr="00435005" w:rsidRDefault="006572D3" w:rsidP="004855B2">
      <w:pPr>
        <w:pStyle w:val="af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науки в ведущий фактор развития производства</w:t>
      </w:r>
    </w:p>
    <w:p w:rsidR="006572D3" w:rsidRPr="00435005" w:rsidRDefault="006572D3" w:rsidP="001429AB">
      <w:pPr>
        <w:pStyle w:val="afc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единое поступательное развитие науки и техники</w:t>
      </w:r>
    </w:p>
    <w:p w:rsidR="006572D3" w:rsidRPr="00435005" w:rsidRDefault="006572D3" w:rsidP="001429AB">
      <w:pPr>
        <w:pStyle w:val="afc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международное научно-техническое сотрудничество</w:t>
      </w:r>
    </w:p>
    <w:p w:rsidR="006572D3" w:rsidRPr="00435005" w:rsidRDefault="006572D3" w:rsidP="001429AB">
      <w:pPr>
        <w:pStyle w:val="afc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компьютеризация процессов производства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7</w:t>
      </w:r>
      <w:r w:rsidR="006572D3" w:rsidRPr="00435005">
        <w:rPr>
          <w:b/>
          <w:color w:val="000000"/>
        </w:rPr>
        <w:t>. Принятие Конституции 1977 г. и начало борьбы с “диссидентами” относятся к периоду руководства страной:</w:t>
      </w:r>
    </w:p>
    <w:p w:rsidR="006572D3" w:rsidRPr="00435005" w:rsidRDefault="006572D3" w:rsidP="001429AB">
      <w:pPr>
        <w:pStyle w:val="afc"/>
        <w:numPr>
          <w:ilvl w:val="0"/>
          <w:numId w:val="4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Н.С.Хрущевым</w:t>
      </w:r>
    </w:p>
    <w:p w:rsidR="006572D3" w:rsidRPr="00435005" w:rsidRDefault="006572D3" w:rsidP="001429AB">
      <w:pPr>
        <w:pStyle w:val="afc"/>
        <w:numPr>
          <w:ilvl w:val="0"/>
          <w:numId w:val="4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И.В.Сталиным</w:t>
      </w:r>
    </w:p>
    <w:p w:rsidR="006572D3" w:rsidRPr="00435005" w:rsidRDefault="006572D3" w:rsidP="001429AB">
      <w:pPr>
        <w:pStyle w:val="afc"/>
        <w:numPr>
          <w:ilvl w:val="0"/>
          <w:numId w:val="4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Л.И.Брежневым</w:t>
      </w:r>
    </w:p>
    <w:p w:rsidR="006572D3" w:rsidRPr="00435005" w:rsidRDefault="006572D3" w:rsidP="001429AB">
      <w:pPr>
        <w:pStyle w:val="afc"/>
        <w:numPr>
          <w:ilvl w:val="0"/>
          <w:numId w:val="4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Ю.В.Андроповым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8</w:t>
      </w:r>
      <w:r w:rsidR="004855B2" w:rsidRPr="00435005">
        <w:rPr>
          <w:b/>
          <w:color w:val="000000"/>
        </w:rPr>
        <w:t xml:space="preserve">. </w:t>
      </w:r>
      <w:r w:rsidR="006572D3" w:rsidRPr="00435005">
        <w:rPr>
          <w:b/>
          <w:color w:val="000000"/>
        </w:rPr>
        <w:t>"Эпоха застоя" относится к (десятилетиям):</w:t>
      </w:r>
    </w:p>
    <w:p w:rsidR="006572D3" w:rsidRPr="00435005" w:rsidRDefault="006572D3" w:rsidP="001429AB">
      <w:pPr>
        <w:pStyle w:val="afc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20-е гг. ХХ в</w:t>
      </w:r>
    </w:p>
    <w:p w:rsidR="006572D3" w:rsidRPr="00435005" w:rsidRDefault="006572D3" w:rsidP="001429AB">
      <w:pPr>
        <w:pStyle w:val="afc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начало 50-х гг. ХХ в</w:t>
      </w:r>
    </w:p>
    <w:p w:rsidR="006572D3" w:rsidRPr="00435005" w:rsidRDefault="006572D3" w:rsidP="001429AB">
      <w:pPr>
        <w:pStyle w:val="afc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середина 70-х – середина 80-х гг. ХХ в</w:t>
      </w:r>
    </w:p>
    <w:p w:rsidR="006572D3" w:rsidRPr="00435005" w:rsidRDefault="006572D3" w:rsidP="001429AB">
      <w:pPr>
        <w:pStyle w:val="afc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lastRenderedPageBreak/>
        <w:t>конец 50-х – середина 60-х гг. ХХ в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9</w:t>
      </w:r>
      <w:r w:rsidR="006572D3" w:rsidRPr="00435005">
        <w:rPr>
          <w:b/>
          <w:color w:val="000000"/>
        </w:rPr>
        <w:t>. Годы руководства СССР Л.И.Брежневым:</w:t>
      </w:r>
    </w:p>
    <w:p w:rsidR="006572D3" w:rsidRPr="00435005" w:rsidRDefault="006572D3" w:rsidP="001429AB">
      <w:pPr>
        <w:pStyle w:val="afc"/>
        <w:numPr>
          <w:ilvl w:val="0"/>
          <w:numId w:val="4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1946-64 гг</w:t>
      </w:r>
    </w:p>
    <w:p w:rsidR="006572D3" w:rsidRPr="00435005" w:rsidRDefault="006572D3" w:rsidP="001429AB">
      <w:pPr>
        <w:pStyle w:val="afc"/>
        <w:numPr>
          <w:ilvl w:val="0"/>
          <w:numId w:val="4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1964-82 гг</w:t>
      </w:r>
    </w:p>
    <w:p w:rsidR="006572D3" w:rsidRPr="00435005" w:rsidRDefault="006572D3" w:rsidP="001429AB">
      <w:pPr>
        <w:pStyle w:val="afc"/>
        <w:numPr>
          <w:ilvl w:val="0"/>
          <w:numId w:val="4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1906-82 гг</w:t>
      </w:r>
    </w:p>
    <w:p w:rsidR="006572D3" w:rsidRPr="00435005" w:rsidRDefault="006572D3" w:rsidP="001429AB">
      <w:pPr>
        <w:pStyle w:val="afc"/>
        <w:numPr>
          <w:ilvl w:val="0"/>
          <w:numId w:val="4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1968-84 гг</w:t>
      </w:r>
    </w:p>
    <w:p w:rsidR="006572D3" w:rsidRPr="00435005" w:rsidRDefault="006572D3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</w:t>
      </w:r>
      <w:r w:rsidR="00EF7EC5" w:rsidRPr="00435005">
        <w:rPr>
          <w:b/>
          <w:color w:val="000000"/>
        </w:rPr>
        <w:t>0</w:t>
      </w:r>
      <w:r w:rsidRPr="00435005">
        <w:rPr>
          <w:b/>
          <w:color w:val="000000"/>
        </w:rPr>
        <w:t>. Какое из утверждений является правильным:</w:t>
      </w:r>
    </w:p>
    <w:p w:rsidR="006572D3" w:rsidRPr="00435005" w:rsidRDefault="006572D3" w:rsidP="001429AB">
      <w:pPr>
        <w:pStyle w:val="afc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 1990 г. Б.Н. Ельцин стал Председателем Верховного Совета РСФСР</w:t>
      </w:r>
    </w:p>
    <w:p w:rsidR="006572D3" w:rsidRPr="00435005" w:rsidRDefault="006572D3" w:rsidP="001429AB">
      <w:pPr>
        <w:pStyle w:val="afc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 1985 г. М.С. Горбачев стал Президентом СССР</w:t>
      </w:r>
    </w:p>
    <w:p w:rsidR="006572D3" w:rsidRPr="00435005" w:rsidRDefault="006572D3" w:rsidP="001429AB">
      <w:pPr>
        <w:pStyle w:val="afc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 1989 г. М.И. Рыжков стал Председателем Совета Министров СССР</w:t>
      </w:r>
    </w:p>
    <w:p w:rsidR="006572D3" w:rsidRPr="00435005" w:rsidRDefault="006572D3" w:rsidP="001429AB">
      <w:pPr>
        <w:pStyle w:val="afc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 1985 г. В.С. Павлов стал Председателем Совета Министров СССР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11</w:t>
      </w:r>
      <w:r w:rsidR="006572D3" w:rsidRPr="00435005">
        <w:rPr>
          <w:b/>
          <w:color w:val="000000"/>
        </w:rPr>
        <w:t>. 8 декабря 1991 г. в резиденции под Минском президенты России, Украины и Председатель Верховного совета Белоруссии подписали соглашение о (об):</w:t>
      </w:r>
    </w:p>
    <w:p w:rsidR="006572D3" w:rsidRPr="00435005" w:rsidRDefault="006572D3" w:rsidP="001429AB">
      <w:pPr>
        <w:pStyle w:val="afc"/>
        <w:numPr>
          <w:ilvl w:val="0"/>
          <w:numId w:val="5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введении в СССР чрезвычайного положения</w:t>
      </w:r>
    </w:p>
    <w:p w:rsidR="006572D3" w:rsidRPr="00435005" w:rsidRDefault="006572D3" w:rsidP="001429AB">
      <w:pPr>
        <w:pStyle w:val="afc"/>
        <w:numPr>
          <w:ilvl w:val="0"/>
          <w:numId w:val="5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образовании Содружества Независимых Государств</w:t>
      </w:r>
    </w:p>
    <w:p w:rsidR="006572D3" w:rsidRPr="00435005" w:rsidRDefault="006572D3" w:rsidP="001429AB">
      <w:pPr>
        <w:pStyle w:val="afc"/>
        <w:numPr>
          <w:ilvl w:val="0"/>
          <w:numId w:val="5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запрещении в СССР деятельности КПСС</w:t>
      </w:r>
    </w:p>
    <w:p w:rsidR="006572D3" w:rsidRPr="00435005" w:rsidRDefault="006572D3" w:rsidP="001429AB">
      <w:pPr>
        <w:pStyle w:val="afc"/>
        <w:numPr>
          <w:ilvl w:val="0"/>
          <w:numId w:val="5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создании межреспубликанского экономического комитета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12</w:t>
      </w:r>
      <w:r w:rsidR="006572D3" w:rsidRPr="00435005">
        <w:rPr>
          <w:b/>
          <w:color w:val="000000"/>
        </w:rPr>
        <w:t>. СНГ был создан в (месяц, год):</w:t>
      </w:r>
    </w:p>
    <w:p w:rsidR="006572D3" w:rsidRPr="00435005" w:rsidRDefault="006572D3" w:rsidP="001429AB">
      <w:pPr>
        <w:pStyle w:val="afc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август 1991 г</w:t>
      </w:r>
    </w:p>
    <w:p w:rsidR="006572D3" w:rsidRPr="00435005" w:rsidRDefault="006572D3" w:rsidP="001429AB">
      <w:pPr>
        <w:pStyle w:val="afc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декабрь 1991 г</w:t>
      </w:r>
    </w:p>
    <w:p w:rsidR="006572D3" w:rsidRPr="00435005" w:rsidRDefault="006572D3" w:rsidP="001429AB">
      <w:pPr>
        <w:pStyle w:val="afc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январь 1993 г</w:t>
      </w:r>
    </w:p>
    <w:p w:rsidR="006572D3" w:rsidRPr="00435005" w:rsidRDefault="006572D3" w:rsidP="001429AB">
      <w:pPr>
        <w:pStyle w:val="afc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февраль 1994 г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13</w:t>
      </w:r>
      <w:r w:rsidR="006572D3" w:rsidRPr="00435005">
        <w:rPr>
          <w:b/>
          <w:color w:val="000000"/>
        </w:rPr>
        <w:t>. Эта бывшая советская республика не входит в СНГ:</w:t>
      </w:r>
    </w:p>
    <w:p w:rsidR="006572D3" w:rsidRPr="00435005" w:rsidRDefault="006572D3" w:rsidP="001429AB">
      <w:pPr>
        <w:pStyle w:val="afc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Россия</w:t>
      </w:r>
    </w:p>
    <w:p w:rsidR="006572D3" w:rsidRPr="00435005" w:rsidRDefault="006572D3" w:rsidP="001429AB">
      <w:pPr>
        <w:pStyle w:val="afc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Белоруссия</w:t>
      </w:r>
    </w:p>
    <w:p w:rsidR="006572D3" w:rsidRPr="00435005" w:rsidRDefault="006572D3" w:rsidP="001429AB">
      <w:pPr>
        <w:pStyle w:val="afc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Казахстан</w:t>
      </w:r>
    </w:p>
    <w:p w:rsidR="006572D3" w:rsidRPr="00435005" w:rsidRDefault="006572D3" w:rsidP="001429AB">
      <w:pPr>
        <w:pStyle w:val="afc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Эстония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14</w:t>
      </w:r>
      <w:r w:rsidR="006572D3" w:rsidRPr="00435005">
        <w:rPr>
          <w:b/>
          <w:color w:val="000000"/>
        </w:rPr>
        <w:t>. Б.Н.Ельцин был Президентом РФ в (годы):</w:t>
      </w:r>
    </w:p>
    <w:p w:rsidR="006572D3" w:rsidRPr="00435005" w:rsidRDefault="006572D3" w:rsidP="001429AB">
      <w:pPr>
        <w:pStyle w:val="afc"/>
        <w:numPr>
          <w:ilvl w:val="0"/>
          <w:numId w:val="5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1986-96 гг</w:t>
      </w:r>
    </w:p>
    <w:p w:rsidR="006572D3" w:rsidRPr="00435005" w:rsidRDefault="006572D3" w:rsidP="001429AB">
      <w:pPr>
        <w:pStyle w:val="afc"/>
        <w:numPr>
          <w:ilvl w:val="0"/>
          <w:numId w:val="5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1991-99 гг</w:t>
      </w:r>
    </w:p>
    <w:p w:rsidR="006572D3" w:rsidRPr="00435005" w:rsidRDefault="006572D3" w:rsidP="001429AB">
      <w:pPr>
        <w:pStyle w:val="afc"/>
        <w:numPr>
          <w:ilvl w:val="0"/>
          <w:numId w:val="5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1993-99 гг</w:t>
      </w:r>
    </w:p>
    <w:p w:rsidR="006572D3" w:rsidRPr="00435005" w:rsidRDefault="006572D3" w:rsidP="001429AB">
      <w:pPr>
        <w:pStyle w:val="afc"/>
        <w:numPr>
          <w:ilvl w:val="0"/>
          <w:numId w:val="5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1991-96 гг</w:t>
      </w:r>
    </w:p>
    <w:p w:rsidR="006572D3" w:rsidRPr="00435005" w:rsidRDefault="00EF7EC5" w:rsidP="004855B2">
      <w:pPr>
        <w:pStyle w:val="afc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35005">
        <w:rPr>
          <w:b/>
          <w:color w:val="000000"/>
        </w:rPr>
        <w:t>15</w:t>
      </w:r>
      <w:r w:rsidR="006572D3" w:rsidRPr="00435005">
        <w:rPr>
          <w:b/>
          <w:color w:val="000000"/>
        </w:rPr>
        <w:t>. Радикальные ("гайдаровские") реформы по переходу к рыночной экономике начались в России (год):</w:t>
      </w:r>
    </w:p>
    <w:p w:rsidR="006572D3" w:rsidRPr="00435005" w:rsidRDefault="006572D3" w:rsidP="001429AB">
      <w:pPr>
        <w:pStyle w:val="afc"/>
        <w:numPr>
          <w:ilvl w:val="0"/>
          <w:numId w:val="5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1986 г</w:t>
      </w:r>
    </w:p>
    <w:p w:rsidR="006572D3" w:rsidRPr="00435005" w:rsidRDefault="006572D3" w:rsidP="001429AB">
      <w:pPr>
        <w:pStyle w:val="afc"/>
        <w:numPr>
          <w:ilvl w:val="0"/>
          <w:numId w:val="5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1990 г</w:t>
      </w:r>
    </w:p>
    <w:p w:rsidR="006572D3" w:rsidRPr="00435005" w:rsidRDefault="006572D3" w:rsidP="001429AB">
      <w:pPr>
        <w:pStyle w:val="afc"/>
        <w:numPr>
          <w:ilvl w:val="0"/>
          <w:numId w:val="5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1992 г</w:t>
      </w:r>
    </w:p>
    <w:p w:rsidR="006572D3" w:rsidRPr="00435005" w:rsidRDefault="006572D3" w:rsidP="001429AB">
      <w:pPr>
        <w:pStyle w:val="afc"/>
        <w:numPr>
          <w:ilvl w:val="0"/>
          <w:numId w:val="5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35005">
        <w:rPr>
          <w:color w:val="000000"/>
        </w:rPr>
        <w:t>1994 г</w:t>
      </w:r>
    </w:p>
    <w:p w:rsidR="006572D3" w:rsidRPr="00435005" w:rsidRDefault="006572D3" w:rsidP="006572D3">
      <w:pPr>
        <w:pStyle w:val="af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855B2" w:rsidRPr="00435005" w:rsidRDefault="004855B2" w:rsidP="00F13FBD">
      <w:pPr>
        <w:jc w:val="center"/>
      </w:pPr>
    </w:p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/>
    <w:p w:rsidR="004855B2" w:rsidRPr="00435005" w:rsidRDefault="004855B2" w:rsidP="004855B2">
      <w:pPr>
        <w:jc w:val="right"/>
        <w:rPr>
          <w:b/>
        </w:rPr>
      </w:pPr>
      <w:r w:rsidRPr="00435005">
        <w:rPr>
          <w:b/>
        </w:rPr>
        <w:lastRenderedPageBreak/>
        <w:t>Приложение 12</w:t>
      </w:r>
    </w:p>
    <w:p w:rsidR="004855B2" w:rsidRPr="00435005" w:rsidRDefault="004855B2" w:rsidP="004855B2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4855B2" w:rsidRPr="00435005" w:rsidRDefault="004855B2" w:rsidP="004855B2">
      <w:pPr>
        <w:jc w:val="both"/>
        <w:rPr>
          <w:b/>
          <w:bCs/>
        </w:rPr>
      </w:pPr>
      <w:r w:rsidRPr="00435005">
        <w:rPr>
          <w:b/>
        </w:rPr>
        <w:t xml:space="preserve">по теме № 12: </w:t>
      </w:r>
      <w:r w:rsidRPr="00435005">
        <w:rPr>
          <w:b/>
          <w:bCs/>
        </w:rPr>
        <w:t>«</w:t>
      </w:r>
      <w:r w:rsidRPr="00435005">
        <w:rPr>
          <w:b/>
        </w:rPr>
        <w:t>СССР в 1945-1991 гг.</w:t>
      </w:r>
      <w:r w:rsidRPr="00435005">
        <w:rPr>
          <w:b/>
          <w:bCs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4855B2" w:rsidRPr="00435005" w:rsidTr="00765094">
        <w:trPr>
          <w:trHeight w:val="557"/>
        </w:trPr>
        <w:tc>
          <w:tcPr>
            <w:tcW w:w="2212" w:type="dxa"/>
            <w:shd w:val="clear" w:color="auto" w:fill="auto"/>
          </w:tcPr>
          <w:p w:rsidR="004855B2" w:rsidRPr="00435005" w:rsidRDefault="004855B2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10</w:t>
            </w:r>
          </w:p>
        </w:tc>
      </w:tr>
      <w:tr w:rsidR="004855B2" w:rsidRPr="00435005" w:rsidTr="00765094">
        <w:trPr>
          <w:trHeight w:val="599"/>
        </w:trPr>
        <w:tc>
          <w:tcPr>
            <w:tcW w:w="2212" w:type="dxa"/>
            <w:shd w:val="clear" w:color="auto" w:fill="auto"/>
          </w:tcPr>
          <w:p w:rsidR="004855B2" w:rsidRPr="00435005" w:rsidRDefault="004855B2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3A56E1" w:rsidP="00765094">
            <w:pPr>
              <w:jc w:val="center"/>
            </w:pPr>
            <w:r w:rsidRPr="00435005">
              <w:t>4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3A56E1" w:rsidP="00765094">
            <w:pPr>
              <w:jc w:val="center"/>
            </w:pPr>
            <w:r w:rsidRPr="00435005">
              <w:t>1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3A56E1" w:rsidP="00765094">
            <w:pPr>
              <w:jc w:val="center"/>
            </w:pPr>
            <w:r w:rsidRPr="00435005">
              <w:t>4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4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1</w:t>
            </w:r>
          </w:p>
        </w:tc>
        <w:tc>
          <w:tcPr>
            <w:tcW w:w="760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3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3</w:t>
            </w:r>
          </w:p>
        </w:tc>
        <w:tc>
          <w:tcPr>
            <w:tcW w:w="928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2</w:t>
            </w:r>
          </w:p>
        </w:tc>
        <w:tc>
          <w:tcPr>
            <w:tcW w:w="763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1</w:t>
            </w:r>
          </w:p>
        </w:tc>
      </w:tr>
      <w:tr w:rsidR="004855B2" w:rsidRPr="00435005" w:rsidTr="00765094">
        <w:trPr>
          <w:trHeight w:val="381"/>
        </w:trPr>
        <w:tc>
          <w:tcPr>
            <w:tcW w:w="2212" w:type="dxa"/>
            <w:shd w:val="clear" w:color="auto" w:fill="auto"/>
          </w:tcPr>
          <w:p w:rsidR="004855B2" w:rsidRPr="00435005" w:rsidRDefault="004855B2" w:rsidP="00765094">
            <w:r w:rsidRPr="00435005"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  <w:r w:rsidRPr="00435005">
              <w:rPr>
                <w:b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</w:p>
        </w:tc>
        <w:tc>
          <w:tcPr>
            <w:tcW w:w="760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</w:p>
        </w:tc>
        <w:tc>
          <w:tcPr>
            <w:tcW w:w="763" w:type="dxa"/>
            <w:shd w:val="clear" w:color="auto" w:fill="auto"/>
          </w:tcPr>
          <w:p w:rsidR="004855B2" w:rsidRPr="00435005" w:rsidRDefault="004855B2" w:rsidP="00765094">
            <w:pPr>
              <w:jc w:val="center"/>
              <w:rPr>
                <w:b/>
              </w:rPr>
            </w:pPr>
          </w:p>
        </w:tc>
      </w:tr>
      <w:tr w:rsidR="004855B2" w:rsidRPr="00435005" w:rsidTr="00765094">
        <w:trPr>
          <w:trHeight w:val="579"/>
        </w:trPr>
        <w:tc>
          <w:tcPr>
            <w:tcW w:w="2212" w:type="dxa"/>
            <w:shd w:val="clear" w:color="auto" w:fill="auto"/>
          </w:tcPr>
          <w:p w:rsidR="004855B2" w:rsidRPr="00435005" w:rsidRDefault="004855B2" w:rsidP="00765094">
            <w:r w:rsidRPr="00435005"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2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2</w:t>
            </w:r>
          </w:p>
        </w:tc>
        <w:tc>
          <w:tcPr>
            <w:tcW w:w="762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4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2</w:t>
            </w:r>
          </w:p>
        </w:tc>
        <w:tc>
          <w:tcPr>
            <w:tcW w:w="764" w:type="dxa"/>
            <w:shd w:val="clear" w:color="auto" w:fill="auto"/>
          </w:tcPr>
          <w:p w:rsidR="004855B2" w:rsidRPr="00435005" w:rsidRDefault="00A5467C" w:rsidP="00765094">
            <w:pPr>
              <w:jc w:val="center"/>
            </w:pPr>
            <w:r w:rsidRPr="00435005">
              <w:t>3</w:t>
            </w: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</w:pPr>
          </w:p>
        </w:tc>
        <w:tc>
          <w:tcPr>
            <w:tcW w:w="760" w:type="dxa"/>
            <w:shd w:val="clear" w:color="auto" w:fill="auto"/>
          </w:tcPr>
          <w:p w:rsidR="004855B2" w:rsidRPr="00435005" w:rsidRDefault="004855B2" w:rsidP="00765094">
            <w:pPr>
              <w:jc w:val="center"/>
            </w:pPr>
          </w:p>
        </w:tc>
        <w:tc>
          <w:tcPr>
            <w:tcW w:w="759" w:type="dxa"/>
            <w:shd w:val="clear" w:color="auto" w:fill="auto"/>
          </w:tcPr>
          <w:p w:rsidR="004855B2" w:rsidRPr="00435005" w:rsidRDefault="004855B2" w:rsidP="00765094">
            <w:pPr>
              <w:jc w:val="center"/>
            </w:pPr>
          </w:p>
        </w:tc>
        <w:tc>
          <w:tcPr>
            <w:tcW w:w="928" w:type="dxa"/>
            <w:shd w:val="clear" w:color="auto" w:fill="auto"/>
          </w:tcPr>
          <w:p w:rsidR="004855B2" w:rsidRPr="00435005" w:rsidRDefault="004855B2" w:rsidP="00765094">
            <w:pPr>
              <w:jc w:val="center"/>
            </w:pPr>
          </w:p>
        </w:tc>
        <w:tc>
          <w:tcPr>
            <w:tcW w:w="763" w:type="dxa"/>
            <w:shd w:val="clear" w:color="auto" w:fill="auto"/>
          </w:tcPr>
          <w:p w:rsidR="004855B2" w:rsidRPr="00435005" w:rsidRDefault="004855B2" w:rsidP="00765094">
            <w:pPr>
              <w:jc w:val="center"/>
            </w:pPr>
          </w:p>
        </w:tc>
      </w:tr>
    </w:tbl>
    <w:p w:rsidR="004855B2" w:rsidRPr="00435005" w:rsidRDefault="004855B2" w:rsidP="004855B2">
      <w:pPr>
        <w:jc w:val="both"/>
        <w:rPr>
          <w:b/>
          <w:color w:val="252525"/>
          <w:shd w:val="clear" w:color="auto" w:fill="FFFFFF"/>
        </w:rPr>
      </w:pPr>
    </w:p>
    <w:p w:rsidR="004855B2" w:rsidRPr="00435005" w:rsidRDefault="004855B2" w:rsidP="004855B2">
      <w:pPr>
        <w:jc w:val="both"/>
      </w:pPr>
      <w:r w:rsidRPr="00435005">
        <w:t xml:space="preserve">Критерии оценивания: </w:t>
      </w:r>
    </w:p>
    <w:p w:rsidR="004855B2" w:rsidRPr="00435005" w:rsidRDefault="004855B2" w:rsidP="004855B2">
      <w:pPr>
        <w:jc w:val="both"/>
      </w:pPr>
      <w:r w:rsidRPr="00435005">
        <w:t>90% и более – «5»,</w:t>
      </w:r>
    </w:p>
    <w:p w:rsidR="004855B2" w:rsidRPr="00435005" w:rsidRDefault="004855B2" w:rsidP="004855B2">
      <w:pPr>
        <w:jc w:val="both"/>
      </w:pPr>
      <w:r w:rsidRPr="00435005">
        <w:t xml:space="preserve">80-89 % – «4», </w:t>
      </w:r>
    </w:p>
    <w:p w:rsidR="004855B2" w:rsidRPr="00435005" w:rsidRDefault="004855B2" w:rsidP="004855B2">
      <w:pPr>
        <w:jc w:val="both"/>
      </w:pPr>
      <w:r w:rsidRPr="00435005">
        <w:t xml:space="preserve">70-79% – «3», </w:t>
      </w:r>
    </w:p>
    <w:p w:rsidR="004855B2" w:rsidRPr="00435005" w:rsidRDefault="004855B2" w:rsidP="004855B2">
      <w:r w:rsidRPr="00435005">
        <w:t>менее 70% - «2».</w:t>
      </w:r>
    </w:p>
    <w:p w:rsidR="004855B2" w:rsidRPr="00435005" w:rsidRDefault="004855B2" w:rsidP="004855B2">
      <w:pPr>
        <w:tabs>
          <w:tab w:val="left" w:pos="3525"/>
        </w:tabs>
      </w:pPr>
    </w:p>
    <w:p w:rsidR="004855B2" w:rsidRPr="00435005" w:rsidRDefault="004855B2" w:rsidP="004855B2"/>
    <w:p w:rsidR="00765094" w:rsidRPr="00435005" w:rsidRDefault="00765094" w:rsidP="004855B2">
      <w:pPr>
        <w:jc w:val="center"/>
      </w:pPr>
    </w:p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765094" w:rsidRPr="00435005" w:rsidRDefault="00765094" w:rsidP="00765094"/>
    <w:p w:rsidR="004855B2" w:rsidRPr="00435005" w:rsidRDefault="00765094" w:rsidP="00765094">
      <w:pPr>
        <w:tabs>
          <w:tab w:val="left" w:pos="6450"/>
        </w:tabs>
      </w:pPr>
      <w:r w:rsidRPr="00435005">
        <w:tab/>
      </w:r>
    </w:p>
    <w:p w:rsidR="00435005" w:rsidRDefault="00435005">
      <w:r>
        <w:br w:type="page"/>
      </w:r>
    </w:p>
    <w:p w:rsidR="00765094" w:rsidRPr="00435005" w:rsidRDefault="00765094" w:rsidP="00765094">
      <w:pPr>
        <w:jc w:val="right"/>
      </w:pPr>
      <w:r w:rsidRPr="00435005">
        <w:lastRenderedPageBreak/>
        <w:t>Приложение 13</w:t>
      </w:r>
    </w:p>
    <w:p w:rsidR="00765094" w:rsidRPr="00435005" w:rsidRDefault="00765094" w:rsidP="00765094">
      <w:pPr>
        <w:spacing w:line="360" w:lineRule="auto"/>
        <w:jc w:val="center"/>
        <w:rPr>
          <w:b/>
          <w:caps/>
        </w:rPr>
      </w:pPr>
      <w:r w:rsidRPr="00435005">
        <w:rPr>
          <w:b/>
          <w:caps/>
        </w:rPr>
        <w:t>тест</w:t>
      </w:r>
    </w:p>
    <w:p w:rsidR="00765094" w:rsidRPr="00435005" w:rsidRDefault="00765094" w:rsidP="00765094">
      <w:pPr>
        <w:jc w:val="both"/>
        <w:rPr>
          <w:b/>
          <w:bCs/>
        </w:rPr>
      </w:pPr>
      <w:r w:rsidRPr="00435005">
        <w:rPr>
          <w:b/>
          <w:u w:val="single"/>
        </w:rPr>
        <w:t>Тема №13</w:t>
      </w:r>
      <w:r w:rsidRPr="00435005">
        <w:t xml:space="preserve"> </w:t>
      </w:r>
      <w:r w:rsidRPr="00435005">
        <w:rPr>
          <w:b/>
        </w:rPr>
        <w:t>Итоговый тест по ОД «История»</w:t>
      </w:r>
    </w:p>
    <w:p w:rsidR="00765094" w:rsidRPr="00435005" w:rsidRDefault="00765094" w:rsidP="00765094">
      <w:pPr>
        <w:jc w:val="both"/>
      </w:pPr>
      <w:r w:rsidRPr="00435005">
        <w:t xml:space="preserve">Проверяемые  результаты обучения: </w:t>
      </w:r>
      <w:r w:rsidRPr="00435005">
        <w:rPr>
          <w:b/>
        </w:rPr>
        <w:t>З</w:t>
      </w:r>
      <w:r w:rsidRPr="00435005">
        <w:t>1-З5</w:t>
      </w:r>
    </w:p>
    <w:p w:rsidR="00765094" w:rsidRPr="00435005" w:rsidRDefault="00765094" w:rsidP="00765094">
      <w:pPr>
        <w:jc w:val="both"/>
      </w:pPr>
      <w:r w:rsidRPr="00435005">
        <w:t xml:space="preserve">Вид задания: Тест, содержащий 45 заданий. 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435005">
        <w:rPr>
          <w:b/>
          <w:bCs/>
          <w:i/>
          <w:iCs/>
          <w:color w:val="000000"/>
        </w:rPr>
        <w:t xml:space="preserve">  Инструкция</w:t>
      </w:r>
      <w:r w:rsidRPr="00435005">
        <w:rPr>
          <w:i/>
          <w:iCs/>
          <w:color w:val="000000"/>
        </w:rPr>
        <w:t xml:space="preserve">: Тест состоит из 45 заданий. Прежде, чем приступить к его выполнению, </w:t>
      </w:r>
      <w:r w:rsidRPr="00435005">
        <w:rPr>
          <w:i/>
          <w:iCs/>
          <w:color w:val="000000"/>
          <w:spacing w:val="-2"/>
        </w:rPr>
        <w:t xml:space="preserve">подумай, в чем заключается смысл задания. Вспомни значения терминов, понятий, </w:t>
      </w:r>
      <w:r w:rsidRPr="00435005">
        <w:rPr>
          <w:i/>
          <w:iCs/>
          <w:color w:val="000000"/>
          <w:spacing w:val="-7"/>
        </w:rPr>
        <w:t xml:space="preserve">указанных в вопросе. Выполняя задания, необходимо выбрать один правильный ответ, либо </w:t>
      </w:r>
      <w:r w:rsidRPr="00435005">
        <w:rPr>
          <w:i/>
          <w:iCs/>
          <w:color w:val="000000"/>
          <w:spacing w:val="-8"/>
        </w:rPr>
        <w:t>дописать пропущенные понятия, термин или дату.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1.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Князь, объединивший земли Киева и Новгорода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1954"/>
          <w:tab w:val="left" w:pos="4262"/>
        </w:tabs>
        <w:autoSpaceDE w:val="0"/>
        <w:autoSpaceDN w:val="0"/>
        <w:adjustRightInd w:val="0"/>
        <w:ind w:left="10"/>
      </w:pPr>
      <w:r w:rsidRPr="00435005">
        <w:rPr>
          <w:color w:val="000000"/>
          <w:spacing w:val="-1"/>
        </w:rPr>
        <w:t>А) Олег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Святослав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Игорь</w:t>
      </w:r>
    </w:p>
    <w:p w:rsidR="00765094" w:rsidRPr="00435005" w:rsidRDefault="00765094" w:rsidP="001429AB">
      <w:pPr>
        <w:widowControl w:val="0"/>
        <w:numPr>
          <w:ilvl w:val="0"/>
          <w:numId w:val="56"/>
        </w:numPr>
        <w:shd w:val="clear" w:color="auto" w:fill="FFFFFF"/>
        <w:tabs>
          <w:tab w:val="left" w:pos="264"/>
          <w:tab w:val="left" w:pos="1426"/>
          <w:tab w:val="left" w:pos="4267"/>
        </w:tabs>
        <w:autoSpaceDE w:val="0"/>
        <w:autoSpaceDN w:val="0"/>
        <w:adjustRightInd w:val="0"/>
        <w:ind w:left="10" w:right="1728"/>
        <w:rPr>
          <w:color w:val="000000"/>
        </w:rPr>
      </w:pPr>
      <w:r w:rsidRPr="00435005">
        <w:rPr>
          <w:b/>
          <w:color w:val="000000"/>
        </w:rPr>
        <w:t>Образование Древнерусского государства относится к</w:t>
      </w:r>
      <w:r w:rsidRPr="00435005">
        <w:rPr>
          <w:b/>
          <w:color w:val="000000"/>
        </w:rPr>
        <w:br/>
      </w:r>
      <w:r w:rsidRPr="00435005">
        <w:rPr>
          <w:color w:val="000000"/>
          <w:spacing w:val="16"/>
        </w:rPr>
        <w:t>А) Х в.</w:t>
      </w:r>
      <w:r w:rsidRPr="00435005">
        <w:rPr>
          <w:color w:val="000000"/>
        </w:rPr>
        <w:tab/>
        <w:t xml:space="preserve">        Б) XI в.</w:t>
      </w:r>
      <w:r w:rsidRPr="00435005">
        <w:rPr>
          <w:color w:val="000000"/>
        </w:rPr>
        <w:tab/>
        <w:t>В) IX в.</w:t>
      </w:r>
    </w:p>
    <w:p w:rsidR="00765094" w:rsidRPr="00435005" w:rsidRDefault="00765094" w:rsidP="001429AB">
      <w:pPr>
        <w:widowControl w:val="0"/>
        <w:numPr>
          <w:ilvl w:val="0"/>
          <w:numId w:val="56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  <w:color w:val="000000"/>
        </w:rPr>
      </w:pPr>
      <w:r w:rsidRPr="00435005">
        <w:rPr>
          <w:b/>
          <w:color w:val="000000"/>
        </w:rPr>
        <w:t>Система сбора дани в Древнерусском государстве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1886"/>
          <w:tab w:val="left" w:pos="4301"/>
        </w:tabs>
        <w:autoSpaceDE w:val="0"/>
        <w:autoSpaceDN w:val="0"/>
        <w:adjustRightInd w:val="0"/>
        <w:ind w:left="14"/>
      </w:pPr>
      <w:r w:rsidRPr="00435005">
        <w:rPr>
          <w:color w:val="000000"/>
          <w:spacing w:val="-2"/>
        </w:rPr>
        <w:t>А) полюдье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оброк</w:t>
      </w:r>
      <w:r w:rsidRPr="00435005">
        <w:rPr>
          <w:color w:val="000000"/>
        </w:rPr>
        <w:tab/>
        <w:t>В) барщина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color w:val="000000"/>
        </w:rPr>
        <w:t>4.</w:t>
      </w:r>
      <w:r w:rsidRPr="00435005">
        <w:rPr>
          <w:color w:val="000000"/>
        </w:rPr>
        <w:tab/>
      </w:r>
      <w:r w:rsidRPr="00435005">
        <w:rPr>
          <w:b/>
          <w:color w:val="000000"/>
          <w:spacing w:val="-1"/>
        </w:rPr>
        <w:t>Первым писанным сводом законов на Руси стал(а)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1795"/>
          <w:tab w:val="left" w:pos="4205"/>
        </w:tabs>
        <w:autoSpaceDE w:val="0"/>
        <w:autoSpaceDN w:val="0"/>
        <w:adjustRightInd w:val="0"/>
        <w:ind w:left="14"/>
      </w:pPr>
      <w:r w:rsidRPr="00435005">
        <w:rPr>
          <w:color w:val="000000"/>
          <w:spacing w:val="-2"/>
        </w:rPr>
        <w:t>А) Судебник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Б) «Русская правда»</w:t>
      </w:r>
      <w:r w:rsidRPr="00435005">
        <w:rPr>
          <w:color w:val="000000"/>
        </w:rPr>
        <w:tab/>
        <w:t>В) Соборное уложение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5.</w:t>
      </w:r>
      <w:r w:rsidRPr="00435005">
        <w:rPr>
          <w:b/>
          <w:color w:val="000000"/>
        </w:rPr>
        <w:tab/>
        <w:t>Победу на Чудском озере над немецкими крестоносцами одержал в 1242г. князь_____________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4"/>
        <w:rPr>
          <w:b/>
        </w:rPr>
      </w:pPr>
      <w:r w:rsidRPr="00435005">
        <w:rPr>
          <w:b/>
          <w:color w:val="000000"/>
        </w:rPr>
        <w:t>6.</w:t>
      </w:r>
      <w:r w:rsidRPr="00435005">
        <w:rPr>
          <w:b/>
          <w:color w:val="000000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435005">
          <w:rPr>
            <w:b/>
            <w:color w:val="000000"/>
          </w:rPr>
          <w:t>1547 г</w:t>
        </w:r>
      </w:smartTag>
      <w:r w:rsidRPr="00435005">
        <w:rPr>
          <w:b/>
          <w:color w:val="000000"/>
        </w:rPr>
        <w:t>. на царство венчался первый русский царь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3826"/>
        </w:tabs>
        <w:autoSpaceDE w:val="0"/>
        <w:autoSpaceDN w:val="0"/>
        <w:adjustRightInd w:val="0"/>
        <w:ind w:left="14"/>
      </w:pPr>
      <w:r w:rsidRPr="00435005">
        <w:rPr>
          <w:color w:val="000000"/>
        </w:rPr>
        <w:t>А) Иван IV Грозный        Б) Василий III</w:t>
      </w:r>
      <w:r w:rsidRPr="00435005">
        <w:rPr>
          <w:color w:val="000000"/>
        </w:rPr>
        <w:tab/>
        <w:t>В) Иван III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  <w:tab w:val="left" w:pos="2093"/>
        </w:tabs>
        <w:autoSpaceDE w:val="0"/>
        <w:autoSpaceDN w:val="0"/>
        <w:adjustRightInd w:val="0"/>
        <w:ind w:left="14" w:right="1728"/>
        <w:rPr>
          <w:b/>
        </w:rPr>
      </w:pPr>
      <w:r w:rsidRPr="00435005">
        <w:rPr>
          <w:b/>
          <w:color w:val="000000"/>
        </w:rPr>
        <w:t>7.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>Первым сословно-представительным органом России был(а)____________________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269" w:hanging="250"/>
        <w:rPr>
          <w:b/>
        </w:rPr>
      </w:pPr>
      <w:r w:rsidRPr="00435005">
        <w:rPr>
          <w:b/>
          <w:color w:val="000000"/>
        </w:rPr>
        <w:t>8.</w:t>
      </w:r>
      <w:r w:rsidRPr="00435005">
        <w:rPr>
          <w:b/>
          <w:color w:val="000000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093"/>
        </w:tabs>
        <w:autoSpaceDE w:val="0"/>
        <w:autoSpaceDN w:val="0"/>
        <w:adjustRightInd w:val="0"/>
        <w:ind w:left="10"/>
      </w:pPr>
      <w:r w:rsidRPr="00435005">
        <w:rPr>
          <w:color w:val="000000"/>
          <w:spacing w:val="-2"/>
        </w:rPr>
        <w:t>А) опричнина</w:t>
      </w:r>
      <w:r w:rsidRPr="00435005">
        <w:rPr>
          <w:color w:val="000000"/>
        </w:rPr>
        <w:tab/>
      </w:r>
      <w:r w:rsidRPr="00435005">
        <w:rPr>
          <w:color w:val="000000"/>
          <w:spacing w:val="2"/>
        </w:rPr>
        <w:t>Б) испольщина         В) федеральная раздробленность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 w:right="3802"/>
        <w:rPr>
          <w:color w:val="000000"/>
        </w:rPr>
      </w:pPr>
      <w:r w:rsidRPr="00435005">
        <w:rPr>
          <w:b/>
          <w:color w:val="000000"/>
        </w:rPr>
        <w:t>9.</w:t>
      </w:r>
      <w:r w:rsidRPr="00435005">
        <w:rPr>
          <w:b/>
          <w:color w:val="000000"/>
        </w:rPr>
        <w:tab/>
        <w:t>Начало XVII в. в России именуют</w:t>
      </w:r>
      <w:r w:rsidRPr="00435005">
        <w:rPr>
          <w:b/>
          <w:color w:val="000000"/>
        </w:rPr>
        <w:br/>
      </w:r>
      <w:r w:rsidRPr="00435005">
        <w:rPr>
          <w:color w:val="000000"/>
          <w:spacing w:val="-2"/>
        </w:rPr>
        <w:t>А) смутным временем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 w:right="3802"/>
        <w:rPr>
          <w:color w:val="000000"/>
          <w:spacing w:val="-3"/>
        </w:rPr>
      </w:pPr>
      <w:r w:rsidRPr="00435005">
        <w:rPr>
          <w:color w:val="000000"/>
          <w:spacing w:val="-3"/>
        </w:rPr>
        <w:t>Б) «просвещенным абсолютизмом»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 w:right="3802"/>
      </w:pPr>
      <w:r w:rsidRPr="00435005">
        <w:rPr>
          <w:color w:val="000000"/>
          <w:spacing w:val="-3"/>
        </w:rPr>
        <w:t xml:space="preserve"> </w:t>
      </w:r>
      <w:r w:rsidRPr="00435005">
        <w:rPr>
          <w:color w:val="000000"/>
          <w:spacing w:val="-2"/>
        </w:rPr>
        <w:t>В) эпохой реформ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10.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Первым царем из династии Романовых на престол был избран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ind w:left="14"/>
      </w:pPr>
      <w:r w:rsidRPr="00435005">
        <w:rPr>
          <w:color w:val="000000"/>
        </w:rPr>
        <w:t>А) Петр I</w:t>
      </w:r>
      <w:r w:rsidRPr="00435005">
        <w:rPr>
          <w:color w:val="000000"/>
        </w:rPr>
        <w:tab/>
      </w:r>
      <w:r w:rsidRPr="00435005">
        <w:rPr>
          <w:color w:val="000000"/>
          <w:spacing w:val="2"/>
        </w:rPr>
        <w:t>Б) Михаил Федорович В) Федор Алексеевич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11.</w:t>
      </w:r>
      <w:r w:rsidRPr="00435005">
        <w:rPr>
          <w:b/>
          <w:color w:val="000000"/>
        </w:rPr>
        <w:tab/>
        <w:t>Освоение Сибири в XVII в. связано с именем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059"/>
          <w:tab w:val="left" w:pos="3893"/>
        </w:tabs>
        <w:autoSpaceDE w:val="0"/>
        <w:autoSpaceDN w:val="0"/>
        <w:adjustRightInd w:val="0"/>
        <w:ind w:left="14"/>
        <w:rPr>
          <w:color w:val="000000"/>
        </w:rPr>
      </w:pPr>
      <w:r w:rsidRPr="00435005">
        <w:rPr>
          <w:color w:val="000000"/>
          <w:spacing w:val="-3"/>
        </w:rPr>
        <w:t>А) В.Д. Пояркова</w:t>
      </w:r>
      <w:r w:rsidRPr="00435005">
        <w:rPr>
          <w:color w:val="000000"/>
        </w:rPr>
        <w:tab/>
      </w:r>
      <w:r w:rsidRPr="00435005">
        <w:rPr>
          <w:color w:val="000000"/>
          <w:spacing w:val="-4"/>
        </w:rPr>
        <w:t>Б) Ермака</w:t>
      </w:r>
      <w:r w:rsidRPr="00435005">
        <w:rPr>
          <w:color w:val="000000"/>
        </w:rPr>
        <w:tab/>
        <w:t>В) Е.П. Хабарова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230"/>
        <w:rPr>
          <w:b/>
          <w:color w:val="000000"/>
          <w:spacing w:val="-2"/>
        </w:rPr>
      </w:pPr>
      <w:r w:rsidRPr="00435005">
        <w:rPr>
          <w:b/>
          <w:color w:val="000000"/>
        </w:rPr>
        <w:t>12.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>В честь взятия Казани по приказу Ивана Грозного был построен на Красной площади в Москве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color w:val="000000"/>
          <w:spacing w:val="-2"/>
        </w:rPr>
      </w:pPr>
      <w:r w:rsidRPr="00435005">
        <w:rPr>
          <w:color w:val="000000"/>
          <w:spacing w:val="-2"/>
        </w:rPr>
        <w:t>А) Храм Василия Блаженного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color w:val="000000"/>
          <w:spacing w:val="-2"/>
        </w:rPr>
      </w:pPr>
      <w:r w:rsidRPr="00435005">
        <w:rPr>
          <w:color w:val="000000"/>
          <w:spacing w:val="-2"/>
        </w:rPr>
        <w:t>Б) Храм Покрова на Нерли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color w:val="000000"/>
          <w:spacing w:val="-2"/>
        </w:rPr>
      </w:pPr>
      <w:r w:rsidRPr="00435005">
        <w:rPr>
          <w:color w:val="000000"/>
          <w:spacing w:val="-2"/>
        </w:rPr>
        <w:t>В) Успенский собор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  <w:color w:val="000000"/>
          <w:spacing w:val="-2"/>
        </w:rPr>
      </w:pPr>
      <w:r w:rsidRPr="00435005">
        <w:rPr>
          <w:b/>
          <w:color w:val="000000"/>
          <w:spacing w:val="-2"/>
        </w:rPr>
        <w:t xml:space="preserve">13.Вершиной творчества русского художника Рублева является икона______                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  <w:ind w:left="14"/>
        <w:rPr>
          <w:b/>
          <w:color w:val="000000"/>
          <w:spacing w:val="-2"/>
        </w:rPr>
      </w:pPr>
      <w:r w:rsidRPr="00435005">
        <w:rPr>
          <w:b/>
          <w:color w:val="000000"/>
          <w:spacing w:val="-2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435005">
        <w:rPr>
          <w:b/>
          <w:color w:val="000000"/>
        </w:rPr>
        <w:t>15. Первопечатник России- это____________________________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19"/>
        <w:rPr>
          <w:b/>
          <w:color w:val="000000"/>
          <w:spacing w:val="-1"/>
        </w:rPr>
      </w:pPr>
      <w:r w:rsidRPr="00435005">
        <w:rPr>
          <w:b/>
          <w:color w:val="000000"/>
        </w:rPr>
        <w:t>16.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Первым Российским императором стал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72"/>
          <w:tab w:val="left" w:pos="5035"/>
        </w:tabs>
        <w:autoSpaceDE w:val="0"/>
        <w:autoSpaceDN w:val="0"/>
        <w:adjustRightInd w:val="0"/>
        <w:ind w:left="269"/>
      </w:pPr>
      <w:r w:rsidRPr="00435005">
        <w:rPr>
          <w:color w:val="000000"/>
        </w:rPr>
        <w:t>А) Иван VI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Б) Алексей Михайлович</w:t>
      </w:r>
      <w:r w:rsidRPr="00435005">
        <w:rPr>
          <w:color w:val="000000"/>
        </w:rPr>
        <w:tab/>
        <w:t>В) Петр I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right="3110" w:hanging="245"/>
      </w:pPr>
      <w:r w:rsidRPr="00435005">
        <w:rPr>
          <w:b/>
          <w:color w:val="000000"/>
        </w:rPr>
        <w:t>17.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Причиной Северной войны стала</w:t>
      </w:r>
      <w:r w:rsidRPr="00435005">
        <w:rPr>
          <w:b/>
          <w:color w:val="000000"/>
          <w:spacing w:val="-1"/>
        </w:rPr>
        <w:br/>
      </w:r>
      <w:r w:rsidRPr="00435005">
        <w:rPr>
          <w:color w:val="000000"/>
          <w:spacing w:val="-2"/>
        </w:rPr>
        <w:t>А) борьба за выход к Черному морю</w:t>
      </w:r>
      <w:r w:rsidRPr="00435005">
        <w:rPr>
          <w:color w:val="000000"/>
          <w:spacing w:val="-2"/>
        </w:rPr>
        <w:br/>
      </w:r>
      <w:r w:rsidRPr="00435005">
        <w:rPr>
          <w:color w:val="000000"/>
          <w:spacing w:val="-1"/>
        </w:rPr>
        <w:t>Б) борьба за польское наследство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9"/>
      </w:pPr>
      <w:r w:rsidRPr="00435005">
        <w:rPr>
          <w:color w:val="000000"/>
          <w:spacing w:val="-1"/>
        </w:rPr>
        <w:t>В) борьба за выход к Балтийскому морю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right="346" w:hanging="245"/>
        <w:rPr>
          <w:b/>
        </w:rPr>
      </w:pPr>
      <w:r w:rsidRPr="00435005">
        <w:rPr>
          <w:b/>
          <w:color w:val="000000"/>
        </w:rPr>
        <w:t>18.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 xml:space="preserve">Для надзора за деятельностью Правительствующего Сената была введена </w:t>
      </w:r>
      <w:r w:rsidRPr="00435005">
        <w:rPr>
          <w:b/>
          <w:color w:val="000000"/>
          <w:spacing w:val="-1"/>
        </w:rPr>
        <w:t>должность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784"/>
        </w:tabs>
        <w:autoSpaceDE w:val="0"/>
        <w:autoSpaceDN w:val="0"/>
        <w:adjustRightInd w:val="0"/>
        <w:ind w:left="269"/>
      </w:pPr>
      <w:r w:rsidRPr="00435005">
        <w:rPr>
          <w:color w:val="000000"/>
          <w:spacing w:val="-2"/>
        </w:rPr>
        <w:t>А) полицмейстера</w:t>
      </w:r>
      <w:r w:rsidRPr="00435005">
        <w:rPr>
          <w:color w:val="000000"/>
        </w:rPr>
        <w:tab/>
      </w:r>
      <w:r w:rsidRPr="00435005">
        <w:rPr>
          <w:color w:val="000000"/>
          <w:spacing w:val="4"/>
        </w:rPr>
        <w:t>Б) губернатора        В) обер-прокурора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245"/>
        <w:rPr>
          <w:b/>
        </w:rPr>
      </w:pPr>
      <w:r w:rsidRPr="00435005">
        <w:rPr>
          <w:b/>
          <w:color w:val="000000"/>
        </w:rPr>
        <w:lastRenderedPageBreak/>
        <w:t>19.</w:t>
      </w:r>
      <w:r w:rsidRPr="00435005">
        <w:rPr>
          <w:b/>
          <w:color w:val="000000"/>
        </w:rPr>
        <w:tab/>
        <w:t xml:space="preserve">Историческую эпоху между правлением Петра I и Екатерины II в российской </w:t>
      </w:r>
      <w:r w:rsidRPr="00435005">
        <w:rPr>
          <w:b/>
          <w:color w:val="000000"/>
          <w:spacing w:val="-1"/>
        </w:rPr>
        <w:t>истории называют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9"/>
      </w:pPr>
      <w:r w:rsidRPr="00435005">
        <w:rPr>
          <w:color w:val="000000"/>
          <w:spacing w:val="-2"/>
        </w:rPr>
        <w:t>А) смутное время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4"/>
      </w:pPr>
      <w:r w:rsidRPr="00435005">
        <w:rPr>
          <w:color w:val="000000"/>
          <w:spacing w:val="-1"/>
        </w:rPr>
        <w:t>Б) эпоха дворцовых переворотов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9"/>
      </w:pPr>
      <w:r w:rsidRPr="00435005">
        <w:rPr>
          <w:color w:val="000000"/>
          <w:spacing w:val="-1"/>
        </w:rPr>
        <w:t>В) эпоха просвещения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245"/>
        <w:rPr>
          <w:b/>
        </w:rPr>
      </w:pPr>
      <w:r w:rsidRPr="00435005">
        <w:rPr>
          <w:b/>
          <w:color w:val="000000"/>
        </w:rPr>
        <w:t>20.</w:t>
      </w:r>
      <w:r w:rsidRPr="00435005">
        <w:rPr>
          <w:b/>
          <w:color w:val="000000"/>
        </w:rPr>
        <w:tab/>
        <w:t xml:space="preserve">В правление Екатерины II страну потрясло мощное крестьянское восстание под </w:t>
      </w:r>
      <w:r w:rsidRPr="00435005">
        <w:rPr>
          <w:b/>
          <w:color w:val="000000"/>
          <w:spacing w:val="-2"/>
        </w:rPr>
        <w:t>предводительством_________________________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4" w:right="4493" w:hanging="250"/>
        <w:rPr>
          <w:b/>
          <w:color w:val="000000"/>
          <w:spacing w:val="7"/>
        </w:rPr>
      </w:pPr>
      <w:r w:rsidRPr="00435005">
        <w:rPr>
          <w:b/>
          <w:color w:val="000000"/>
          <w:spacing w:val="7"/>
        </w:rPr>
        <w:t xml:space="preserve">21.Ассигнации-это 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64" w:right="49" w:hanging="250"/>
      </w:pPr>
      <w:r w:rsidRPr="00435005">
        <w:rPr>
          <w:color w:val="000000"/>
          <w:spacing w:val="-2"/>
        </w:rPr>
        <w:t xml:space="preserve">А) ценные бумаги     Б) акции    В) бумажные деньги 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22.</w:t>
      </w:r>
      <w:r w:rsidRPr="00435005">
        <w:rPr>
          <w:b/>
          <w:color w:val="000000"/>
        </w:rPr>
        <w:tab/>
        <w:t>В начале 18 века в России стала выходить первая печатная газета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736"/>
        </w:tabs>
        <w:autoSpaceDE w:val="0"/>
        <w:autoSpaceDN w:val="0"/>
        <w:adjustRightInd w:val="0"/>
        <w:ind w:left="259"/>
      </w:pPr>
      <w:r w:rsidRPr="00435005">
        <w:rPr>
          <w:color w:val="000000"/>
          <w:spacing w:val="-2"/>
        </w:rPr>
        <w:t>А) «Куранты»</w:t>
      </w:r>
      <w:r w:rsidRPr="00435005">
        <w:rPr>
          <w:color w:val="000000"/>
        </w:rPr>
        <w:tab/>
      </w:r>
      <w:r w:rsidRPr="00435005">
        <w:rPr>
          <w:color w:val="000000"/>
          <w:spacing w:val="4"/>
        </w:rPr>
        <w:t>Б) «Ведомости»        В) «Известия»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10"/>
        <w:rPr>
          <w:b/>
        </w:rPr>
      </w:pPr>
      <w:r w:rsidRPr="00435005">
        <w:rPr>
          <w:b/>
          <w:color w:val="000000"/>
        </w:rPr>
        <w:t>23.</w:t>
      </w:r>
      <w:r w:rsidRPr="00435005">
        <w:rPr>
          <w:b/>
          <w:color w:val="000000"/>
        </w:rPr>
        <w:tab/>
        <w:t>Ведущим жанром русской живописи 18 века стал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659"/>
          <w:tab w:val="left" w:pos="4517"/>
        </w:tabs>
        <w:autoSpaceDE w:val="0"/>
        <w:autoSpaceDN w:val="0"/>
        <w:adjustRightInd w:val="0"/>
        <w:ind w:left="254"/>
      </w:pPr>
      <w:r w:rsidRPr="00435005">
        <w:rPr>
          <w:color w:val="000000"/>
          <w:spacing w:val="3"/>
        </w:rPr>
        <w:t>А) портрет</w:t>
      </w:r>
      <w:r w:rsidRPr="00435005">
        <w:rPr>
          <w:color w:val="000000"/>
        </w:rPr>
        <w:t xml:space="preserve">                 </w:t>
      </w:r>
      <w:r w:rsidRPr="00435005">
        <w:rPr>
          <w:color w:val="000000"/>
          <w:spacing w:val="3"/>
        </w:rPr>
        <w:t>Б) пейзаж</w:t>
      </w:r>
      <w:r w:rsidRPr="00435005">
        <w:rPr>
          <w:color w:val="000000"/>
        </w:rPr>
        <w:tab/>
        <w:t xml:space="preserve">        </w:t>
      </w:r>
      <w:r w:rsidRPr="00435005">
        <w:rPr>
          <w:color w:val="000000"/>
          <w:spacing w:val="-2"/>
        </w:rPr>
        <w:t>В) икона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250" w:right="2419" w:hanging="240"/>
      </w:pPr>
      <w:r w:rsidRPr="00435005">
        <w:rPr>
          <w:b/>
          <w:color w:val="000000"/>
        </w:rPr>
        <w:t>24.</w:t>
      </w:r>
      <w:r w:rsidRPr="00435005">
        <w:rPr>
          <w:b/>
          <w:color w:val="000000"/>
        </w:rPr>
        <w:tab/>
        <w:t>Какое событие произошло 14 декабря 1825 года?</w:t>
      </w:r>
      <w:r w:rsidRPr="00435005">
        <w:rPr>
          <w:b/>
          <w:color w:val="000000"/>
        </w:rPr>
        <w:br/>
      </w:r>
      <w:r w:rsidRPr="00435005">
        <w:rPr>
          <w:color w:val="000000"/>
        </w:rPr>
        <w:t>А) убийство Александра II народовольцами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59" w:right="4147"/>
        <w:rPr>
          <w:color w:val="000000"/>
          <w:spacing w:val="-2"/>
        </w:rPr>
      </w:pPr>
      <w:r w:rsidRPr="00435005">
        <w:rPr>
          <w:color w:val="000000"/>
          <w:spacing w:val="-2"/>
        </w:rPr>
        <w:t xml:space="preserve">Б) восстание декабристов 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59" w:right="4147"/>
      </w:pPr>
      <w:r w:rsidRPr="00435005">
        <w:rPr>
          <w:color w:val="000000"/>
          <w:spacing w:val="-2"/>
        </w:rPr>
        <w:t>В) первая стачка рабочих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" w:right="346"/>
        <w:rPr>
          <w:b/>
          <w:color w:val="000000"/>
          <w:spacing w:val="-2"/>
        </w:rPr>
      </w:pPr>
      <w:r w:rsidRPr="00435005">
        <w:rPr>
          <w:b/>
          <w:color w:val="000000"/>
        </w:rPr>
        <w:t>25.</w:t>
      </w:r>
      <w:r w:rsidRPr="00435005">
        <w:rPr>
          <w:b/>
          <w:color w:val="000000"/>
        </w:rPr>
        <w:tab/>
        <w:t>Крупнейшим сражением Отечественной войны 1812 года было ______________________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2765"/>
        <w:rPr>
          <w:color w:val="000000"/>
          <w:spacing w:val="-3"/>
        </w:rPr>
      </w:pPr>
      <w:r w:rsidRPr="00435005">
        <w:rPr>
          <w:b/>
          <w:color w:val="000000"/>
        </w:rPr>
        <w:t>26.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3"/>
        </w:rPr>
        <w:t>В Х1Хв. Россия по форме правления была</w:t>
      </w:r>
      <w:r w:rsidRPr="00435005">
        <w:rPr>
          <w:color w:val="000000"/>
          <w:spacing w:val="-3"/>
        </w:rPr>
        <w:br/>
      </w:r>
      <w:r w:rsidRPr="00435005">
        <w:rPr>
          <w:color w:val="000000"/>
          <w:spacing w:val="-2"/>
        </w:rPr>
        <w:t>А) самодержавной монархией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9" w:right="3802"/>
        <w:rPr>
          <w:color w:val="000000"/>
          <w:spacing w:val="-2"/>
        </w:rPr>
      </w:pPr>
      <w:r w:rsidRPr="00435005">
        <w:rPr>
          <w:color w:val="000000"/>
          <w:spacing w:val="-2"/>
        </w:rPr>
        <w:t>Б) феодальной республикой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9" w:right="3802"/>
        <w:rPr>
          <w:color w:val="000000"/>
          <w:spacing w:val="-2"/>
        </w:rPr>
      </w:pPr>
      <w:r w:rsidRPr="00435005">
        <w:rPr>
          <w:color w:val="000000"/>
          <w:spacing w:val="-2"/>
        </w:rPr>
        <w:t xml:space="preserve"> </w:t>
      </w:r>
      <w:r w:rsidRPr="00435005">
        <w:rPr>
          <w:color w:val="000000"/>
          <w:spacing w:val="-3"/>
        </w:rPr>
        <w:t>В) Конституционной монархией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2765"/>
      </w:pPr>
      <w:r w:rsidRPr="00435005">
        <w:rPr>
          <w:b/>
          <w:color w:val="000000"/>
        </w:rPr>
        <w:t>27.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3"/>
        </w:rPr>
        <w:t>Первая российская революция началась с</w:t>
      </w:r>
      <w:r w:rsidRPr="00435005">
        <w:rPr>
          <w:b/>
          <w:color w:val="000000"/>
          <w:spacing w:val="-3"/>
        </w:rPr>
        <w:br/>
      </w:r>
      <w:r w:rsidRPr="00435005">
        <w:rPr>
          <w:color w:val="000000"/>
          <w:spacing w:val="-2"/>
        </w:rPr>
        <w:t>А) убийства Распутина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</w:pPr>
      <w:r w:rsidRPr="00435005">
        <w:rPr>
          <w:color w:val="000000"/>
          <w:spacing w:val="-2"/>
        </w:rPr>
        <w:t>Б) Ленского расстрела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</w:pPr>
      <w:r w:rsidRPr="00435005">
        <w:rPr>
          <w:color w:val="000000"/>
          <w:spacing w:val="-1"/>
        </w:rPr>
        <w:t>В) расстрела демонстрации рабочих к Зимнему дворцу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2419"/>
      </w:pPr>
      <w:r w:rsidRPr="00435005">
        <w:rPr>
          <w:b/>
          <w:color w:val="000000"/>
        </w:rPr>
        <w:t>28.</w:t>
      </w:r>
      <w:r w:rsidRPr="00435005">
        <w:rPr>
          <w:b/>
          <w:color w:val="000000"/>
        </w:rPr>
        <w:tab/>
        <w:t>Результатом I мировой войны для России стало</w:t>
      </w:r>
      <w:r w:rsidRPr="00435005">
        <w:rPr>
          <w:b/>
          <w:color w:val="000000"/>
        </w:rPr>
        <w:br/>
      </w:r>
      <w:r w:rsidRPr="00435005">
        <w:rPr>
          <w:color w:val="000000"/>
          <w:spacing w:val="-2"/>
        </w:rPr>
        <w:t>А) сплочение общества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 w:right="2722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 xml:space="preserve">Б) укрепление престижа династии Романовых 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 w:right="2722"/>
        <w:jc w:val="both"/>
      </w:pPr>
      <w:r w:rsidRPr="00435005">
        <w:rPr>
          <w:color w:val="000000"/>
          <w:spacing w:val="-2"/>
        </w:rPr>
        <w:t>В) обострение политической ситуации в стране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3110"/>
      </w:pPr>
      <w:r w:rsidRPr="00435005">
        <w:rPr>
          <w:b/>
          <w:color w:val="000000"/>
        </w:rPr>
        <w:t>29.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3"/>
        </w:rPr>
        <w:t>Временное правительство в 1917г.</w:t>
      </w:r>
      <w:r w:rsidRPr="00435005">
        <w:rPr>
          <w:b/>
          <w:color w:val="000000"/>
          <w:spacing w:val="-3"/>
        </w:rPr>
        <w:br/>
      </w:r>
      <w:r w:rsidRPr="00435005">
        <w:rPr>
          <w:color w:val="000000"/>
          <w:spacing w:val="-3"/>
        </w:rPr>
        <w:t>А) провозгласило Россию федерацией</w:t>
      </w:r>
      <w:r w:rsidRPr="00435005">
        <w:rPr>
          <w:color w:val="000000"/>
          <w:spacing w:val="-3"/>
        </w:rPr>
        <w:br/>
      </w:r>
      <w:r w:rsidRPr="00435005">
        <w:rPr>
          <w:color w:val="000000"/>
          <w:spacing w:val="-2"/>
        </w:rPr>
        <w:t>Б) передало землю крестьянам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4"/>
      </w:pPr>
      <w:r w:rsidRPr="00435005">
        <w:rPr>
          <w:color w:val="000000"/>
          <w:spacing w:val="-2"/>
        </w:rPr>
        <w:t>В) ввело политические свободы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2074"/>
      </w:pPr>
      <w:r w:rsidRPr="00435005">
        <w:rPr>
          <w:b/>
          <w:color w:val="000000"/>
        </w:rPr>
        <w:t>30.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3"/>
        </w:rPr>
        <w:t>Событием ускорившим переход к НЭПу считается</w:t>
      </w:r>
      <w:r w:rsidRPr="00435005">
        <w:rPr>
          <w:color w:val="000000"/>
          <w:spacing w:val="-3"/>
        </w:rPr>
        <w:br/>
      </w:r>
      <w:r w:rsidRPr="00435005">
        <w:rPr>
          <w:color w:val="000000"/>
          <w:spacing w:val="-2"/>
        </w:rPr>
        <w:t>А) поражение в войне с Польшей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5"/>
      </w:pPr>
      <w:r w:rsidRPr="00435005">
        <w:rPr>
          <w:color w:val="000000"/>
          <w:spacing w:val="-2"/>
        </w:rPr>
        <w:t>Б) восстание в Кронштадте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10"/>
      </w:pPr>
      <w:r w:rsidRPr="00435005">
        <w:rPr>
          <w:color w:val="000000"/>
          <w:spacing w:val="-2"/>
        </w:rPr>
        <w:t>В) дезертирство из Красной Армии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</w:pPr>
      <w:r w:rsidRPr="00435005">
        <w:rPr>
          <w:b/>
          <w:color w:val="000000"/>
        </w:rPr>
        <w:t>31.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>Господство однопартийной системы в СССР способствовало установлению:</w:t>
      </w:r>
      <w:r w:rsidRPr="00435005">
        <w:rPr>
          <w:b/>
          <w:color w:val="000000"/>
          <w:spacing w:val="-2"/>
        </w:rPr>
        <w:br/>
      </w:r>
      <w:r w:rsidRPr="00435005">
        <w:rPr>
          <w:color w:val="000000"/>
          <w:spacing w:val="-2"/>
        </w:rPr>
        <w:t>А) тоталитарного режима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5" w:right="3110"/>
        <w:rPr>
          <w:color w:val="000000"/>
          <w:spacing w:val="-3"/>
        </w:rPr>
      </w:pPr>
      <w:r w:rsidRPr="00435005">
        <w:rPr>
          <w:color w:val="000000"/>
          <w:spacing w:val="-3"/>
        </w:rPr>
        <w:t>Б) политического равноправия населения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  <w:ind w:left="5" w:right="3110"/>
        <w:rPr>
          <w:color w:val="000000"/>
          <w:spacing w:val="-2"/>
        </w:rPr>
      </w:pPr>
      <w:r w:rsidRPr="00435005">
        <w:rPr>
          <w:color w:val="000000"/>
          <w:spacing w:val="-3"/>
        </w:rPr>
        <w:t xml:space="preserve"> </w:t>
      </w:r>
      <w:r w:rsidRPr="00435005">
        <w:rPr>
          <w:color w:val="000000"/>
          <w:spacing w:val="-2"/>
        </w:rPr>
        <w:t>В) демократического режима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  <w:ind w:left="5" w:right="-93"/>
        <w:rPr>
          <w:b/>
          <w:color w:val="000000"/>
        </w:rPr>
      </w:pPr>
      <w:r w:rsidRPr="00435005">
        <w:rPr>
          <w:b/>
          <w:color w:val="000000"/>
          <w:spacing w:val="-2"/>
        </w:rPr>
        <w:t>32.Укажите дату Великой Отечественной войны____________________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rPr>
          <w:b/>
        </w:rPr>
      </w:pPr>
      <w:r w:rsidRPr="00435005">
        <w:rPr>
          <w:b/>
          <w:color w:val="000000"/>
        </w:rPr>
        <w:t>33.</w:t>
      </w:r>
      <w:r w:rsidRPr="00435005">
        <w:rPr>
          <w:b/>
          <w:color w:val="000000"/>
        </w:rPr>
        <w:tab/>
        <w:t>Битва на Курской дуге состоялась в ...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05"/>
        </w:tabs>
        <w:autoSpaceDE w:val="0"/>
        <w:autoSpaceDN w:val="0"/>
        <w:adjustRightInd w:val="0"/>
        <w:ind w:left="250"/>
      </w:pPr>
      <w:r w:rsidRPr="00435005">
        <w:rPr>
          <w:color w:val="000000"/>
          <w:spacing w:val="-4"/>
        </w:rPr>
        <w:t>А) мае-июне 1943г.</w:t>
      </w:r>
      <w:r w:rsidRPr="00435005">
        <w:rPr>
          <w:color w:val="000000"/>
        </w:rPr>
        <w:tab/>
      </w:r>
      <w:r w:rsidRPr="00435005">
        <w:rPr>
          <w:i/>
          <w:iCs/>
          <w:color w:val="000000"/>
        </w:rPr>
        <w:t xml:space="preserve">Б) </w:t>
      </w:r>
      <w:r w:rsidRPr="00435005">
        <w:rPr>
          <w:color w:val="000000"/>
        </w:rPr>
        <w:t>июне-июле 1943г.      В) августе 1944г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1728"/>
      </w:pPr>
      <w:r w:rsidRPr="00435005">
        <w:rPr>
          <w:b/>
          <w:color w:val="000000"/>
        </w:rPr>
        <w:t>34.</w:t>
      </w:r>
      <w:r w:rsidRPr="00435005">
        <w:rPr>
          <w:b/>
          <w:color w:val="000000"/>
        </w:rPr>
        <w:tab/>
        <w:t>Основной результат освоения целины в 1950 гг.</w:t>
      </w:r>
      <w:r w:rsidRPr="00435005">
        <w:rPr>
          <w:b/>
          <w:color w:val="000000"/>
        </w:rPr>
        <w:br/>
      </w:r>
      <w:r w:rsidRPr="00435005">
        <w:rPr>
          <w:color w:val="000000"/>
          <w:spacing w:val="-2"/>
        </w:rPr>
        <w:t>А) временное увеличение сбора зерна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5"/>
      </w:pPr>
      <w:r w:rsidRPr="00435005">
        <w:rPr>
          <w:color w:val="000000"/>
          <w:spacing w:val="-2"/>
        </w:rPr>
        <w:t>Б) передача земли в собственность крестьянам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5"/>
      </w:pPr>
      <w:r w:rsidRPr="00435005">
        <w:rPr>
          <w:color w:val="000000"/>
        </w:rPr>
        <w:t>В) переход &gt; интенсивным методам ведения сельского хозяйства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right="2074"/>
      </w:pPr>
      <w:r w:rsidRPr="00435005">
        <w:rPr>
          <w:b/>
          <w:color w:val="000000"/>
        </w:rPr>
        <w:t>35.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3"/>
        </w:rPr>
        <w:t>Реформы 1965г. не дали результатов из-за</w:t>
      </w:r>
      <w:r w:rsidRPr="00435005">
        <w:rPr>
          <w:b/>
          <w:color w:val="000000"/>
          <w:spacing w:val="-3"/>
        </w:rPr>
        <w:br/>
      </w:r>
      <w:r w:rsidRPr="00435005">
        <w:rPr>
          <w:color w:val="000000"/>
          <w:spacing w:val="-2"/>
        </w:rPr>
        <w:t>А) их неприятия большинством населения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5"/>
      </w:pPr>
      <w:r w:rsidRPr="00435005">
        <w:rPr>
          <w:color w:val="000000"/>
          <w:spacing w:val="-3"/>
        </w:rPr>
        <w:lastRenderedPageBreak/>
        <w:t>Б) внутренней борьбы КПСС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</w:pPr>
      <w:r w:rsidRPr="00435005">
        <w:rPr>
          <w:color w:val="000000"/>
          <w:spacing w:val="-2"/>
        </w:rPr>
        <w:t>В) смешивания либеральных и командных методов управления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rPr>
          <w:b/>
        </w:rPr>
      </w:pPr>
      <w:r w:rsidRPr="00435005">
        <w:rPr>
          <w:b/>
          <w:color w:val="000000"/>
        </w:rPr>
        <w:t>36.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>В годы правления Н.С.Хрущева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40"/>
      </w:pPr>
      <w:r w:rsidRPr="00435005">
        <w:rPr>
          <w:color w:val="000000"/>
          <w:spacing w:val="-2"/>
        </w:rPr>
        <w:t>А) введена плата за обучение в школах и вузах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240"/>
      </w:pPr>
      <w:r w:rsidRPr="00435005">
        <w:rPr>
          <w:color w:val="000000"/>
          <w:spacing w:val="-2"/>
        </w:rPr>
        <w:t>Б) крестьянам разрешена свободная торговля на рынке</w:t>
      </w:r>
    </w:p>
    <w:p w:rsidR="00765094" w:rsidRPr="00435005" w:rsidRDefault="00765094" w:rsidP="00DA647D">
      <w:pPr>
        <w:widowControl w:val="0"/>
        <w:shd w:val="clear" w:color="auto" w:fill="FFFFFF"/>
        <w:autoSpaceDE w:val="0"/>
        <w:autoSpaceDN w:val="0"/>
        <w:adjustRightInd w:val="0"/>
        <w:ind w:left="245"/>
        <w:rPr>
          <w:color w:val="000000"/>
          <w:spacing w:val="-2"/>
        </w:rPr>
      </w:pPr>
      <w:r w:rsidRPr="00435005">
        <w:rPr>
          <w:color w:val="000000"/>
          <w:spacing w:val="-2"/>
        </w:rPr>
        <w:t>В) развернулось широкое жилищное строительство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435005">
        <w:rPr>
          <w:b/>
          <w:color w:val="000000"/>
        </w:rPr>
        <w:t>37. Противоборство двух сверхдержав СССР и США начавшиеся после окончания II Мировой войны, узловыми моментами которого были гонка вооружений, соперничество в Европе и   участие в региональных конфликтах - это</w:t>
      </w:r>
      <w:r w:rsidRPr="00435005">
        <w:rPr>
          <w:b/>
        </w:rPr>
        <w:t>___________________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82"/>
        <w:rPr>
          <w:b/>
        </w:rPr>
      </w:pPr>
      <w:r w:rsidRPr="00435005">
        <w:rPr>
          <w:b/>
          <w:color w:val="000000"/>
        </w:rPr>
        <w:t>38. Первым президентом России был___________________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left="77" w:right="1382"/>
      </w:pPr>
      <w:r w:rsidRPr="00435005">
        <w:rPr>
          <w:b/>
          <w:color w:val="000000"/>
        </w:rPr>
        <w:t>39.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Переход от присваивающего хозяйства к производящему это</w:t>
      </w:r>
      <w:r w:rsidRPr="00435005">
        <w:rPr>
          <w:b/>
          <w:color w:val="000000"/>
          <w:spacing w:val="-1"/>
        </w:rPr>
        <w:br/>
      </w:r>
      <w:r w:rsidRPr="00435005">
        <w:rPr>
          <w:color w:val="000000"/>
        </w:rPr>
        <w:t>А) неолитическая революция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82" w:right="4147"/>
      </w:pPr>
      <w:r w:rsidRPr="00435005">
        <w:rPr>
          <w:color w:val="000000"/>
        </w:rPr>
        <w:t xml:space="preserve">Б) демографический взрыв </w:t>
      </w:r>
      <w:r w:rsidRPr="00435005">
        <w:rPr>
          <w:color w:val="000000"/>
          <w:spacing w:val="-1"/>
        </w:rPr>
        <w:t>В) промышленный переворот</w:t>
      </w:r>
    </w:p>
    <w:p w:rsidR="00765094" w:rsidRPr="00435005" w:rsidRDefault="00765094" w:rsidP="001429AB">
      <w:pPr>
        <w:widowControl w:val="0"/>
        <w:numPr>
          <w:ilvl w:val="0"/>
          <w:numId w:val="57"/>
        </w:numPr>
        <w:shd w:val="clear" w:color="auto" w:fill="FFFFFF"/>
        <w:tabs>
          <w:tab w:val="left" w:pos="331"/>
          <w:tab w:val="left" w:pos="2309"/>
        </w:tabs>
        <w:autoSpaceDE w:val="0"/>
        <w:autoSpaceDN w:val="0"/>
        <w:adjustRightInd w:val="0"/>
        <w:ind w:left="77" w:right="691"/>
        <w:rPr>
          <w:color w:val="000000"/>
        </w:rPr>
      </w:pPr>
      <w:r w:rsidRPr="00435005">
        <w:rPr>
          <w:b/>
          <w:color w:val="000000"/>
          <w:spacing w:val="-1"/>
        </w:rPr>
        <w:t>Ранние цивилизации, возникшие в У-Ш тыс. до н.э. получили название</w:t>
      </w:r>
      <w:r w:rsidRPr="00435005">
        <w:rPr>
          <w:b/>
          <w:color w:val="000000"/>
          <w:spacing w:val="-1"/>
        </w:rPr>
        <w:br/>
      </w:r>
      <w:r w:rsidRPr="00435005">
        <w:rPr>
          <w:color w:val="000000"/>
          <w:spacing w:val="-2"/>
        </w:rPr>
        <w:t>А) «морские»</w:t>
      </w:r>
      <w:r w:rsidRPr="00435005">
        <w:rPr>
          <w:color w:val="000000"/>
        </w:rPr>
        <w:tab/>
      </w:r>
      <w:r w:rsidRPr="00435005">
        <w:rPr>
          <w:color w:val="000000"/>
          <w:spacing w:val="3"/>
        </w:rPr>
        <w:t>Б) «земледельческие»        В) «речные»</w:t>
      </w:r>
    </w:p>
    <w:p w:rsidR="00765094" w:rsidRPr="00435005" w:rsidRDefault="00765094" w:rsidP="001429AB">
      <w:pPr>
        <w:widowControl w:val="0"/>
        <w:numPr>
          <w:ilvl w:val="0"/>
          <w:numId w:val="57"/>
        </w:numPr>
        <w:shd w:val="clear" w:color="auto" w:fill="FFFFFF"/>
        <w:tabs>
          <w:tab w:val="left" w:pos="331"/>
          <w:tab w:val="left" w:pos="2290"/>
          <w:tab w:val="left" w:pos="4512"/>
        </w:tabs>
        <w:autoSpaceDE w:val="0"/>
        <w:autoSpaceDN w:val="0"/>
        <w:adjustRightInd w:val="0"/>
        <w:ind w:left="77"/>
        <w:rPr>
          <w:color w:val="000000"/>
        </w:rPr>
      </w:pPr>
      <w:r w:rsidRPr="00435005">
        <w:rPr>
          <w:b/>
          <w:color w:val="000000"/>
          <w:spacing w:val="-2"/>
        </w:rPr>
        <w:t>Особая форма государства, при которой власть и собственность неразделимы, это</w:t>
      </w:r>
      <w:r w:rsidRPr="00435005">
        <w:rPr>
          <w:b/>
          <w:color w:val="000000"/>
          <w:spacing w:val="-2"/>
        </w:rPr>
        <w:br/>
      </w:r>
      <w:r w:rsidRPr="00435005">
        <w:rPr>
          <w:color w:val="000000"/>
          <w:spacing w:val="-2"/>
        </w:rPr>
        <w:t>А) демократия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Б) деспотия</w:t>
      </w:r>
      <w:r w:rsidRPr="00435005">
        <w:rPr>
          <w:color w:val="000000"/>
        </w:rPr>
        <w:tab/>
      </w:r>
      <w:r w:rsidRPr="00435005">
        <w:rPr>
          <w:color w:val="000000"/>
          <w:spacing w:val="2"/>
        </w:rPr>
        <w:t>В)республика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  <w:ind w:left="82"/>
        <w:rPr>
          <w:b/>
        </w:rPr>
      </w:pPr>
      <w:r w:rsidRPr="00435005">
        <w:rPr>
          <w:b/>
          <w:color w:val="000000"/>
        </w:rPr>
        <w:t>42. Власть народа - это</w:t>
      </w:r>
    </w:p>
    <w:p w:rsidR="00765094" w:rsidRPr="00435005" w:rsidRDefault="00765094" w:rsidP="00765094">
      <w:pPr>
        <w:widowControl w:val="0"/>
        <w:shd w:val="clear" w:color="auto" w:fill="FFFFFF"/>
        <w:autoSpaceDE w:val="0"/>
        <w:autoSpaceDN w:val="0"/>
        <w:adjustRightInd w:val="0"/>
      </w:pPr>
      <w:r w:rsidRPr="00435005">
        <w:rPr>
          <w:color w:val="000000"/>
          <w:spacing w:val="-2"/>
        </w:rPr>
        <w:t>А) олигархия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 xml:space="preserve">Б) демократия </w:t>
      </w:r>
      <w:r w:rsidRPr="00435005">
        <w:rPr>
          <w:color w:val="000000"/>
          <w:spacing w:val="-2"/>
        </w:rPr>
        <w:t>В) теократия</w:t>
      </w:r>
    </w:p>
    <w:p w:rsidR="00765094" w:rsidRPr="00435005" w:rsidRDefault="00765094" w:rsidP="001429AB">
      <w:pPr>
        <w:widowControl w:val="0"/>
        <w:numPr>
          <w:ilvl w:val="0"/>
          <w:numId w:val="58"/>
        </w:numPr>
        <w:shd w:val="clear" w:color="auto" w:fill="FFFFFF"/>
        <w:tabs>
          <w:tab w:val="left" w:pos="331"/>
          <w:tab w:val="left" w:pos="4253"/>
        </w:tabs>
        <w:autoSpaceDE w:val="0"/>
        <w:autoSpaceDN w:val="0"/>
        <w:adjustRightInd w:val="0"/>
        <w:ind w:left="77"/>
        <w:rPr>
          <w:color w:val="000000"/>
        </w:rPr>
      </w:pPr>
      <w:r w:rsidRPr="00435005">
        <w:rPr>
          <w:b/>
          <w:color w:val="000000"/>
        </w:rPr>
        <w:t>Самым сильным среди варварских государств в V в. на территории Европы было</w:t>
      </w:r>
      <w:r w:rsidRPr="00435005">
        <w:rPr>
          <w:color w:val="000000"/>
        </w:rPr>
        <w:br/>
        <w:t xml:space="preserve">А) Франкское королевство  Б) Византия 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В) Галлия</w:t>
      </w:r>
    </w:p>
    <w:p w:rsidR="00765094" w:rsidRPr="00435005" w:rsidRDefault="00765094" w:rsidP="001429AB">
      <w:pPr>
        <w:widowControl w:val="0"/>
        <w:numPr>
          <w:ilvl w:val="0"/>
          <w:numId w:val="58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7"/>
        <w:rPr>
          <w:b/>
          <w:color w:val="000000"/>
        </w:rPr>
      </w:pPr>
      <w:r w:rsidRPr="00435005">
        <w:rPr>
          <w:b/>
          <w:color w:val="000000"/>
          <w:spacing w:val="-1"/>
        </w:rPr>
        <w:t>Возникновение исламской религии относится к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2270"/>
          <w:tab w:val="left" w:pos="4238"/>
        </w:tabs>
        <w:autoSpaceDE w:val="0"/>
        <w:autoSpaceDN w:val="0"/>
        <w:adjustRightInd w:val="0"/>
      </w:pPr>
      <w:r w:rsidRPr="00435005">
        <w:rPr>
          <w:color w:val="000000"/>
        </w:rPr>
        <w:t xml:space="preserve"> А) VII в.</w:t>
      </w:r>
      <w:r w:rsidRPr="00435005">
        <w:rPr>
          <w:color w:val="000000"/>
        </w:rPr>
        <w:tab/>
      </w:r>
      <w:r w:rsidRPr="00435005">
        <w:rPr>
          <w:color w:val="000000"/>
          <w:spacing w:val="14"/>
        </w:rPr>
        <w:t>Б)</w:t>
      </w:r>
      <w:r w:rsidRPr="00435005">
        <w:rPr>
          <w:color w:val="000000"/>
          <w:spacing w:val="14"/>
          <w:lang w:val="en-US"/>
        </w:rPr>
        <w:t>V</w:t>
      </w:r>
      <w:r w:rsidRPr="00435005">
        <w:rPr>
          <w:color w:val="000000"/>
          <w:spacing w:val="14"/>
        </w:rPr>
        <w:t xml:space="preserve"> в.</w:t>
      </w:r>
      <w:r w:rsidRPr="00435005">
        <w:rPr>
          <w:color w:val="000000"/>
        </w:rPr>
        <w:tab/>
        <w:t>В) VIII в.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45"/>
        <w:rPr>
          <w:b/>
        </w:rPr>
      </w:pPr>
      <w:r w:rsidRPr="00435005">
        <w:rPr>
          <w:b/>
          <w:color w:val="000000"/>
        </w:rPr>
        <w:t>45.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 xml:space="preserve">Предприятие, для которого характерно использование ручного труда </w:t>
      </w:r>
      <w:r w:rsidRPr="00435005">
        <w:rPr>
          <w:b/>
          <w:bCs/>
          <w:color w:val="000000"/>
          <w:spacing w:val="-2"/>
        </w:rPr>
        <w:t xml:space="preserve">и </w:t>
      </w:r>
      <w:r w:rsidRPr="00435005">
        <w:rPr>
          <w:b/>
          <w:color w:val="000000"/>
          <w:spacing w:val="-2"/>
        </w:rPr>
        <w:t xml:space="preserve">разделение </w:t>
      </w:r>
      <w:r w:rsidRPr="00435005">
        <w:rPr>
          <w:b/>
          <w:color w:val="000000"/>
        </w:rPr>
        <w:t>труда между работниками это</w:t>
      </w:r>
    </w:p>
    <w:p w:rsidR="00765094" w:rsidRPr="00435005" w:rsidRDefault="00765094" w:rsidP="00765094">
      <w:pPr>
        <w:widowControl w:val="0"/>
        <w:shd w:val="clear" w:color="auto" w:fill="FFFFFF"/>
        <w:tabs>
          <w:tab w:val="left" w:pos="3014"/>
          <w:tab w:val="left" w:pos="4949"/>
        </w:tabs>
        <w:autoSpaceDE w:val="0"/>
        <w:autoSpaceDN w:val="0"/>
        <w:adjustRightInd w:val="0"/>
        <w:ind w:left="72"/>
      </w:pPr>
      <w:r w:rsidRPr="00435005">
        <w:rPr>
          <w:color w:val="000000"/>
          <w:spacing w:val="-2"/>
        </w:rPr>
        <w:t>А) мануфактура</w:t>
      </w:r>
      <w:r w:rsidRPr="00435005">
        <w:rPr>
          <w:color w:val="000000"/>
        </w:rPr>
        <w:tab/>
      </w:r>
      <w:r w:rsidRPr="00435005">
        <w:rPr>
          <w:color w:val="000000"/>
          <w:spacing w:val="-4"/>
        </w:rPr>
        <w:t>Б) мастерская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В) завод</w:t>
      </w:r>
    </w:p>
    <w:p w:rsidR="00765094" w:rsidRPr="00435005" w:rsidRDefault="00765094" w:rsidP="00765094">
      <w:pPr>
        <w:tabs>
          <w:tab w:val="left" w:pos="6450"/>
        </w:tabs>
      </w:pPr>
    </w:p>
    <w:p w:rsidR="00765094" w:rsidRPr="00435005" w:rsidRDefault="00765094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>
      <w:pPr>
        <w:tabs>
          <w:tab w:val="left" w:pos="6450"/>
        </w:tabs>
      </w:pPr>
    </w:p>
    <w:p w:rsidR="00DA647D" w:rsidRPr="00435005" w:rsidRDefault="00DA647D" w:rsidP="0043500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3"/>
        <w:ind w:right="2122"/>
        <w:jc w:val="center"/>
      </w:pPr>
      <w:r w:rsidRPr="00435005">
        <w:rPr>
          <w:b/>
          <w:bCs/>
          <w:color w:val="000000"/>
        </w:rPr>
        <w:lastRenderedPageBreak/>
        <w:t>Вариант II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4"/>
        <w:jc w:val="both"/>
      </w:pPr>
      <w:r w:rsidRPr="00435005">
        <w:rPr>
          <w:b/>
          <w:bCs/>
          <w:i/>
          <w:iCs/>
          <w:color w:val="000000"/>
        </w:rPr>
        <w:t>Инструкция</w:t>
      </w:r>
      <w:r w:rsidRPr="00435005">
        <w:rPr>
          <w:i/>
          <w:iCs/>
          <w:color w:val="000000"/>
        </w:rPr>
        <w:t xml:space="preserve">: Тест состоит из 50 заданий. Прежде, чем приступить к его выполнению, </w:t>
      </w:r>
      <w:r w:rsidRPr="00435005">
        <w:rPr>
          <w:i/>
          <w:iCs/>
          <w:color w:val="000000"/>
          <w:spacing w:val="2"/>
        </w:rPr>
        <w:t xml:space="preserve">подумай, в чем заключается смысл задания. Вспомни значения терминов, понятий, </w:t>
      </w:r>
      <w:r w:rsidRPr="00435005">
        <w:rPr>
          <w:i/>
          <w:iCs/>
          <w:color w:val="000000"/>
          <w:spacing w:val="-2"/>
        </w:rPr>
        <w:t xml:space="preserve">указанных в вопросе. Выполняя задания, необходимо выбрать один правильный ответ, либо </w:t>
      </w:r>
      <w:r w:rsidRPr="00435005">
        <w:rPr>
          <w:i/>
          <w:iCs/>
          <w:color w:val="000000"/>
          <w:spacing w:val="-3"/>
        </w:rPr>
        <w:t>дописать пропущенные понятия, термин или дату.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ind w:left="24"/>
        <w:jc w:val="both"/>
        <w:rPr>
          <w:b/>
        </w:rPr>
      </w:pPr>
      <w:r w:rsidRPr="00435005">
        <w:rPr>
          <w:b/>
          <w:bCs/>
          <w:color w:val="000000"/>
        </w:rPr>
        <w:t>1.</w:t>
      </w:r>
      <w:r w:rsidRPr="00435005">
        <w:rPr>
          <w:b/>
          <w:bCs/>
          <w:color w:val="000000"/>
        </w:rPr>
        <w:tab/>
      </w:r>
      <w:r w:rsidRPr="00435005">
        <w:rPr>
          <w:b/>
          <w:color w:val="000000"/>
          <w:spacing w:val="-1"/>
        </w:rPr>
        <w:t>Князь, крестивший Русь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1882"/>
        </w:tabs>
        <w:autoSpaceDE w:val="0"/>
        <w:autoSpaceDN w:val="0"/>
        <w:adjustRightInd w:val="0"/>
        <w:ind w:left="29"/>
        <w:jc w:val="both"/>
      </w:pPr>
      <w:r w:rsidRPr="00435005">
        <w:rPr>
          <w:color w:val="000000"/>
          <w:spacing w:val="-2"/>
        </w:rPr>
        <w:t>А) Рюрик</w:t>
      </w:r>
      <w:r w:rsidRPr="00435005">
        <w:rPr>
          <w:color w:val="000000"/>
        </w:rPr>
        <w:tab/>
      </w:r>
      <w:r w:rsidRPr="00435005">
        <w:rPr>
          <w:color w:val="000000"/>
          <w:spacing w:val="2"/>
        </w:rPr>
        <w:t>Б) Владимир Святославович   В) Владимир Мономах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ind w:left="24"/>
        <w:jc w:val="both"/>
        <w:rPr>
          <w:b/>
        </w:rPr>
      </w:pPr>
      <w:r w:rsidRPr="00435005">
        <w:rPr>
          <w:b/>
          <w:color w:val="000000"/>
        </w:rPr>
        <w:t>2.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Наследственное земельное владение на Руси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093"/>
          <w:tab w:val="left" w:pos="4464"/>
        </w:tabs>
        <w:autoSpaceDE w:val="0"/>
        <w:autoSpaceDN w:val="0"/>
        <w:adjustRightInd w:val="0"/>
        <w:ind w:left="278"/>
        <w:jc w:val="both"/>
      </w:pPr>
      <w:r w:rsidRPr="00435005">
        <w:rPr>
          <w:color w:val="000000"/>
          <w:spacing w:val="-2"/>
        </w:rPr>
        <w:t>А) феод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вотчина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надел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ind w:left="24"/>
        <w:jc w:val="both"/>
        <w:rPr>
          <w:b/>
        </w:rPr>
      </w:pPr>
      <w:r w:rsidRPr="00435005">
        <w:rPr>
          <w:b/>
          <w:color w:val="000000"/>
        </w:rPr>
        <w:t>3.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Первой летописью дошедшей до наших дней является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274"/>
        <w:jc w:val="both"/>
      </w:pPr>
      <w:r w:rsidRPr="00435005">
        <w:rPr>
          <w:color w:val="000000"/>
          <w:spacing w:val="2"/>
        </w:rPr>
        <w:t>А) «Задонщина»        Б) «Остромирово Евангелие»     В) Повесть временных лет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4"/>
          <w:tab w:val="left" w:pos="851"/>
          <w:tab w:val="left" w:leader="underscore" w:pos="6034"/>
        </w:tabs>
        <w:autoSpaceDE w:val="0"/>
        <w:autoSpaceDN w:val="0"/>
        <w:adjustRightInd w:val="0"/>
        <w:ind w:left="24"/>
        <w:jc w:val="both"/>
        <w:rPr>
          <w:b/>
        </w:rPr>
      </w:pPr>
      <w:r w:rsidRPr="00435005">
        <w:rPr>
          <w:b/>
          <w:color w:val="000000"/>
        </w:rPr>
        <w:t>4.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>Верховная власть в Новгороде принадлежала____________________</w:t>
      </w:r>
      <w:r w:rsidRPr="00435005">
        <w:rPr>
          <w:b/>
          <w:color w:val="000000"/>
        </w:rPr>
        <w:tab/>
      </w:r>
    </w:p>
    <w:p w:rsidR="00DA647D" w:rsidRPr="00435005" w:rsidRDefault="00DA647D" w:rsidP="001429AB">
      <w:pPr>
        <w:widowControl w:val="0"/>
        <w:numPr>
          <w:ilvl w:val="0"/>
          <w:numId w:val="59"/>
        </w:numPr>
        <w:shd w:val="clear" w:color="auto" w:fill="FFFFFF"/>
        <w:tabs>
          <w:tab w:val="left" w:pos="264"/>
          <w:tab w:val="left" w:pos="851"/>
          <w:tab w:val="left" w:pos="2131"/>
        </w:tabs>
        <w:autoSpaceDE w:val="0"/>
        <w:autoSpaceDN w:val="0"/>
        <w:adjustRightInd w:val="0"/>
        <w:ind w:left="720" w:hanging="360"/>
        <w:jc w:val="both"/>
        <w:rPr>
          <w:color w:val="000000"/>
        </w:rPr>
      </w:pPr>
      <w:r w:rsidRPr="00435005">
        <w:rPr>
          <w:b/>
          <w:color w:val="000000"/>
          <w:spacing w:val="-2"/>
        </w:rPr>
        <w:t>На рубеже ХШ-Х1У в. наиболее развитыми политическими центрами Руси были</w:t>
      </w:r>
      <w:r w:rsidRPr="00435005">
        <w:rPr>
          <w:color w:val="000000"/>
          <w:spacing w:val="-2"/>
        </w:rPr>
        <w:br/>
        <w:t>А) Тверь и Москва</w:t>
      </w:r>
      <w:r w:rsidRPr="00435005">
        <w:rPr>
          <w:color w:val="000000"/>
        </w:rPr>
        <w:tab/>
      </w:r>
      <w:r w:rsidRPr="00435005">
        <w:rPr>
          <w:color w:val="000000"/>
          <w:spacing w:val="2"/>
        </w:rPr>
        <w:t>Б) Чернигов и Киев       В) Новгород и Смоленск</w:t>
      </w:r>
    </w:p>
    <w:p w:rsidR="00DA647D" w:rsidRPr="00435005" w:rsidRDefault="00DA647D" w:rsidP="001429AB">
      <w:pPr>
        <w:widowControl w:val="0"/>
        <w:numPr>
          <w:ilvl w:val="0"/>
          <w:numId w:val="59"/>
        </w:numPr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ind w:left="720" w:hanging="360"/>
        <w:jc w:val="both"/>
        <w:rPr>
          <w:b/>
        </w:rPr>
      </w:pPr>
      <w:r w:rsidRPr="00435005">
        <w:rPr>
          <w:b/>
          <w:color w:val="000000"/>
          <w:spacing w:val="-1"/>
        </w:rPr>
        <w:t>Куликовская битва состоялась______________________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ind w:left="24"/>
        <w:jc w:val="both"/>
        <w:rPr>
          <w:b/>
        </w:rPr>
      </w:pPr>
      <w:r w:rsidRPr="00435005">
        <w:rPr>
          <w:b/>
          <w:color w:val="000000"/>
        </w:rPr>
        <w:t>7.</w:t>
      </w:r>
      <w:r w:rsidRPr="00435005">
        <w:rPr>
          <w:b/>
          <w:color w:val="000000"/>
        </w:rPr>
        <w:tab/>
        <w:t>Назовите значение Куликовской битвы (укажи лишнее)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4"/>
        <w:jc w:val="both"/>
      </w:pPr>
      <w:r w:rsidRPr="00435005">
        <w:rPr>
          <w:color w:val="000000"/>
        </w:rPr>
        <w:t>А) доказала важность объединения отдельных земель для совместной борьбы с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9"/>
        <w:jc w:val="both"/>
      </w:pPr>
      <w:r w:rsidRPr="00435005">
        <w:rPr>
          <w:color w:val="000000"/>
          <w:spacing w:val="-2"/>
        </w:rPr>
        <w:t>неприятелем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4"/>
        <w:jc w:val="both"/>
      </w:pPr>
      <w:r w:rsidRPr="00435005">
        <w:rPr>
          <w:color w:val="000000"/>
        </w:rPr>
        <w:t>Б) способствовала возрождению национального самосознания русского народа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4"/>
        <w:jc w:val="both"/>
      </w:pPr>
      <w:r w:rsidRPr="00435005">
        <w:rPr>
          <w:color w:val="000000"/>
          <w:spacing w:val="-1"/>
        </w:rPr>
        <w:t>В) завершилось татаро-монгольское иго на Руси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hanging="240"/>
        <w:jc w:val="both"/>
        <w:rPr>
          <w:b/>
        </w:rPr>
      </w:pPr>
      <w:r w:rsidRPr="00435005">
        <w:rPr>
          <w:b/>
          <w:color w:val="000000"/>
        </w:rPr>
        <w:t>8.</w:t>
      </w:r>
      <w:r w:rsidRPr="00435005">
        <w:rPr>
          <w:b/>
          <w:color w:val="000000"/>
        </w:rPr>
        <w:tab/>
        <w:t xml:space="preserve">Со времен правления Ивана III в России появились новые военные подразделения </w:t>
      </w:r>
      <w:r w:rsidRPr="00435005">
        <w:rPr>
          <w:b/>
          <w:color w:val="000000"/>
          <w:spacing w:val="-2"/>
        </w:rPr>
        <w:t>(укажите лишнее)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0"/>
        <w:jc w:val="both"/>
      </w:pPr>
      <w:r w:rsidRPr="00435005">
        <w:rPr>
          <w:color w:val="000000"/>
          <w:spacing w:val="3"/>
        </w:rPr>
        <w:t>А) стрелецкие полки       Б) дворянское ополчение В) наемное войско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4"/>
        <w:jc w:val="both"/>
        <w:rPr>
          <w:b/>
        </w:rPr>
      </w:pPr>
      <w:r w:rsidRPr="00435005">
        <w:rPr>
          <w:b/>
          <w:color w:val="000000"/>
        </w:rPr>
        <w:t>9.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Смутное время на Руси продолжалось до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1776"/>
          <w:tab w:val="left" w:pos="4118"/>
        </w:tabs>
        <w:autoSpaceDE w:val="0"/>
        <w:autoSpaceDN w:val="0"/>
        <w:adjustRightInd w:val="0"/>
        <w:ind w:left="10"/>
        <w:jc w:val="both"/>
      </w:pPr>
      <w:r w:rsidRPr="00435005">
        <w:rPr>
          <w:color w:val="000000"/>
        </w:rPr>
        <w:t>А) 1613г.      Б) 1615г.     В) 1700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hanging="240"/>
        <w:jc w:val="both"/>
        <w:rPr>
          <w:b/>
        </w:rPr>
      </w:pPr>
      <w:r w:rsidRPr="00435005">
        <w:rPr>
          <w:b/>
          <w:color w:val="000000"/>
        </w:rPr>
        <w:t>10.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 xml:space="preserve">В 1612г. Новгородское ополчение, направленное против польских и шведских </w:t>
      </w:r>
      <w:r w:rsidRPr="00435005">
        <w:rPr>
          <w:b/>
          <w:color w:val="000000"/>
          <w:spacing w:val="-1"/>
        </w:rPr>
        <w:t>захватчиков возглавили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" w:right="4838"/>
        <w:jc w:val="both"/>
        <w:rPr>
          <w:color w:val="000000"/>
          <w:spacing w:val="-3"/>
        </w:rPr>
      </w:pPr>
      <w:r w:rsidRPr="00435005">
        <w:rPr>
          <w:color w:val="000000"/>
          <w:spacing w:val="-3"/>
        </w:rPr>
        <w:t xml:space="preserve">А) Минин и Пожарский 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" w:right="4838"/>
        <w:jc w:val="both"/>
        <w:rPr>
          <w:color w:val="000000"/>
          <w:spacing w:val="-3"/>
        </w:rPr>
      </w:pPr>
      <w:r w:rsidRPr="00435005">
        <w:rPr>
          <w:color w:val="000000"/>
          <w:spacing w:val="-1"/>
        </w:rPr>
        <w:t xml:space="preserve">Б) Василий Шуйский 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" w:right="4838"/>
        <w:jc w:val="both"/>
      </w:pPr>
      <w:r w:rsidRPr="00435005">
        <w:rPr>
          <w:color w:val="000000"/>
          <w:spacing w:val="-2"/>
        </w:rPr>
        <w:t>В) Михаил Романов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4"/>
        <w:jc w:val="both"/>
        <w:rPr>
          <w:b/>
        </w:rPr>
      </w:pPr>
      <w:r w:rsidRPr="00435005">
        <w:rPr>
          <w:b/>
          <w:color w:val="000000"/>
        </w:rPr>
        <w:t>11.</w:t>
      </w:r>
      <w:r w:rsidRPr="00435005">
        <w:rPr>
          <w:b/>
          <w:color w:val="000000"/>
        </w:rPr>
        <w:tab/>
        <w:t>Церковную реформу, проводимую в XVII в. в России возглавил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color w:val="000000"/>
          <w:spacing w:val="2"/>
        </w:rPr>
      </w:pPr>
      <w:r w:rsidRPr="00435005">
        <w:rPr>
          <w:color w:val="000000"/>
          <w:spacing w:val="2"/>
        </w:rPr>
        <w:t>А) протопоп Аввакум      Б) Алексей Михайлович    В) патриарх Никон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b/>
          <w:color w:val="000000"/>
        </w:rPr>
      </w:pPr>
      <w:r w:rsidRPr="00435005">
        <w:rPr>
          <w:b/>
          <w:color w:val="000000"/>
        </w:rPr>
        <w:t>12.Для овладения Волжским торговым путем России в XVI пришлось вести войны с_________ханствами.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435005">
        <w:rPr>
          <w:color w:val="000000"/>
        </w:rPr>
        <w:t xml:space="preserve"> </w:t>
      </w:r>
      <w:r w:rsidRPr="00435005">
        <w:rPr>
          <w:b/>
          <w:color w:val="000000"/>
        </w:rPr>
        <w:t>13.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В 1654г. в состав России по решению Переяславской Рады вошла____________________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435005">
        <w:rPr>
          <w:b/>
          <w:color w:val="000000"/>
        </w:rPr>
        <w:t xml:space="preserve">14. В конце XVII в. в России появился новый архитектурный стиль, получивший </w:t>
      </w:r>
      <w:r w:rsidRPr="00435005">
        <w:rPr>
          <w:b/>
          <w:color w:val="000000"/>
          <w:spacing w:val="-1"/>
        </w:rPr>
        <w:t>название московского (нарышкинского)_______________________--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hanging="245"/>
        <w:jc w:val="both"/>
      </w:pPr>
      <w:r w:rsidRPr="00435005">
        <w:rPr>
          <w:b/>
          <w:color w:val="000000"/>
        </w:rPr>
        <w:t>15.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При Петре была основана регулярная армия, которая комплектовалась на основе</w:t>
      </w:r>
      <w:r w:rsidRPr="00435005">
        <w:rPr>
          <w:b/>
          <w:color w:val="000000"/>
          <w:spacing w:val="-1"/>
        </w:rPr>
        <w:br/>
      </w:r>
      <w:r w:rsidRPr="00435005">
        <w:rPr>
          <w:color w:val="000000"/>
          <w:spacing w:val="-1"/>
        </w:rPr>
        <w:t>А) рекрутских наборов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269" w:right="3456"/>
        <w:jc w:val="both"/>
        <w:rPr>
          <w:color w:val="000000"/>
          <w:spacing w:val="-2"/>
        </w:rPr>
      </w:pPr>
      <w:r w:rsidRPr="00435005">
        <w:rPr>
          <w:color w:val="000000"/>
          <w:spacing w:val="-2"/>
        </w:rPr>
        <w:t xml:space="preserve">Б) всеобщей воинской повинности 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269" w:right="3456"/>
        <w:jc w:val="both"/>
      </w:pPr>
      <w:r w:rsidRPr="00435005">
        <w:rPr>
          <w:color w:val="000000"/>
          <w:spacing w:val="-1"/>
        </w:rPr>
        <w:t>В) дворянского ополчения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0"/>
        <w:jc w:val="both"/>
        <w:rPr>
          <w:b/>
        </w:rPr>
      </w:pPr>
      <w:r w:rsidRPr="00435005">
        <w:rPr>
          <w:b/>
          <w:color w:val="000000"/>
        </w:rPr>
        <w:t>16.</w:t>
      </w:r>
      <w:r w:rsidRPr="00435005">
        <w:rPr>
          <w:b/>
          <w:color w:val="000000"/>
        </w:rPr>
        <w:tab/>
        <w:t>В 1703 году Петр Великий основал новую столицу России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669"/>
        </w:tabs>
        <w:autoSpaceDE w:val="0"/>
        <w:autoSpaceDN w:val="0"/>
        <w:adjustRightInd w:val="0"/>
        <w:ind w:left="264"/>
        <w:jc w:val="both"/>
        <w:rPr>
          <w:color w:val="000000"/>
          <w:spacing w:val="3"/>
        </w:rPr>
      </w:pPr>
      <w:r w:rsidRPr="00435005">
        <w:rPr>
          <w:color w:val="000000"/>
          <w:spacing w:val="-4"/>
        </w:rPr>
        <w:t>А) Москву</w:t>
      </w:r>
      <w:r w:rsidRPr="00435005">
        <w:rPr>
          <w:color w:val="000000"/>
        </w:rPr>
        <w:tab/>
      </w:r>
      <w:r w:rsidRPr="00435005">
        <w:rPr>
          <w:color w:val="000000"/>
          <w:spacing w:val="3"/>
        </w:rPr>
        <w:t>Б) Санкт-Петербург       В) Киев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0"/>
        <w:jc w:val="both"/>
        <w:rPr>
          <w:b/>
        </w:rPr>
      </w:pPr>
      <w:r w:rsidRPr="00435005">
        <w:rPr>
          <w:b/>
          <w:color w:val="000000"/>
        </w:rPr>
        <w:t>17.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Годы правления Екатерины Великой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683"/>
          <w:tab w:val="left" w:pos="4598"/>
        </w:tabs>
        <w:autoSpaceDE w:val="0"/>
        <w:autoSpaceDN w:val="0"/>
        <w:adjustRightInd w:val="0"/>
        <w:ind w:left="259"/>
        <w:jc w:val="both"/>
      </w:pPr>
      <w:r w:rsidRPr="00435005">
        <w:rPr>
          <w:color w:val="000000"/>
        </w:rPr>
        <w:t>А) 1762-1796 гг</w:t>
      </w:r>
      <w:r w:rsidRPr="00435005">
        <w:rPr>
          <w:color w:val="000000"/>
        </w:rPr>
        <w:tab/>
        <w:t>Б) 1772-1796 гг</w:t>
      </w:r>
      <w:r w:rsidRPr="00435005">
        <w:rPr>
          <w:color w:val="000000"/>
        </w:rPr>
        <w:tab/>
        <w:t xml:space="preserve">    В) 1762-1794 гг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right="346" w:hanging="245"/>
        <w:jc w:val="both"/>
        <w:rPr>
          <w:b/>
        </w:rPr>
      </w:pPr>
      <w:r w:rsidRPr="00435005">
        <w:rPr>
          <w:b/>
          <w:color w:val="000000"/>
        </w:rPr>
        <w:t>18.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2"/>
        </w:rPr>
        <w:t xml:space="preserve">Преобладание   вывоза товаров из страны над ввозом с целью концентрации </w:t>
      </w:r>
      <w:r w:rsidRPr="00435005">
        <w:rPr>
          <w:b/>
          <w:color w:val="000000"/>
          <w:spacing w:val="-1"/>
        </w:rPr>
        <w:t>капиталов внутри страны это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712"/>
        </w:tabs>
        <w:autoSpaceDE w:val="0"/>
        <w:autoSpaceDN w:val="0"/>
        <w:adjustRightInd w:val="0"/>
        <w:ind w:left="259"/>
        <w:jc w:val="both"/>
      </w:pPr>
      <w:r w:rsidRPr="00435005">
        <w:rPr>
          <w:color w:val="000000"/>
          <w:spacing w:val="-3"/>
        </w:rPr>
        <w:t>А) меркантилизм</w:t>
      </w:r>
      <w:r w:rsidRPr="00435005">
        <w:rPr>
          <w:color w:val="000000"/>
        </w:rPr>
        <w:tab/>
      </w:r>
      <w:r w:rsidRPr="00435005">
        <w:rPr>
          <w:color w:val="000000"/>
          <w:spacing w:val="4"/>
        </w:rPr>
        <w:t>Б) протекционизм         В) инвестиции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right="346" w:hanging="245"/>
        <w:jc w:val="both"/>
        <w:rPr>
          <w:b/>
        </w:rPr>
      </w:pPr>
      <w:r w:rsidRPr="00435005">
        <w:rPr>
          <w:b/>
          <w:color w:val="000000"/>
        </w:rPr>
        <w:t>19.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Для работы на предприятиях предпринимателям было разрешено покупать крепостных, таких крепостных стали называть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755"/>
          <w:tab w:val="left" w:pos="4646"/>
        </w:tabs>
        <w:autoSpaceDE w:val="0"/>
        <w:autoSpaceDN w:val="0"/>
        <w:adjustRightInd w:val="0"/>
        <w:ind w:left="254"/>
        <w:jc w:val="both"/>
      </w:pPr>
      <w:r w:rsidRPr="00435005">
        <w:rPr>
          <w:color w:val="000000"/>
          <w:spacing w:val="-3"/>
        </w:rPr>
        <w:t>А) черносошными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посессионные</w:t>
      </w:r>
      <w:r w:rsidRPr="00435005">
        <w:rPr>
          <w:color w:val="000000"/>
        </w:rPr>
        <w:tab/>
        <w:t>В) приписные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254" w:hanging="245"/>
        <w:jc w:val="both"/>
        <w:rPr>
          <w:b/>
        </w:rPr>
      </w:pPr>
      <w:r w:rsidRPr="00435005">
        <w:rPr>
          <w:b/>
          <w:color w:val="000000"/>
        </w:rPr>
        <w:lastRenderedPageBreak/>
        <w:t>20.</w:t>
      </w:r>
      <w:r w:rsidRPr="00435005">
        <w:rPr>
          <w:b/>
          <w:color w:val="000000"/>
        </w:rPr>
        <w:tab/>
        <w:t xml:space="preserve">В правлении Екатерины II в результате русско-турецких войн к России были </w:t>
      </w:r>
      <w:r w:rsidRPr="00435005">
        <w:rPr>
          <w:b/>
          <w:color w:val="000000"/>
          <w:spacing w:val="-3"/>
        </w:rPr>
        <w:t>присоединены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254"/>
        <w:jc w:val="both"/>
      </w:pPr>
      <w:r w:rsidRPr="00435005">
        <w:rPr>
          <w:color w:val="000000"/>
          <w:spacing w:val="2"/>
        </w:rPr>
        <w:t>А) Крымское ханство и Приазовье         Б) Большая Орда                     В) Турция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0"/>
        <w:jc w:val="both"/>
        <w:rPr>
          <w:b/>
        </w:rPr>
      </w:pPr>
      <w:r w:rsidRPr="00435005">
        <w:rPr>
          <w:b/>
          <w:color w:val="000000"/>
        </w:rPr>
        <w:t>21.</w:t>
      </w:r>
      <w:r w:rsidRPr="00435005">
        <w:rPr>
          <w:b/>
          <w:color w:val="000000"/>
        </w:rPr>
        <w:tab/>
        <w:t>Основным литературным стилем со второй четверти 18 века стал_____________________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ind w:left="10"/>
        <w:jc w:val="both"/>
        <w:rPr>
          <w:b/>
        </w:rPr>
      </w:pPr>
      <w:r w:rsidRPr="00435005">
        <w:rPr>
          <w:b/>
          <w:bCs/>
          <w:color w:val="000000"/>
        </w:rPr>
        <w:t>22.</w:t>
      </w:r>
      <w:r w:rsidRPr="00435005">
        <w:rPr>
          <w:b/>
          <w:bCs/>
          <w:color w:val="000000"/>
        </w:rPr>
        <w:tab/>
      </w:r>
      <w:r w:rsidRPr="00435005">
        <w:rPr>
          <w:b/>
          <w:color w:val="000000"/>
        </w:rPr>
        <w:t>С 1700 года Новый год в России стали отмечать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ind w:left="250"/>
        <w:jc w:val="both"/>
        <w:rPr>
          <w:color w:val="000000"/>
        </w:rPr>
      </w:pPr>
      <w:r w:rsidRPr="00435005">
        <w:rPr>
          <w:color w:val="000000"/>
        </w:rPr>
        <w:t>А) 1 сентября</w:t>
      </w:r>
      <w:r w:rsidRPr="00435005">
        <w:rPr>
          <w:color w:val="000000"/>
        </w:rPr>
        <w:tab/>
        <w:t>Б) 1 января</w:t>
      </w:r>
      <w:r w:rsidRPr="00435005">
        <w:rPr>
          <w:color w:val="000000"/>
        </w:rPr>
        <w:tab/>
        <w:t>В) 14января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jc w:val="both"/>
        <w:rPr>
          <w:b/>
          <w:color w:val="000000"/>
        </w:rPr>
      </w:pPr>
      <w:r w:rsidRPr="00435005">
        <w:rPr>
          <w:b/>
          <w:color w:val="000000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435005">
          <w:rPr>
            <w:b/>
            <w:color w:val="000000"/>
          </w:rPr>
          <w:t>1667 г</w:t>
        </w:r>
      </w:smartTag>
      <w:r w:rsidRPr="00435005">
        <w:rPr>
          <w:b/>
          <w:color w:val="000000"/>
        </w:rPr>
        <w:t>. За границу   отправилось «Великое посольство» с целью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jc w:val="both"/>
        <w:rPr>
          <w:color w:val="000000"/>
        </w:rPr>
      </w:pPr>
      <w:r w:rsidRPr="00435005">
        <w:rPr>
          <w:color w:val="000000"/>
          <w:spacing w:val="1"/>
        </w:rPr>
        <w:t>А) поиска невесты для царя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0" w:right="3110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 xml:space="preserve">Б) поиска союзников для борьбы с турками 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10" w:right="3110"/>
        <w:jc w:val="both"/>
        <w:rPr>
          <w:color w:val="000000"/>
        </w:rPr>
      </w:pPr>
      <w:r w:rsidRPr="00435005">
        <w:rPr>
          <w:color w:val="000000"/>
        </w:rPr>
        <w:t>В) установления торговых связей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9639"/>
        </w:tabs>
        <w:autoSpaceDE w:val="0"/>
        <w:autoSpaceDN w:val="0"/>
        <w:adjustRightInd w:val="0"/>
        <w:ind w:right="49"/>
        <w:jc w:val="both"/>
      </w:pPr>
      <w:r w:rsidRPr="00435005">
        <w:rPr>
          <w:b/>
          <w:color w:val="000000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435005">
          <w:rPr>
            <w:b/>
            <w:color w:val="000000"/>
          </w:rPr>
          <w:t>1812 г</w:t>
        </w:r>
      </w:smartTag>
      <w:r w:rsidRPr="00435005">
        <w:rPr>
          <w:b/>
          <w:color w:val="000000"/>
        </w:rPr>
        <w:t>. Вторжение «Великой армии» французов в Россию возглавил</w:t>
      </w:r>
      <w:r w:rsidRPr="00435005">
        <w:rPr>
          <w:color w:val="000000"/>
        </w:rPr>
        <w:br/>
      </w:r>
      <w:r w:rsidRPr="00435005">
        <w:rPr>
          <w:color w:val="000000"/>
          <w:spacing w:val="-3"/>
        </w:rPr>
        <w:t>А) Наполеон</w:t>
      </w:r>
      <w:r w:rsidRPr="00435005">
        <w:rPr>
          <w:color w:val="000000"/>
        </w:rPr>
        <w:t xml:space="preserve"> </w:t>
      </w:r>
      <w:r w:rsidRPr="00435005">
        <w:rPr>
          <w:color w:val="000000"/>
          <w:spacing w:val="-4"/>
        </w:rPr>
        <w:t>Б) Мюрат</w:t>
      </w:r>
      <w:r w:rsidRPr="00435005">
        <w:rPr>
          <w:color w:val="000000"/>
        </w:rPr>
        <w:t xml:space="preserve"> </w:t>
      </w:r>
      <w:r w:rsidRPr="00435005">
        <w:rPr>
          <w:color w:val="000000"/>
          <w:spacing w:val="-2"/>
        </w:rPr>
        <w:t>В) Талейран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"/>
        <w:jc w:val="both"/>
        <w:rPr>
          <w:b/>
        </w:rPr>
      </w:pPr>
      <w:r w:rsidRPr="00435005">
        <w:rPr>
          <w:b/>
          <w:color w:val="000000"/>
        </w:rPr>
        <w:t xml:space="preserve">25. Представители русской общественной мысли 1830-1850ых годов </w:t>
      </w:r>
      <w:r w:rsidRPr="00435005">
        <w:rPr>
          <w:b/>
          <w:color w:val="000000"/>
          <w:spacing w:val="-2"/>
        </w:rPr>
        <w:t xml:space="preserve">идеализировавшие русский народ, историческое прошлое России, считавшие, что </w:t>
      </w:r>
      <w:r w:rsidRPr="00435005">
        <w:rPr>
          <w:b/>
          <w:color w:val="000000"/>
          <w:spacing w:val="-1"/>
        </w:rPr>
        <w:t>Россия должна развиваться самобытным путем, назывались: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453"/>
          <w:tab w:val="left" w:pos="4877"/>
        </w:tabs>
        <w:autoSpaceDE w:val="0"/>
        <w:autoSpaceDN w:val="0"/>
        <w:adjustRightInd w:val="0"/>
        <w:jc w:val="both"/>
        <w:rPr>
          <w:color w:val="000000"/>
          <w:spacing w:val="-1"/>
        </w:rPr>
      </w:pPr>
      <w:r w:rsidRPr="00435005">
        <w:rPr>
          <w:color w:val="000000"/>
          <w:spacing w:val="-4"/>
        </w:rPr>
        <w:t>А) западники</w:t>
      </w:r>
      <w:r w:rsidRPr="00435005">
        <w:rPr>
          <w:color w:val="000000"/>
        </w:rPr>
        <w:tab/>
      </w:r>
      <w:r w:rsidRPr="00435005">
        <w:rPr>
          <w:color w:val="000000"/>
          <w:spacing w:val="-4"/>
        </w:rPr>
        <w:t>Б) славянофилы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декабрист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</w:pPr>
      <w:r w:rsidRPr="00435005">
        <w:rPr>
          <w:b/>
          <w:color w:val="000000"/>
        </w:rPr>
        <w:t>26. Отмена крепостного права, проведение военной, судебной, земской формы относится к</w:t>
      </w:r>
      <w:r w:rsidRPr="00435005">
        <w:rPr>
          <w:b/>
          <w:color w:val="000000"/>
          <w:spacing w:val="-1"/>
        </w:rPr>
        <w:t xml:space="preserve"> царствованию</w:t>
      </w:r>
      <w:r w:rsidRPr="00435005">
        <w:rPr>
          <w:b/>
          <w:color w:val="000000"/>
          <w:spacing w:val="-1"/>
        </w:rPr>
        <w:br/>
      </w:r>
      <w:r w:rsidRPr="00435005">
        <w:rPr>
          <w:color w:val="000000"/>
        </w:rPr>
        <w:t xml:space="preserve">А) Павла I  </w:t>
      </w:r>
      <w:r w:rsidRPr="00435005">
        <w:rPr>
          <w:color w:val="000000"/>
        </w:rPr>
        <w:tab/>
        <w:t>Б) Николая I</w:t>
      </w:r>
      <w:r w:rsidRPr="00435005">
        <w:rPr>
          <w:color w:val="000000"/>
        </w:rPr>
        <w:tab/>
        <w:t>В) Александра II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ind w:right="2074"/>
        <w:jc w:val="both"/>
        <w:rPr>
          <w:b/>
          <w:color w:val="000000"/>
        </w:rPr>
      </w:pPr>
      <w:r w:rsidRPr="00435005">
        <w:rPr>
          <w:b/>
          <w:color w:val="000000"/>
        </w:rPr>
        <w:t>27.Двоевластие установилось в России в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ind w:right="2074"/>
        <w:jc w:val="both"/>
        <w:rPr>
          <w:color w:val="000000"/>
        </w:rPr>
      </w:pPr>
      <w:r w:rsidRPr="00435005">
        <w:rPr>
          <w:color w:val="000000"/>
        </w:rPr>
        <w:t xml:space="preserve">А) марте </w:t>
      </w:r>
      <w:smartTag w:uri="urn:schemas-microsoft-com:office:smarttags" w:element="metricconverter">
        <w:smartTagPr>
          <w:attr w:name="ProductID" w:val="1917 г"/>
        </w:smartTagPr>
        <w:r w:rsidRPr="00435005">
          <w:rPr>
            <w:color w:val="000000"/>
          </w:rPr>
          <w:t>1917 г</w:t>
        </w:r>
      </w:smartTag>
      <w:r w:rsidRPr="00435005">
        <w:rPr>
          <w:color w:val="000000"/>
        </w:rPr>
        <w:t xml:space="preserve">.                               Б) апреле </w:t>
      </w:r>
      <w:smartTag w:uri="urn:schemas-microsoft-com:office:smarttags" w:element="metricconverter">
        <w:smartTagPr>
          <w:attr w:name="ProductID" w:val="1917 г"/>
        </w:smartTagPr>
        <w:r w:rsidRPr="00435005">
          <w:rPr>
            <w:color w:val="000000"/>
          </w:rPr>
          <w:t>1917 г</w:t>
        </w:r>
      </w:smartTag>
      <w:r w:rsidRPr="00435005">
        <w:rPr>
          <w:color w:val="000000"/>
        </w:rPr>
        <w:t xml:space="preserve">.                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435005">
          <w:rPr>
            <w:color w:val="000000"/>
          </w:rPr>
          <w:t>1918 г</w:t>
        </w:r>
      </w:smartTag>
      <w:r w:rsidRPr="00435005">
        <w:rPr>
          <w:color w:val="000000"/>
        </w:rPr>
        <w:t>.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29" w:right="1037"/>
        <w:jc w:val="both"/>
      </w:pPr>
      <w:r w:rsidRPr="00435005">
        <w:rPr>
          <w:b/>
          <w:color w:val="000000"/>
        </w:rPr>
        <w:t>28.</w:t>
      </w:r>
      <w:r w:rsidRPr="00435005">
        <w:rPr>
          <w:b/>
          <w:color w:val="000000"/>
        </w:rPr>
        <w:tab/>
        <w:t>Декрет о земле, принятый II съездом Советов, предусматривал:</w:t>
      </w:r>
      <w:r w:rsidRPr="00435005">
        <w:rPr>
          <w:b/>
          <w:color w:val="000000"/>
        </w:rPr>
        <w:br/>
      </w:r>
      <w:r w:rsidRPr="00435005">
        <w:rPr>
          <w:color w:val="000000"/>
        </w:rPr>
        <w:t>А) национализацию всей земли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34"/>
        <w:jc w:val="both"/>
      </w:pPr>
      <w:r w:rsidRPr="00435005">
        <w:rPr>
          <w:color w:val="000000"/>
          <w:spacing w:val="-1"/>
        </w:rPr>
        <w:t>Б) роспуск крестьянской общины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9"/>
        <w:jc w:val="both"/>
      </w:pPr>
      <w:r w:rsidRPr="00435005">
        <w:rPr>
          <w:color w:val="000000"/>
          <w:spacing w:val="-1"/>
        </w:rPr>
        <w:t>В) наделение крестьян землей по потребностям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78"/>
          <w:tab w:val="left" w:leader="underscore" w:pos="2813"/>
        </w:tabs>
        <w:autoSpaceDE w:val="0"/>
        <w:autoSpaceDN w:val="0"/>
        <w:adjustRightInd w:val="0"/>
        <w:ind w:left="278" w:hanging="250"/>
        <w:jc w:val="both"/>
        <w:rPr>
          <w:b/>
        </w:rPr>
      </w:pPr>
      <w:r w:rsidRPr="00435005">
        <w:rPr>
          <w:b/>
          <w:color w:val="000000"/>
        </w:rPr>
        <w:t>29. Переход предприятий и отраслей хозяйства из частных рук в руки государства -это________________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477"/>
        </w:tabs>
        <w:autoSpaceDE w:val="0"/>
        <w:autoSpaceDN w:val="0"/>
        <w:adjustRightInd w:val="0"/>
        <w:ind w:left="278" w:right="2765" w:hanging="254"/>
        <w:jc w:val="both"/>
      </w:pPr>
      <w:r w:rsidRPr="00435005">
        <w:rPr>
          <w:b/>
          <w:color w:val="000000"/>
        </w:rPr>
        <w:t>30. Первая конституция СССР была принята</w:t>
      </w:r>
      <w:r w:rsidRPr="00435005">
        <w:rPr>
          <w:b/>
          <w:color w:val="000000"/>
        </w:rPr>
        <w:br/>
      </w:r>
      <w:r w:rsidRPr="00435005">
        <w:rPr>
          <w:color w:val="000000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435005">
          <w:rPr>
            <w:color w:val="000000"/>
          </w:rPr>
          <w:t>1922 г</w:t>
        </w:r>
      </w:smartTag>
      <w:r w:rsidRPr="00435005">
        <w:rPr>
          <w:color w:val="000000"/>
        </w:rPr>
        <w:t>.                     Б)1924г.                 В) !925г.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45"/>
        <w:jc w:val="both"/>
        <w:rPr>
          <w:b/>
          <w:color w:val="000000"/>
        </w:rPr>
      </w:pPr>
      <w:r w:rsidRPr="00435005">
        <w:rPr>
          <w:b/>
          <w:color w:val="000000"/>
        </w:rPr>
        <w:t xml:space="preserve">31. Характерной чертой тоталитарной системы не является 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45"/>
        <w:jc w:val="both"/>
        <w:rPr>
          <w:color w:val="000000"/>
        </w:rPr>
      </w:pPr>
      <w:r w:rsidRPr="00435005">
        <w:rPr>
          <w:color w:val="000000"/>
        </w:rPr>
        <w:t>А) культ личности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45"/>
        <w:jc w:val="both"/>
        <w:rPr>
          <w:color w:val="000000"/>
        </w:rPr>
      </w:pPr>
      <w:r w:rsidRPr="00435005">
        <w:rPr>
          <w:color w:val="000000"/>
        </w:rPr>
        <w:t>Б) репрессии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45"/>
        <w:jc w:val="both"/>
      </w:pPr>
      <w:r w:rsidRPr="00435005">
        <w:rPr>
          <w:color w:val="000000"/>
        </w:rPr>
        <w:t>В) многопартийность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50"/>
        <w:jc w:val="both"/>
        <w:rPr>
          <w:b/>
          <w:color w:val="000000"/>
        </w:rPr>
      </w:pPr>
      <w:r w:rsidRPr="00435005">
        <w:rPr>
          <w:b/>
          <w:color w:val="000000"/>
        </w:rPr>
        <w:t xml:space="preserve">32.План «Барбаросса» предусматривал... 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50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>А) колонизацию всей территории СССР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50"/>
        <w:jc w:val="both"/>
        <w:rPr>
          <w:color w:val="000000"/>
          <w:spacing w:val="-2"/>
        </w:rPr>
      </w:pPr>
      <w:r w:rsidRPr="00435005">
        <w:rPr>
          <w:color w:val="000000"/>
          <w:spacing w:val="-1"/>
        </w:rPr>
        <w:t xml:space="preserve"> </w:t>
      </w:r>
      <w:r w:rsidRPr="00435005">
        <w:rPr>
          <w:color w:val="000000"/>
          <w:spacing w:val="-2"/>
        </w:rPr>
        <w:t>Б) превращение СССР в военного союзника Германии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64" w:right="1728" w:hanging="250"/>
        <w:jc w:val="both"/>
      </w:pPr>
      <w:r w:rsidRPr="00435005">
        <w:rPr>
          <w:color w:val="000000"/>
          <w:spacing w:val="-2"/>
        </w:rPr>
        <w:t>В) план молниеносной войны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35005">
        <w:rPr>
          <w:b/>
          <w:color w:val="000000"/>
        </w:rPr>
        <w:t>33. Партизанское движение в годы войны играло важную роль, так как...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59" w:right="691" w:hanging="250"/>
        <w:jc w:val="both"/>
        <w:rPr>
          <w:color w:val="000000"/>
          <w:spacing w:val="-1"/>
        </w:rPr>
      </w:pPr>
      <w:r w:rsidRPr="00435005">
        <w:rPr>
          <w:color w:val="000000"/>
        </w:rPr>
        <w:t xml:space="preserve"> </w:t>
      </w:r>
      <w:r w:rsidRPr="00435005">
        <w:rPr>
          <w:color w:val="000000"/>
          <w:spacing w:val="-1"/>
        </w:rPr>
        <w:t>А) было независимым от Красной Армии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59" w:right="691" w:hanging="250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 xml:space="preserve"> Б) охватило большие территории 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59" w:right="691" w:hanging="250"/>
        <w:jc w:val="both"/>
      </w:pPr>
      <w:r w:rsidRPr="00435005">
        <w:rPr>
          <w:color w:val="000000"/>
          <w:spacing w:val="-1"/>
        </w:rPr>
        <w:t>В) велось за пределами СССР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5" w:right="2074"/>
        <w:jc w:val="both"/>
        <w:rPr>
          <w:b/>
          <w:color w:val="000000"/>
        </w:rPr>
      </w:pPr>
      <w:r w:rsidRPr="00435005">
        <w:rPr>
          <w:b/>
          <w:color w:val="000000"/>
        </w:rPr>
        <w:t>34.Номенклатура в СССР в 1960-1980 годы-это</w:t>
      </w:r>
    </w:p>
    <w:p w:rsidR="00DA647D" w:rsidRPr="00435005" w:rsidRDefault="00DA647D" w:rsidP="001948F6">
      <w:pPr>
        <w:widowControl w:val="0"/>
        <w:shd w:val="clear" w:color="auto" w:fill="FFFFFF"/>
        <w:autoSpaceDE w:val="0"/>
        <w:autoSpaceDN w:val="0"/>
        <w:adjustRightInd w:val="0"/>
        <w:ind w:right="2074"/>
        <w:jc w:val="both"/>
        <w:rPr>
          <w:color w:val="000000"/>
          <w:spacing w:val="-2"/>
        </w:rPr>
      </w:pPr>
      <w:r w:rsidRPr="00435005">
        <w:rPr>
          <w:color w:val="000000"/>
          <w:spacing w:val="-2"/>
        </w:rPr>
        <w:t xml:space="preserve">А) слой руководящих привилегированных работников 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5" w:right="2074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>Б) ведущие представители науки и культуры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5" w:right="2074"/>
        <w:jc w:val="both"/>
        <w:rPr>
          <w:color w:val="000000"/>
          <w:spacing w:val="-1"/>
        </w:rPr>
      </w:pPr>
      <w:r w:rsidRPr="00435005">
        <w:rPr>
          <w:color w:val="000000"/>
          <w:spacing w:val="-1"/>
        </w:rPr>
        <w:t>В) низший слой административных чиновников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5"/>
        <w:jc w:val="both"/>
        <w:rPr>
          <w:b/>
          <w:color w:val="000000"/>
          <w:spacing w:val="-1"/>
        </w:rPr>
      </w:pPr>
      <w:r w:rsidRPr="00435005">
        <w:rPr>
          <w:b/>
          <w:color w:val="000000"/>
        </w:rPr>
        <w:t xml:space="preserve">35. Политический строй, установившийся в России по Конституции РФ 1993 года </w:t>
      </w:r>
      <w:r w:rsidRPr="00435005">
        <w:rPr>
          <w:b/>
          <w:color w:val="000000"/>
          <w:spacing w:val="-1"/>
        </w:rPr>
        <w:t>определяется как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4147" w:firstLine="254"/>
        <w:jc w:val="both"/>
        <w:rPr>
          <w:color w:val="000000"/>
          <w:spacing w:val="-2"/>
        </w:rPr>
      </w:pPr>
      <w:r w:rsidRPr="00435005">
        <w:rPr>
          <w:color w:val="000000"/>
          <w:spacing w:val="-1"/>
        </w:rPr>
        <w:t xml:space="preserve"> </w:t>
      </w:r>
      <w:r w:rsidRPr="00435005">
        <w:rPr>
          <w:color w:val="000000"/>
          <w:spacing w:val="-2"/>
        </w:rPr>
        <w:t>А) парламентская республика</w:t>
      </w:r>
    </w:p>
    <w:p w:rsidR="00DA647D" w:rsidRPr="00435005" w:rsidRDefault="00DA647D" w:rsidP="001948F6">
      <w:pPr>
        <w:widowControl w:val="0"/>
        <w:shd w:val="clear" w:color="auto" w:fill="FFFFFF"/>
        <w:autoSpaceDE w:val="0"/>
        <w:autoSpaceDN w:val="0"/>
        <w:adjustRightInd w:val="0"/>
        <w:ind w:right="2974" w:firstLine="254"/>
        <w:jc w:val="both"/>
        <w:rPr>
          <w:color w:val="000000"/>
          <w:spacing w:val="-2"/>
        </w:rPr>
      </w:pPr>
      <w:r w:rsidRPr="00435005">
        <w:rPr>
          <w:color w:val="000000"/>
          <w:spacing w:val="-2"/>
        </w:rPr>
        <w:t xml:space="preserve"> </w:t>
      </w:r>
      <w:r w:rsidRPr="00435005">
        <w:rPr>
          <w:color w:val="000000"/>
        </w:rPr>
        <w:t xml:space="preserve">Б) президентская республика </w:t>
      </w:r>
      <w:r w:rsidR="001948F6" w:rsidRPr="00435005">
        <w:rPr>
          <w:color w:val="000000"/>
          <w:spacing w:val="-2"/>
        </w:rPr>
        <w:t xml:space="preserve"> </w:t>
      </w:r>
      <w:r w:rsidRPr="00435005">
        <w:rPr>
          <w:color w:val="000000"/>
          <w:spacing w:val="-1"/>
        </w:rPr>
        <w:t>В) смешанная республика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259" w:hanging="259"/>
        <w:jc w:val="both"/>
        <w:rPr>
          <w:b/>
        </w:rPr>
      </w:pPr>
      <w:r w:rsidRPr="00435005">
        <w:rPr>
          <w:b/>
          <w:color w:val="000000"/>
        </w:rPr>
        <w:t xml:space="preserve">36. В 1945 году обладателями ядерного оружия  являлось </w:t>
      </w:r>
      <w:r w:rsidRPr="00435005">
        <w:rPr>
          <w:b/>
          <w:color w:val="000000"/>
          <w:spacing w:val="-2"/>
        </w:rPr>
        <w:t>государство______________</w:t>
      </w:r>
    </w:p>
    <w:p w:rsidR="00DA647D" w:rsidRPr="00435005" w:rsidRDefault="00DA647D" w:rsidP="001429AB">
      <w:pPr>
        <w:widowControl w:val="0"/>
        <w:numPr>
          <w:ilvl w:val="0"/>
          <w:numId w:val="60"/>
        </w:numPr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ind w:left="720" w:hanging="360"/>
        <w:jc w:val="both"/>
        <w:rPr>
          <w:b/>
          <w:color w:val="000000"/>
        </w:rPr>
      </w:pPr>
      <w:r w:rsidRPr="00435005">
        <w:rPr>
          <w:b/>
          <w:color w:val="000000"/>
          <w:spacing w:val="-2"/>
        </w:rPr>
        <w:lastRenderedPageBreak/>
        <w:t>Концепция «государства благосостояния» была разработана английским</w:t>
      </w:r>
      <w:r w:rsidRPr="00435005">
        <w:rPr>
          <w:b/>
          <w:color w:val="000000"/>
          <w:spacing w:val="-2"/>
        </w:rPr>
        <w:br/>
      </w:r>
      <w:r w:rsidRPr="00435005">
        <w:rPr>
          <w:b/>
          <w:color w:val="000000"/>
          <w:spacing w:val="-1"/>
        </w:rPr>
        <w:t>экономистом</w:t>
      </w:r>
      <w:r w:rsidRPr="00435005">
        <w:rPr>
          <w:b/>
          <w:color w:val="000000"/>
        </w:rPr>
        <w:t xml:space="preserve"> __________________</w:t>
      </w:r>
    </w:p>
    <w:p w:rsidR="00DA647D" w:rsidRPr="00435005" w:rsidRDefault="00DA647D" w:rsidP="001429AB">
      <w:pPr>
        <w:widowControl w:val="0"/>
        <w:numPr>
          <w:ilvl w:val="0"/>
          <w:numId w:val="60"/>
        </w:numPr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ind w:left="720" w:hanging="360"/>
        <w:jc w:val="both"/>
        <w:rPr>
          <w:b/>
          <w:color w:val="000000"/>
        </w:rPr>
      </w:pPr>
      <w:r w:rsidRPr="00435005">
        <w:rPr>
          <w:b/>
          <w:color w:val="000000"/>
        </w:rPr>
        <w:t>Назовите имя президента СССР, избранного на этот пост в 1990 году________________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left="5"/>
        <w:jc w:val="both"/>
        <w:rPr>
          <w:b/>
          <w:color w:val="000000"/>
          <w:spacing w:val="-1"/>
        </w:rPr>
      </w:pPr>
      <w:r w:rsidRPr="00435005">
        <w:rPr>
          <w:b/>
          <w:color w:val="000000"/>
        </w:rPr>
        <w:t xml:space="preserve">39. Формы экономической деятельности охотников и собирателей, при которой люди </w:t>
      </w:r>
      <w:r w:rsidRPr="00435005">
        <w:rPr>
          <w:b/>
          <w:color w:val="000000"/>
          <w:spacing w:val="-1"/>
        </w:rPr>
        <w:t>пользовались плодами природы это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3456"/>
        <w:jc w:val="both"/>
        <w:rPr>
          <w:color w:val="000000"/>
        </w:rPr>
      </w:pPr>
      <w:r w:rsidRPr="00435005">
        <w:rPr>
          <w:color w:val="000000"/>
          <w:spacing w:val="-1"/>
        </w:rPr>
        <w:t xml:space="preserve"> </w:t>
      </w:r>
      <w:r w:rsidRPr="00435005">
        <w:rPr>
          <w:color w:val="000000"/>
        </w:rPr>
        <w:t>А) присваивающее хозяйство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3456"/>
        <w:jc w:val="both"/>
        <w:rPr>
          <w:color w:val="000000"/>
          <w:spacing w:val="-1"/>
        </w:rPr>
      </w:pPr>
      <w:r w:rsidRPr="00435005">
        <w:rPr>
          <w:color w:val="000000"/>
        </w:rPr>
        <w:t xml:space="preserve"> </w:t>
      </w:r>
      <w:r w:rsidRPr="00435005">
        <w:rPr>
          <w:color w:val="000000"/>
          <w:spacing w:val="-1"/>
        </w:rPr>
        <w:t xml:space="preserve">Б) рыночная экономика 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3456"/>
        <w:jc w:val="both"/>
      </w:pPr>
      <w:r w:rsidRPr="00435005">
        <w:rPr>
          <w:color w:val="000000"/>
          <w:spacing w:val="-1"/>
        </w:rPr>
        <w:t xml:space="preserve"> В) производящее хозяйство</w:t>
      </w:r>
    </w:p>
    <w:p w:rsidR="00DA647D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4838"/>
        <w:jc w:val="both"/>
        <w:rPr>
          <w:color w:val="000000"/>
        </w:rPr>
      </w:pPr>
      <w:r w:rsidRPr="00435005">
        <w:rPr>
          <w:color w:val="000000"/>
        </w:rPr>
        <w:t>40. Правитель Египта</w:t>
      </w:r>
    </w:p>
    <w:p w:rsidR="001948F6" w:rsidRPr="00435005" w:rsidRDefault="00DA647D" w:rsidP="00DA647D">
      <w:pPr>
        <w:widowControl w:val="0"/>
        <w:shd w:val="clear" w:color="auto" w:fill="FFFFFF"/>
        <w:autoSpaceDE w:val="0"/>
        <w:autoSpaceDN w:val="0"/>
        <w:adjustRightInd w:val="0"/>
        <w:ind w:right="4838"/>
        <w:jc w:val="both"/>
        <w:rPr>
          <w:color w:val="000000"/>
          <w:spacing w:val="5"/>
        </w:rPr>
      </w:pPr>
      <w:r w:rsidRPr="00435005">
        <w:rPr>
          <w:color w:val="000000"/>
        </w:rPr>
        <w:t xml:space="preserve"> </w:t>
      </w:r>
      <w:r w:rsidRPr="00435005">
        <w:rPr>
          <w:color w:val="000000"/>
          <w:spacing w:val="5"/>
        </w:rPr>
        <w:t xml:space="preserve">А)вождь                 Б) князь           </w:t>
      </w:r>
    </w:p>
    <w:p w:rsidR="00DA647D" w:rsidRPr="00435005" w:rsidRDefault="001948F6" w:rsidP="00DA647D">
      <w:pPr>
        <w:widowControl w:val="0"/>
        <w:shd w:val="clear" w:color="auto" w:fill="FFFFFF"/>
        <w:autoSpaceDE w:val="0"/>
        <w:autoSpaceDN w:val="0"/>
        <w:adjustRightInd w:val="0"/>
        <w:ind w:right="4838"/>
        <w:jc w:val="both"/>
        <w:rPr>
          <w:color w:val="000000"/>
          <w:spacing w:val="5"/>
        </w:rPr>
      </w:pPr>
      <w:r w:rsidRPr="00435005">
        <w:rPr>
          <w:color w:val="000000"/>
          <w:spacing w:val="5"/>
        </w:rPr>
        <w:t xml:space="preserve"> </w:t>
      </w:r>
      <w:r w:rsidR="00DA647D" w:rsidRPr="00435005">
        <w:rPr>
          <w:color w:val="000000"/>
          <w:spacing w:val="5"/>
        </w:rPr>
        <w:t xml:space="preserve">В) фараон      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269" w:hanging="250"/>
        <w:jc w:val="both"/>
        <w:rPr>
          <w:b/>
        </w:rPr>
      </w:pPr>
      <w:r w:rsidRPr="00435005">
        <w:rPr>
          <w:b/>
          <w:color w:val="000000"/>
        </w:rPr>
        <w:t>41.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 xml:space="preserve">Народовластие, форма политического, государственного устройства, основанная </w:t>
      </w:r>
      <w:r w:rsidRPr="00435005">
        <w:rPr>
          <w:b/>
          <w:color w:val="000000"/>
        </w:rPr>
        <w:t>на признании народа как источника власти это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966"/>
          <w:tab w:val="left" w:pos="5414"/>
        </w:tabs>
        <w:autoSpaceDE w:val="0"/>
        <w:autoSpaceDN w:val="0"/>
        <w:adjustRightInd w:val="0"/>
        <w:ind w:left="24"/>
        <w:jc w:val="both"/>
      </w:pPr>
      <w:r w:rsidRPr="00435005">
        <w:rPr>
          <w:color w:val="000000"/>
          <w:spacing w:val="-2"/>
        </w:rPr>
        <w:t>А) олигархия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Б) демократия</w:t>
      </w:r>
      <w:r w:rsidRPr="00435005">
        <w:rPr>
          <w:color w:val="000000"/>
        </w:rPr>
        <w:tab/>
        <w:t>В) деспотия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269" w:right="691" w:hanging="250"/>
        <w:jc w:val="both"/>
        <w:rPr>
          <w:b/>
        </w:rPr>
      </w:pPr>
      <w:r w:rsidRPr="00435005">
        <w:rPr>
          <w:b/>
          <w:color w:val="000000"/>
        </w:rPr>
        <w:t>42.</w:t>
      </w:r>
      <w:r w:rsidRPr="00435005">
        <w:rPr>
          <w:b/>
          <w:color w:val="000000"/>
        </w:rPr>
        <w:tab/>
      </w:r>
      <w:r w:rsidRPr="00435005">
        <w:rPr>
          <w:b/>
          <w:color w:val="000000"/>
          <w:spacing w:val="-1"/>
        </w:rPr>
        <w:t>Сказание, в образной форме передающее представления о мире, его</w:t>
      </w:r>
      <w:r w:rsidRPr="00435005">
        <w:rPr>
          <w:b/>
          <w:color w:val="000000"/>
          <w:spacing w:val="-1"/>
        </w:rPr>
        <w:br/>
        <w:t>происхождении, о богах и героях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966"/>
          <w:tab w:val="left" w:pos="5419"/>
        </w:tabs>
        <w:autoSpaceDE w:val="0"/>
        <w:autoSpaceDN w:val="0"/>
        <w:adjustRightInd w:val="0"/>
        <w:ind w:left="29"/>
        <w:jc w:val="both"/>
      </w:pPr>
      <w:r w:rsidRPr="00435005">
        <w:rPr>
          <w:color w:val="000000"/>
          <w:spacing w:val="-2"/>
        </w:rPr>
        <w:t>А) легенда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миф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летопись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19"/>
        <w:jc w:val="both"/>
        <w:rPr>
          <w:b/>
        </w:rPr>
      </w:pPr>
      <w:r w:rsidRPr="00435005">
        <w:rPr>
          <w:b/>
          <w:color w:val="000000"/>
        </w:rPr>
        <w:t>43.</w:t>
      </w:r>
      <w:r w:rsidRPr="00435005">
        <w:rPr>
          <w:b/>
          <w:color w:val="000000"/>
        </w:rPr>
        <w:tab/>
        <w:t>Христианская религия возникла на территории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962"/>
          <w:tab w:val="left" w:pos="4920"/>
        </w:tabs>
        <w:autoSpaceDE w:val="0"/>
        <w:autoSpaceDN w:val="0"/>
        <w:adjustRightInd w:val="0"/>
        <w:ind w:left="19"/>
        <w:jc w:val="both"/>
      </w:pPr>
      <w:r w:rsidRPr="00435005">
        <w:rPr>
          <w:color w:val="000000"/>
          <w:spacing w:val="-3"/>
        </w:rPr>
        <w:t>А) Греции</w:t>
      </w:r>
      <w:r w:rsidRPr="00435005">
        <w:rPr>
          <w:color w:val="000000"/>
        </w:rPr>
        <w:tab/>
      </w:r>
      <w:r w:rsidRPr="00435005">
        <w:rPr>
          <w:color w:val="000000"/>
          <w:spacing w:val="-2"/>
        </w:rPr>
        <w:t>Б) Рима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Египта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19"/>
        <w:jc w:val="both"/>
        <w:rPr>
          <w:b/>
        </w:rPr>
      </w:pPr>
      <w:r w:rsidRPr="00435005">
        <w:rPr>
          <w:b/>
          <w:color w:val="000000"/>
        </w:rPr>
        <w:t>44.</w:t>
      </w:r>
      <w:r w:rsidRPr="00435005">
        <w:rPr>
          <w:b/>
          <w:color w:val="000000"/>
        </w:rPr>
        <w:tab/>
        <w:t>Европейское феодальное общество было разделено на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957"/>
          <w:tab w:val="left" w:pos="4915"/>
        </w:tabs>
        <w:autoSpaceDE w:val="0"/>
        <w:autoSpaceDN w:val="0"/>
        <w:adjustRightInd w:val="0"/>
        <w:ind w:left="14"/>
        <w:jc w:val="both"/>
        <w:rPr>
          <w:color w:val="000000"/>
          <w:spacing w:val="-1"/>
        </w:rPr>
      </w:pPr>
      <w:r w:rsidRPr="00435005">
        <w:rPr>
          <w:color w:val="000000"/>
          <w:spacing w:val="-3"/>
        </w:rPr>
        <w:t>А) классы</w:t>
      </w:r>
      <w:r w:rsidRPr="00435005">
        <w:rPr>
          <w:color w:val="000000"/>
        </w:rPr>
        <w:tab/>
      </w:r>
      <w:r w:rsidRPr="00435005">
        <w:rPr>
          <w:color w:val="000000"/>
          <w:spacing w:val="-3"/>
        </w:rPr>
        <w:t>Б) сословия</w:t>
      </w:r>
      <w:r w:rsidRPr="00435005">
        <w:rPr>
          <w:color w:val="000000"/>
        </w:rPr>
        <w:tab/>
      </w:r>
      <w:r w:rsidRPr="00435005">
        <w:rPr>
          <w:color w:val="000000"/>
          <w:spacing w:val="-1"/>
        </w:rPr>
        <w:t>В) группы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left="19"/>
        <w:jc w:val="both"/>
        <w:rPr>
          <w:b/>
        </w:rPr>
      </w:pPr>
      <w:r w:rsidRPr="00435005">
        <w:rPr>
          <w:b/>
          <w:color w:val="000000"/>
        </w:rPr>
        <w:t>45.</w:t>
      </w:r>
      <w:r w:rsidRPr="00435005">
        <w:rPr>
          <w:b/>
          <w:color w:val="000000"/>
        </w:rPr>
        <w:tab/>
        <w:t>В политической мысли эпохи Нового времени возникли идеи</w:t>
      </w:r>
    </w:p>
    <w:p w:rsidR="00DA647D" w:rsidRPr="00435005" w:rsidRDefault="00DA647D" w:rsidP="00DA647D">
      <w:pPr>
        <w:widowControl w:val="0"/>
        <w:shd w:val="clear" w:color="auto" w:fill="FFFFFF"/>
        <w:tabs>
          <w:tab w:val="left" w:pos="2952"/>
        </w:tabs>
        <w:autoSpaceDE w:val="0"/>
        <w:autoSpaceDN w:val="0"/>
        <w:adjustRightInd w:val="0"/>
        <w:ind w:left="14"/>
        <w:jc w:val="both"/>
      </w:pPr>
      <w:r w:rsidRPr="00435005">
        <w:rPr>
          <w:color w:val="000000"/>
          <w:spacing w:val="-1"/>
        </w:rPr>
        <w:t>А) правового государства</w:t>
      </w:r>
      <w:r w:rsidRPr="00435005">
        <w:rPr>
          <w:color w:val="000000"/>
        </w:rPr>
        <w:tab/>
      </w:r>
      <w:r w:rsidRPr="00435005">
        <w:rPr>
          <w:color w:val="000000"/>
          <w:spacing w:val="4"/>
        </w:rPr>
        <w:t>Б) деспотии                   В) анархии</w:t>
      </w:r>
    </w:p>
    <w:p w:rsidR="00435005" w:rsidRDefault="00435005">
      <w:pPr>
        <w:rPr>
          <w:b/>
        </w:rPr>
      </w:pPr>
      <w:r>
        <w:rPr>
          <w:b/>
        </w:rPr>
        <w:br w:type="page"/>
      </w:r>
    </w:p>
    <w:p w:rsidR="001948F6" w:rsidRPr="00435005" w:rsidRDefault="001948F6" w:rsidP="001948F6">
      <w:pPr>
        <w:jc w:val="right"/>
        <w:rPr>
          <w:b/>
        </w:rPr>
      </w:pPr>
      <w:r w:rsidRPr="00435005">
        <w:rPr>
          <w:b/>
        </w:rPr>
        <w:lastRenderedPageBreak/>
        <w:t>Приложение 13</w:t>
      </w:r>
    </w:p>
    <w:p w:rsidR="001948F6" w:rsidRPr="00435005" w:rsidRDefault="001948F6" w:rsidP="001948F6">
      <w:pPr>
        <w:jc w:val="center"/>
        <w:rPr>
          <w:b/>
        </w:rPr>
      </w:pPr>
      <w:r w:rsidRPr="00435005">
        <w:rPr>
          <w:b/>
        </w:rPr>
        <w:t>Эталоны ответов теста</w:t>
      </w:r>
    </w:p>
    <w:p w:rsidR="001948F6" w:rsidRPr="00435005" w:rsidRDefault="001948F6" w:rsidP="001948F6">
      <w:pPr>
        <w:jc w:val="both"/>
        <w:rPr>
          <w:b/>
          <w:bCs/>
        </w:rPr>
      </w:pPr>
      <w:r w:rsidRPr="00435005">
        <w:rPr>
          <w:b/>
        </w:rPr>
        <w:t xml:space="preserve">по теме № 13: </w:t>
      </w:r>
      <w:r w:rsidRPr="00435005">
        <w:rPr>
          <w:b/>
          <w:bCs/>
        </w:rPr>
        <w:t>«</w:t>
      </w:r>
      <w:r w:rsidRPr="00435005">
        <w:rPr>
          <w:b/>
        </w:rPr>
        <w:t>Итоговый тест по ОД «История»</w:t>
      </w:r>
      <w:r w:rsidRPr="00435005">
        <w:rPr>
          <w:b/>
          <w:bCs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I вариант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I</w:t>
            </w:r>
            <w:r w:rsidRPr="00435005">
              <w:rPr>
                <w:rFonts w:ascii="Times New Roman CYR" w:hAnsi="Times New Roman CYR" w:cs="Times New Roman CYR"/>
                <w:lang w:val="en-US"/>
              </w:rPr>
              <w:t>I</w:t>
            </w:r>
            <w:r w:rsidRPr="00435005">
              <w:rPr>
                <w:rFonts w:ascii="Times New Roman CYR" w:hAnsi="Times New Roman CYR" w:cs="Times New Roman CYR"/>
              </w:rPr>
              <w:t xml:space="preserve"> вариант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4- Народное собрание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5-Невский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5-а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6-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435005">
                <w:rPr>
                  <w:rFonts w:ascii="Times New Roman CYR" w:hAnsi="Times New Roman CYR" w:cs="Times New Roman CYR"/>
                </w:rPr>
                <w:t>1380 г</w:t>
              </w:r>
            </w:smartTag>
            <w:r w:rsidRPr="00435005">
              <w:rPr>
                <w:rFonts w:ascii="Times New Roman CYR" w:hAnsi="Times New Roman CYR" w:cs="Times New Roman CYR"/>
              </w:rPr>
              <w:t>.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7-б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7-в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8-а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8-в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9-а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10-а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11-в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12-Казанское, Астраханское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13-« Троица»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13-Левобережная Украина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14- Разин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14-барокко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15- Федоров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15-а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16-б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17-а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18-а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19-б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19-б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20- Пугачев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20-а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21-классицизм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22-б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23-б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24-а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25- Бородинское сражение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25-б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26-в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27-а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28-а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29-в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29-национализация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30-б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31-в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 xml:space="preserve">32- </w:t>
            </w:r>
            <w:r w:rsidRPr="00435005">
              <w:rPr>
                <w:lang w:val="en-US"/>
              </w:rPr>
              <w:t>22</w:t>
            </w:r>
            <w:r w:rsidRPr="00435005">
              <w:rPr>
                <w:rFonts w:ascii="Times New Roman CYR" w:hAnsi="Times New Roman CYR" w:cs="Times New Roman CYR"/>
              </w:rPr>
              <w:t>.06.1941- 09. 05. 1945 гг.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32-в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33-б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34-а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35-в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36-США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37-холодная война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37-Кейнс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38- Ельцин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38-Горбачев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39-а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40-в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40-в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41-б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42-б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43-б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44-б</w:t>
            </w:r>
          </w:p>
        </w:tc>
      </w:tr>
      <w:tr w:rsidR="001948F6" w:rsidRPr="00435005" w:rsidTr="001429AB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45-а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8F6" w:rsidRPr="00435005" w:rsidRDefault="001948F6" w:rsidP="001429A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35005">
              <w:rPr>
                <w:rFonts w:ascii="Times New Roman CYR" w:hAnsi="Times New Roman CYR" w:cs="Times New Roman CYR"/>
              </w:rPr>
              <w:t>45-а</w:t>
            </w:r>
          </w:p>
        </w:tc>
      </w:tr>
    </w:tbl>
    <w:p w:rsidR="00DA647D" w:rsidRPr="00435005" w:rsidRDefault="00DA647D" w:rsidP="00DA647D">
      <w:pPr>
        <w:tabs>
          <w:tab w:val="left" w:pos="6450"/>
        </w:tabs>
      </w:pPr>
    </w:p>
    <w:sectPr w:rsidR="00DA647D" w:rsidRPr="00435005" w:rsidSect="00435005">
      <w:footerReference w:type="default" r:id="rId10"/>
      <w:footnotePr>
        <w:pos w:val="beneathText"/>
      </w:footnotePr>
      <w:pgSz w:w="11905" w:h="16837"/>
      <w:pgMar w:top="1134" w:right="567" w:bottom="1134" w:left="1134" w:header="709" w:footer="4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827" w:rsidRDefault="00702827">
      <w:r>
        <w:separator/>
      </w:r>
    </w:p>
  </w:endnote>
  <w:endnote w:type="continuationSeparator" w:id="0">
    <w:p w:rsidR="00702827" w:rsidRDefault="0070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94" w:rsidRDefault="00765094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F4205">
      <w:rPr>
        <w:noProof/>
      </w:rPr>
      <w:t>49</w:t>
    </w:r>
    <w:r>
      <w:fldChar w:fldCharType="end"/>
    </w:r>
  </w:p>
  <w:p w:rsidR="00765094" w:rsidRDefault="0076509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827" w:rsidRDefault="00702827">
      <w:r>
        <w:separator/>
      </w:r>
    </w:p>
  </w:footnote>
  <w:footnote w:type="continuationSeparator" w:id="0">
    <w:p w:rsidR="00702827" w:rsidRDefault="00702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4" w15:restartNumberingAfterBreak="0">
    <w:nsid w:val="00000034"/>
    <w:multiLevelType w:val="single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5" w15:restartNumberingAfterBreak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507F0"/>
    <w:multiLevelType w:val="hybridMultilevel"/>
    <w:tmpl w:val="F94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C4902"/>
    <w:multiLevelType w:val="multilevel"/>
    <w:tmpl w:val="8E643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16C07E6B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867A3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973FE"/>
    <w:multiLevelType w:val="hybridMultilevel"/>
    <w:tmpl w:val="5758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063BE"/>
    <w:multiLevelType w:val="hybridMultilevel"/>
    <w:tmpl w:val="59A2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D7844"/>
    <w:multiLevelType w:val="hybridMultilevel"/>
    <w:tmpl w:val="2E7A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D79CC"/>
    <w:multiLevelType w:val="hybridMultilevel"/>
    <w:tmpl w:val="233E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633EE3"/>
    <w:multiLevelType w:val="multilevel"/>
    <w:tmpl w:val="2D52E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E78BE"/>
    <w:multiLevelType w:val="hybridMultilevel"/>
    <w:tmpl w:val="DF206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50679A"/>
    <w:multiLevelType w:val="multilevel"/>
    <w:tmpl w:val="7C8EB8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FC42976"/>
    <w:multiLevelType w:val="hybridMultilevel"/>
    <w:tmpl w:val="7760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28" w15:restartNumberingAfterBreak="0">
    <w:nsid w:val="37922B1C"/>
    <w:multiLevelType w:val="hybridMultilevel"/>
    <w:tmpl w:val="0890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 w15:restartNumberingAfterBreak="0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8" w15:restartNumberingAfterBreak="0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2B0997"/>
    <w:multiLevelType w:val="hybridMultilevel"/>
    <w:tmpl w:val="21B4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CB7BB5"/>
    <w:multiLevelType w:val="hybridMultilevel"/>
    <w:tmpl w:val="DD14C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FE26D8"/>
    <w:multiLevelType w:val="hybridMultilevel"/>
    <w:tmpl w:val="BC4A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3D13D3"/>
    <w:multiLevelType w:val="hybridMultilevel"/>
    <w:tmpl w:val="922C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F16436"/>
    <w:multiLevelType w:val="singleLevel"/>
    <w:tmpl w:val="8E10768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</w:rPr>
    </w:lvl>
  </w:abstractNum>
  <w:abstractNum w:abstractNumId="47" w15:restartNumberingAfterBreak="0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DF58D6"/>
    <w:multiLevelType w:val="hybridMultilevel"/>
    <w:tmpl w:val="82E40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53" w15:restartNumberingAfterBreak="0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AF2FE1"/>
    <w:multiLevelType w:val="hybridMultilevel"/>
    <w:tmpl w:val="8CB0A960"/>
    <w:lvl w:ilvl="0" w:tplc="55BC90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F30F2B"/>
    <w:multiLevelType w:val="hybridMultilevel"/>
    <w:tmpl w:val="454E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0233EA"/>
    <w:multiLevelType w:val="hybridMultilevel"/>
    <w:tmpl w:val="AC40C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3C45F8"/>
    <w:multiLevelType w:val="hybridMultilevel"/>
    <w:tmpl w:val="1EFAC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8"/>
  </w:num>
  <w:num w:numId="3">
    <w:abstractNumId w:val="10"/>
  </w:num>
  <w:num w:numId="4">
    <w:abstractNumId w:val="43"/>
  </w:num>
  <w:num w:numId="5">
    <w:abstractNumId w:val="19"/>
  </w:num>
  <w:num w:numId="6">
    <w:abstractNumId w:val="24"/>
  </w:num>
  <w:num w:numId="7">
    <w:abstractNumId w:val="8"/>
  </w:num>
  <w:num w:numId="8">
    <w:abstractNumId w:val="18"/>
  </w:num>
  <w:num w:numId="9">
    <w:abstractNumId w:val="51"/>
  </w:num>
  <w:num w:numId="10">
    <w:abstractNumId w:val="56"/>
  </w:num>
  <w:num w:numId="11">
    <w:abstractNumId w:val="53"/>
  </w:num>
  <w:num w:numId="12">
    <w:abstractNumId w:val="41"/>
  </w:num>
  <w:num w:numId="13">
    <w:abstractNumId w:val="42"/>
  </w:num>
  <w:num w:numId="14">
    <w:abstractNumId w:val="31"/>
  </w:num>
  <w:num w:numId="15">
    <w:abstractNumId w:val="29"/>
  </w:num>
  <w:num w:numId="16">
    <w:abstractNumId w:val="6"/>
  </w:num>
  <w:num w:numId="17">
    <w:abstractNumId w:val="20"/>
  </w:num>
  <w:num w:numId="18">
    <w:abstractNumId w:val="38"/>
  </w:num>
  <w:num w:numId="19">
    <w:abstractNumId w:val="54"/>
  </w:num>
  <w:num w:numId="20">
    <w:abstractNumId w:val="33"/>
  </w:num>
  <w:num w:numId="21">
    <w:abstractNumId w:val="50"/>
  </w:num>
  <w:num w:numId="22">
    <w:abstractNumId w:val="9"/>
  </w:num>
  <w:num w:numId="23">
    <w:abstractNumId w:val="61"/>
  </w:num>
  <w:num w:numId="24">
    <w:abstractNumId w:val="32"/>
  </w:num>
  <w:num w:numId="25">
    <w:abstractNumId w:val="59"/>
  </w:num>
  <w:num w:numId="26">
    <w:abstractNumId w:val="23"/>
  </w:num>
  <w:num w:numId="27">
    <w:abstractNumId w:val="14"/>
  </w:num>
  <w:num w:numId="28">
    <w:abstractNumId w:val="47"/>
  </w:num>
  <w:num w:numId="29">
    <w:abstractNumId w:val="22"/>
  </w:num>
  <w:num w:numId="30">
    <w:abstractNumId w:val="5"/>
  </w:num>
  <w:num w:numId="31">
    <w:abstractNumId w:val="48"/>
  </w:num>
  <w:num w:numId="32">
    <w:abstractNumId w:val="60"/>
  </w:num>
  <w:num w:numId="33">
    <w:abstractNumId w:val="57"/>
  </w:num>
  <w:num w:numId="34">
    <w:abstractNumId w:val="40"/>
  </w:num>
  <w:num w:numId="35">
    <w:abstractNumId w:val="30"/>
  </w:num>
  <w:num w:numId="36">
    <w:abstractNumId w:val="12"/>
  </w:num>
  <w:num w:numId="37">
    <w:abstractNumId w:val="55"/>
  </w:num>
  <w:num w:numId="38">
    <w:abstractNumId w:val="26"/>
  </w:num>
  <w:num w:numId="39">
    <w:abstractNumId w:val="36"/>
  </w:num>
  <w:num w:numId="40">
    <w:abstractNumId w:val="34"/>
  </w:num>
  <w:num w:numId="41">
    <w:abstractNumId w:val="11"/>
  </w:num>
  <w:num w:numId="42">
    <w:abstractNumId w:val="13"/>
  </w:num>
  <w:num w:numId="43">
    <w:abstractNumId w:val="15"/>
  </w:num>
  <w:num w:numId="44">
    <w:abstractNumId w:val="45"/>
  </w:num>
  <w:num w:numId="45">
    <w:abstractNumId w:val="21"/>
  </w:num>
  <w:num w:numId="46">
    <w:abstractNumId w:val="39"/>
  </w:num>
  <w:num w:numId="47">
    <w:abstractNumId w:val="62"/>
  </w:num>
  <w:num w:numId="48">
    <w:abstractNumId w:val="44"/>
  </w:num>
  <w:num w:numId="49">
    <w:abstractNumId w:val="64"/>
  </w:num>
  <w:num w:numId="50">
    <w:abstractNumId w:val="16"/>
  </w:num>
  <w:num w:numId="51">
    <w:abstractNumId w:val="49"/>
  </w:num>
  <w:num w:numId="52">
    <w:abstractNumId w:val="28"/>
  </w:num>
  <w:num w:numId="53">
    <w:abstractNumId w:val="17"/>
  </w:num>
  <w:num w:numId="54">
    <w:abstractNumId w:val="25"/>
  </w:num>
  <w:num w:numId="55">
    <w:abstractNumId w:val="63"/>
  </w:num>
  <w:num w:numId="56">
    <w:abstractNumId w:val="46"/>
  </w:num>
  <w:num w:numId="57">
    <w:abstractNumId w:val="35"/>
  </w:num>
  <w:num w:numId="58">
    <w:abstractNumId w:val="37"/>
  </w:num>
  <w:num w:numId="59">
    <w:abstractNumId w:val="27"/>
  </w:num>
  <w:num w:numId="60">
    <w:abstractNumId w:val="5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57"/>
    <w:rsid w:val="00002B42"/>
    <w:rsid w:val="00002FFB"/>
    <w:rsid w:val="00004093"/>
    <w:rsid w:val="00007A69"/>
    <w:rsid w:val="00010189"/>
    <w:rsid w:val="0001339B"/>
    <w:rsid w:val="00015C88"/>
    <w:rsid w:val="00017E49"/>
    <w:rsid w:val="00025AC2"/>
    <w:rsid w:val="00030243"/>
    <w:rsid w:val="00030317"/>
    <w:rsid w:val="000344B0"/>
    <w:rsid w:val="00037754"/>
    <w:rsid w:val="00042FC4"/>
    <w:rsid w:val="000557F2"/>
    <w:rsid w:val="0005633A"/>
    <w:rsid w:val="00060076"/>
    <w:rsid w:val="00063147"/>
    <w:rsid w:val="00064ECB"/>
    <w:rsid w:val="00080C1B"/>
    <w:rsid w:val="000839E6"/>
    <w:rsid w:val="000860CF"/>
    <w:rsid w:val="00086701"/>
    <w:rsid w:val="00086F39"/>
    <w:rsid w:val="000871CA"/>
    <w:rsid w:val="00087DB5"/>
    <w:rsid w:val="00087FFC"/>
    <w:rsid w:val="000962F4"/>
    <w:rsid w:val="000A654F"/>
    <w:rsid w:val="000B1500"/>
    <w:rsid w:val="000B2CAB"/>
    <w:rsid w:val="000B385D"/>
    <w:rsid w:val="000B7E1D"/>
    <w:rsid w:val="000C4223"/>
    <w:rsid w:val="000C6B6F"/>
    <w:rsid w:val="000D11D9"/>
    <w:rsid w:val="000D4132"/>
    <w:rsid w:val="000D7426"/>
    <w:rsid w:val="000D7FEF"/>
    <w:rsid w:val="000E03C1"/>
    <w:rsid w:val="000E17E3"/>
    <w:rsid w:val="000E4357"/>
    <w:rsid w:val="000E5561"/>
    <w:rsid w:val="000F501C"/>
    <w:rsid w:val="000F5588"/>
    <w:rsid w:val="0010026B"/>
    <w:rsid w:val="00101B5F"/>
    <w:rsid w:val="00105E48"/>
    <w:rsid w:val="00107C08"/>
    <w:rsid w:val="0011280E"/>
    <w:rsid w:val="00117D61"/>
    <w:rsid w:val="00120432"/>
    <w:rsid w:val="00130137"/>
    <w:rsid w:val="00130454"/>
    <w:rsid w:val="0013795D"/>
    <w:rsid w:val="001410D7"/>
    <w:rsid w:val="001412FD"/>
    <w:rsid w:val="00142517"/>
    <w:rsid w:val="001429AB"/>
    <w:rsid w:val="001433FB"/>
    <w:rsid w:val="001476FE"/>
    <w:rsid w:val="0015002A"/>
    <w:rsid w:val="0015049C"/>
    <w:rsid w:val="00155415"/>
    <w:rsid w:val="0016128A"/>
    <w:rsid w:val="00161CE7"/>
    <w:rsid w:val="001641C0"/>
    <w:rsid w:val="0016703A"/>
    <w:rsid w:val="001671DC"/>
    <w:rsid w:val="001754B4"/>
    <w:rsid w:val="0017724C"/>
    <w:rsid w:val="00180916"/>
    <w:rsid w:val="001918C6"/>
    <w:rsid w:val="00191FD4"/>
    <w:rsid w:val="00193219"/>
    <w:rsid w:val="001948F6"/>
    <w:rsid w:val="00195765"/>
    <w:rsid w:val="00196714"/>
    <w:rsid w:val="00196B53"/>
    <w:rsid w:val="001A0AF4"/>
    <w:rsid w:val="001A508C"/>
    <w:rsid w:val="001A77F3"/>
    <w:rsid w:val="001B1FA6"/>
    <w:rsid w:val="001B3B06"/>
    <w:rsid w:val="001B4535"/>
    <w:rsid w:val="001B5BB8"/>
    <w:rsid w:val="001C0650"/>
    <w:rsid w:val="001C3ED9"/>
    <w:rsid w:val="001C7137"/>
    <w:rsid w:val="001E581C"/>
    <w:rsid w:val="001F0C65"/>
    <w:rsid w:val="001F0D55"/>
    <w:rsid w:val="001F130D"/>
    <w:rsid w:val="001F1A74"/>
    <w:rsid w:val="001F28B8"/>
    <w:rsid w:val="001F2CA9"/>
    <w:rsid w:val="001F374A"/>
    <w:rsid w:val="001F6031"/>
    <w:rsid w:val="001F63EF"/>
    <w:rsid w:val="00203798"/>
    <w:rsid w:val="00210A7C"/>
    <w:rsid w:val="002113CB"/>
    <w:rsid w:val="0021291C"/>
    <w:rsid w:val="00212D14"/>
    <w:rsid w:val="0021556E"/>
    <w:rsid w:val="0021632E"/>
    <w:rsid w:val="002210C2"/>
    <w:rsid w:val="00223446"/>
    <w:rsid w:val="00223488"/>
    <w:rsid w:val="00226D3C"/>
    <w:rsid w:val="002274C7"/>
    <w:rsid w:val="00231209"/>
    <w:rsid w:val="00232152"/>
    <w:rsid w:val="00235964"/>
    <w:rsid w:val="00236AEF"/>
    <w:rsid w:val="002373EE"/>
    <w:rsid w:val="0024156E"/>
    <w:rsid w:val="002425B2"/>
    <w:rsid w:val="00244FBD"/>
    <w:rsid w:val="002513F1"/>
    <w:rsid w:val="002549D0"/>
    <w:rsid w:val="00256809"/>
    <w:rsid w:val="002575AC"/>
    <w:rsid w:val="002610A6"/>
    <w:rsid w:val="00265508"/>
    <w:rsid w:val="00267F4A"/>
    <w:rsid w:val="00271840"/>
    <w:rsid w:val="0027256C"/>
    <w:rsid w:val="00273B8A"/>
    <w:rsid w:val="0028082D"/>
    <w:rsid w:val="0028568E"/>
    <w:rsid w:val="002920F7"/>
    <w:rsid w:val="00292537"/>
    <w:rsid w:val="00295B98"/>
    <w:rsid w:val="00297264"/>
    <w:rsid w:val="002A1782"/>
    <w:rsid w:val="002A1DE5"/>
    <w:rsid w:val="002A4AF1"/>
    <w:rsid w:val="002A7CD0"/>
    <w:rsid w:val="002B2C57"/>
    <w:rsid w:val="002B4AB6"/>
    <w:rsid w:val="002B5806"/>
    <w:rsid w:val="002C3700"/>
    <w:rsid w:val="002C6201"/>
    <w:rsid w:val="002D0D68"/>
    <w:rsid w:val="002D6D7F"/>
    <w:rsid w:val="002D7195"/>
    <w:rsid w:val="002D7938"/>
    <w:rsid w:val="002E1F80"/>
    <w:rsid w:val="002F0383"/>
    <w:rsid w:val="002F1A95"/>
    <w:rsid w:val="002F2BD5"/>
    <w:rsid w:val="002F3D3F"/>
    <w:rsid w:val="002F5CCE"/>
    <w:rsid w:val="002F6011"/>
    <w:rsid w:val="002F65A2"/>
    <w:rsid w:val="002F7AE8"/>
    <w:rsid w:val="003127A1"/>
    <w:rsid w:val="00317EC4"/>
    <w:rsid w:val="00317FAA"/>
    <w:rsid w:val="00320F0C"/>
    <w:rsid w:val="00334DD7"/>
    <w:rsid w:val="00337B71"/>
    <w:rsid w:val="00340B24"/>
    <w:rsid w:val="00342659"/>
    <w:rsid w:val="00345C75"/>
    <w:rsid w:val="003600AD"/>
    <w:rsid w:val="00362BBE"/>
    <w:rsid w:val="0036565D"/>
    <w:rsid w:val="00365BCF"/>
    <w:rsid w:val="00374D7A"/>
    <w:rsid w:val="00380CF7"/>
    <w:rsid w:val="003833B2"/>
    <w:rsid w:val="0038361A"/>
    <w:rsid w:val="00385F6E"/>
    <w:rsid w:val="00391853"/>
    <w:rsid w:val="00392672"/>
    <w:rsid w:val="003A0F25"/>
    <w:rsid w:val="003A0F7E"/>
    <w:rsid w:val="003A1445"/>
    <w:rsid w:val="003A1C7D"/>
    <w:rsid w:val="003A26C1"/>
    <w:rsid w:val="003A56E1"/>
    <w:rsid w:val="003B284F"/>
    <w:rsid w:val="003B6F4E"/>
    <w:rsid w:val="003B7828"/>
    <w:rsid w:val="003B7986"/>
    <w:rsid w:val="003C2D7A"/>
    <w:rsid w:val="003C4B30"/>
    <w:rsid w:val="003C5F3F"/>
    <w:rsid w:val="003C6AEB"/>
    <w:rsid w:val="003D6042"/>
    <w:rsid w:val="003E357A"/>
    <w:rsid w:val="003E4BDA"/>
    <w:rsid w:val="003E7B5F"/>
    <w:rsid w:val="00400026"/>
    <w:rsid w:val="004001D2"/>
    <w:rsid w:val="00401C79"/>
    <w:rsid w:val="00401E0B"/>
    <w:rsid w:val="0041694A"/>
    <w:rsid w:val="00417A19"/>
    <w:rsid w:val="00423CB4"/>
    <w:rsid w:val="00423E09"/>
    <w:rsid w:val="00424345"/>
    <w:rsid w:val="00426F56"/>
    <w:rsid w:val="00435005"/>
    <w:rsid w:val="004360B9"/>
    <w:rsid w:val="0043627E"/>
    <w:rsid w:val="00444ECD"/>
    <w:rsid w:val="004519BA"/>
    <w:rsid w:val="00455660"/>
    <w:rsid w:val="00460DF4"/>
    <w:rsid w:val="0046178E"/>
    <w:rsid w:val="004641A1"/>
    <w:rsid w:val="00466F66"/>
    <w:rsid w:val="004719D9"/>
    <w:rsid w:val="00477098"/>
    <w:rsid w:val="004855B2"/>
    <w:rsid w:val="00486106"/>
    <w:rsid w:val="0049071C"/>
    <w:rsid w:val="004921EA"/>
    <w:rsid w:val="00494625"/>
    <w:rsid w:val="004A01AF"/>
    <w:rsid w:val="004A25A7"/>
    <w:rsid w:val="004A32F1"/>
    <w:rsid w:val="004A5EC6"/>
    <w:rsid w:val="004A6212"/>
    <w:rsid w:val="004A6C21"/>
    <w:rsid w:val="004C0F85"/>
    <w:rsid w:val="004C5E23"/>
    <w:rsid w:val="004C71E1"/>
    <w:rsid w:val="004C7741"/>
    <w:rsid w:val="004D0470"/>
    <w:rsid w:val="004D3427"/>
    <w:rsid w:val="004D451E"/>
    <w:rsid w:val="004E0DAC"/>
    <w:rsid w:val="004E454B"/>
    <w:rsid w:val="004E47E4"/>
    <w:rsid w:val="004E790B"/>
    <w:rsid w:val="004F144A"/>
    <w:rsid w:val="004F2F40"/>
    <w:rsid w:val="004F5667"/>
    <w:rsid w:val="004F77E0"/>
    <w:rsid w:val="004F789F"/>
    <w:rsid w:val="00502767"/>
    <w:rsid w:val="0050457F"/>
    <w:rsid w:val="00513491"/>
    <w:rsid w:val="0051700F"/>
    <w:rsid w:val="00521D00"/>
    <w:rsid w:val="00524916"/>
    <w:rsid w:val="0054102C"/>
    <w:rsid w:val="00543D08"/>
    <w:rsid w:val="0054416E"/>
    <w:rsid w:val="005452A2"/>
    <w:rsid w:val="005465AE"/>
    <w:rsid w:val="005475CF"/>
    <w:rsid w:val="00550366"/>
    <w:rsid w:val="005565BD"/>
    <w:rsid w:val="00570B1F"/>
    <w:rsid w:val="00573B21"/>
    <w:rsid w:val="00574BF2"/>
    <w:rsid w:val="00575833"/>
    <w:rsid w:val="005766E4"/>
    <w:rsid w:val="00577EE5"/>
    <w:rsid w:val="0058165D"/>
    <w:rsid w:val="00582EC9"/>
    <w:rsid w:val="005843A1"/>
    <w:rsid w:val="00586209"/>
    <w:rsid w:val="00586A90"/>
    <w:rsid w:val="0058715E"/>
    <w:rsid w:val="00592749"/>
    <w:rsid w:val="00597C3F"/>
    <w:rsid w:val="005A426F"/>
    <w:rsid w:val="005A4F3D"/>
    <w:rsid w:val="005A78CC"/>
    <w:rsid w:val="005B1B3D"/>
    <w:rsid w:val="005B2FCE"/>
    <w:rsid w:val="005B7622"/>
    <w:rsid w:val="005B7F09"/>
    <w:rsid w:val="005C1950"/>
    <w:rsid w:val="005C36C1"/>
    <w:rsid w:val="005C4F02"/>
    <w:rsid w:val="005D34DB"/>
    <w:rsid w:val="005D457A"/>
    <w:rsid w:val="005D5D99"/>
    <w:rsid w:val="005D60F0"/>
    <w:rsid w:val="005F2AA2"/>
    <w:rsid w:val="006015A3"/>
    <w:rsid w:val="00601A74"/>
    <w:rsid w:val="00602DEE"/>
    <w:rsid w:val="00604D0C"/>
    <w:rsid w:val="006072C3"/>
    <w:rsid w:val="0060787F"/>
    <w:rsid w:val="006117EA"/>
    <w:rsid w:val="00632248"/>
    <w:rsid w:val="006343F3"/>
    <w:rsid w:val="0063515E"/>
    <w:rsid w:val="00636818"/>
    <w:rsid w:val="00636D31"/>
    <w:rsid w:val="0064720B"/>
    <w:rsid w:val="00651BE6"/>
    <w:rsid w:val="0065351D"/>
    <w:rsid w:val="006536B5"/>
    <w:rsid w:val="006548F0"/>
    <w:rsid w:val="006572D3"/>
    <w:rsid w:val="00662185"/>
    <w:rsid w:val="00662991"/>
    <w:rsid w:val="00663189"/>
    <w:rsid w:val="0066352C"/>
    <w:rsid w:val="00671AA6"/>
    <w:rsid w:val="00672547"/>
    <w:rsid w:val="00673067"/>
    <w:rsid w:val="00674F98"/>
    <w:rsid w:val="00680F87"/>
    <w:rsid w:val="0068198A"/>
    <w:rsid w:val="00686334"/>
    <w:rsid w:val="00686427"/>
    <w:rsid w:val="0069342C"/>
    <w:rsid w:val="006A062C"/>
    <w:rsid w:val="006A0B7A"/>
    <w:rsid w:val="006A6DAB"/>
    <w:rsid w:val="006B5883"/>
    <w:rsid w:val="006B64D1"/>
    <w:rsid w:val="006B72C4"/>
    <w:rsid w:val="006C06C3"/>
    <w:rsid w:val="006C1083"/>
    <w:rsid w:val="006C1B6C"/>
    <w:rsid w:val="006C22DD"/>
    <w:rsid w:val="006C3608"/>
    <w:rsid w:val="006C5E5A"/>
    <w:rsid w:val="006D09D6"/>
    <w:rsid w:val="006D262B"/>
    <w:rsid w:val="006D4828"/>
    <w:rsid w:val="006D4DA6"/>
    <w:rsid w:val="006D5088"/>
    <w:rsid w:val="006D6C37"/>
    <w:rsid w:val="006E391A"/>
    <w:rsid w:val="006E3B40"/>
    <w:rsid w:val="006E4AEE"/>
    <w:rsid w:val="006F012D"/>
    <w:rsid w:val="006F3026"/>
    <w:rsid w:val="006F3E48"/>
    <w:rsid w:val="006F4178"/>
    <w:rsid w:val="00702827"/>
    <w:rsid w:val="00703CC0"/>
    <w:rsid w:val="00706221"/>
    <w:rsid w:val="007136BE"/>
    <w:rsid w:val="00714628"/>
    <w:rsid w:val="00721896"/>
    <w:rsid w:val="00723237"/>
    <w:rsid w:val="00724486"/>
    <w:rsid w:val="00726179"/>
    <w:rsid w:val="00733BBD"/>
    <w:rsid w:val="00740AFE"/>
    <w:rsid w:val="00742A19"/>
    <w:rsid w:val="00745A5C"/>
    <w:rsid w:val="007474A1"/>
    <w:rsid w:val="0076196A"/>
    <w:rsid w:val="007624B8"/>
    <w:rsid w:val="0076304A"/>
    <w:rsid w:val="007639C8"/>
    <w:rsid w:val="00765094"/>
    <w:rsid w:val="00767244"/>
    <w:rsid w:val="00767D98"/>
    <w:rsid w:val="007729D1"/>
    <w:rsid w:val="007749EF"/>
    <w:rsid w:val="00776766"/>
    <w:rsid w:val="0078584F"/>
    <w:rsid w:val="0078769A"/>
    <w:rsid w:val="007943D3"/>
    <w:rsid w:val="00795898"/>
    <w:rsid w:val="0079646E"/>
    <w:rsid w:val="007A1EC6"/>
    <w:rsid w:val="007A207E"/>
    <w:rsid w:val="007A4BA4"/>
    <w:rsid w:val="007A6A5F"/>
    <w:rsid w:val="007B35E2"/>
    <w:rsid w:val="007B53F5"/>
    <w:rsid w:val="007B54A6"/>
    <w:rsid w:val="007B62C0"/>
    <w:rsid w:val="007B78D3"/>
    <w:rsid w:val="007B79EC"/>
    <w:rsid w:val="007C11C7"/>
    <w:rsid w:val="007C2A43"/>
    <w:rsid w:val="007C3490"/>
    <w:rsid w:val="007C7471"/>
    <w:rsid w:val="007D2594"/>
    <w:rsid w:val="007D2BE3"/>
    <w:rsid w:val="007D7F66"/>
    <w:rsid w:val="007E6A98"/>
    <w:rsid w:val="007F24A2"/>
    <w:rsid w:val="007F4AD6"/>
    <w:rsid w:val="00800359"/>
    <w:rsid w:val="008024C3"/>
    <w:rsid w:val="0080275B"/>
    <w:rsid w:val="008053E7"/>
    <w:rsid w:val="00806002"/>
    <w:rsid w:val="00811020"/>
    <w:rsid w:val="008154CB"/>
    <w:rsid w:val="008159EB"/>
    <w:rsid w:val="008176FC"/>
    <w:rsid w:val="00822449"/>
    <w:rsid w:val="008263AC"/>
    <w:rsid w:val="008269C9"/>
    <w:rsid w:val="00827441"/>
    <w:rsid w:val="0083539D"/>
    <w:rsid w:val="00841683"/>
    <w:rsid w:val="00843420"/>
    <w:rsid w:val="00846F35"/>
    <w:rsid w:val="00852650"/>
    <w:rsid w:val="00854727"/>
    <w:rsid w:val="008558CD"/>
    <w:rsid w:val="00862989"/>
    <w:rsid w:val="0087325A"/>
    <w:rsid w:val="008732FB"/>
    <w:rsid w:val="00873F3D"/>
    <w:rsid w:val="00875712"/>
    <w:rsid w:val="0087677E"/>
    <w:rsid w:val="00877486"/>
    <w:rsid w:val="00881C12"/>
    <w:rsid w:val="0088331E"/>
    <w:rsid w:val="00883338"/>
    <w:rsid w:val="00883887"/>
    <w:rsid w:val="0089216B"/>
    <w:rsid w:val="0089313B"/>
    <w:rsid w:val="00893F4B"/>
    <w:rsid w:val="0089436D"/>
    <w:rsid w:val="00896C43"/>
    <w:rsid w:val="00896C75"/>
    <w:rsid w:val="008979C1"/>
    <w:rsid w:val="008A09A3"/>
    <w:rsid w:val="008A163C"/>
    <w:rsid w:val="008A592D"/>
    <w:rsid w:val="008A7871"/>
    <w:rsid w:val="008B1CCA"/>
    <w:rsid w:val="008B1E8E"/>
    <w:rsid w:val="008B21F5"/>
    <w:rsid w:val="008B22CC"/>
    <w:rsid w:val="008B36EC"/>
    <w:rsid w:val="008B5713"/>
    <w:rsid w:val="008B7568"/>
    <w:rsid w:val="008D22B0"/>
    <w:rsid w:val="008D2322"/>
    <w:rsid w:val="008D2A9C"/>
    <w:rsid w:val="008D3841"/>
    <w:rsid w:val="008E1548"/>
    <w:rsid w:val="008E23A6"/>
    <w:rsid w:val="008E69B8"/>
    <w:rsid w:val="008E7654"/>
    <w:rsid w:val="008F55F8"/>
    <w:rsid w:val="008F6D58"/>
    <w:rsid w:val="00903E80"/>
    <w:rsid w:val="00910733"/>
    <w:rsid w:val="00913930"/>
    <w:rsid w:val="00915020"/>
    <w:rsid w:val="009166AE"/>
    <w:rsid w:val="00917F84"/>
    <w:rsid w:val="009252E8"/>
    <w:rsid w:val="00930F81"/>
    <w:rsid w:val="00934E20"/>
    <w:rsid w:val="00940D52"/>
    <w:rsid w:val="00941ACC"/>
    <w:rsid w:val="00942F62"/>
    <w:rsid w:val="0094480C"/>
    <w:rsid w:val="00945E42"/>
    <w:rsid w:val="00953FAE"/>
    <w:rsid w:val="00953FBB"/>
    <w:rsid w:val="00954907"/>
    <w:rsid w:val="0095648B"/>
    <w:rsid w:val="009573AA"/>
    <w:rsid w:val="00957F99"/>
    <w:rsid w:val="00961083"/>
    <w:rsid w:val="009673C5"/>
    <w:rsid w:val="00971150"/>
    <w:rsid w:val="009778C9"/>
    <w:rsid w:val="00984F82"/>
    <w:rsid w:val="0099188B"/>
    <w:rsid w:val="00992DDD"/>
    <w:rsid w:val="00996709"/>
    <w:rsid w:val="009A0FCE"/>
    <w:rsid w:val="009B0215"/>
    <w:rsid w:val="009B0B10"/>
    <w:rsid w:val="009B188B"/>
    <w:rsid w:val="009B55A0"/>
    <w:rsid w:val="009B6230"/>
    <w:rsid w:val="009C2968"/>
    <w:rsid w:val="009C5240"/>
    <w:rsid w:val="009C56BC"/>
    <w:rsid w:val="009C6EA8"/>
    <w:rsid w:val="009D047A"/>
    <w:rsid w:val="009D1D3B"/>
    <w:rsid w:val="009D73D0"/>
    <w:rsid w:val="009E5607"/>
    <w:rsid w:val="009E5F6D"/>
    <w:rsid w:val="009E6191"/>
    <w:rsid w:val="009F2705"/>
    <w:rsid w:val="009F4205"/>
    <w:rsid w:val="009F524E"/>
    <w:rsid w:val="009F54AE"/>
    <w:rsid w:val="009F5D11"/>
    <w:rsid w:val="009F7D4F"/>
    <w:rsid w:val="00A11FE8"/>
    <w:rsid w:val="00A131FD"/>
    <w:rsid w:val="00A14848"/>
    <w:rsid w:val="00A16F94"/>
    <w:rsid w:val="00A227C0"/>
    <w:rsid w:val="00A23292"/>
    <w:rsid w:val="00A2541D"/>
    <w:rsid w:val="00A302C6"/>
    <w:rsid w:val="00A32D59"/>
    <w:rsid w:val="00A3602B"/>
    <w:rsid w:val="00A53365"/>
    <w:rsid w:val="00A5467C"/>
    <w:rsid w:val="00A54B6D"/>
    <w:rsid w:val="00A56ABF"/>
    <w:rsid w:val="00A62F95"/>
    <w:rsid w:val="00A63011"/>
    <w:rsid w:val="00A8029D"/>
    <w:rsid w:val="00A83057"/>
    <w:rsid w:val="00A9070C"/>
    <w:rsid w:val="00A926B8"/>
    <w:rsid w:val="00A97290"/>
    <w:rsid w:val="00AA220B"/>
    <w:rsid w:val="00AA335E"/>
    <w:rsid w:val="00AA37C2"/>
    <w:rsid w:val="00AA540E"/>
    <w:rsid w:val="00AB2922"/>
    <w:rsid w:val="00AC21F6"/>
    <w:rsid w:val="00AD7A87"/>
    <w:rsid w:val="00AE0E5D"/>
    <w:rsid w:val="00AE0ED1"/>
    <w:rsid w:val="00AE47AE"/>
    <w:rsid w:val="00AE5E3A"/>
    <w:rsid w:val="00AF7026"/>
    <w:rsid w:val="00B018B5"/>
    <w:rsid w:val="00B03B4E"/>
    <w:rsid w:val="00B05FA6"/>
    <w:rsid w:val="00B06AC2"/>
    <w:rsid w:val="00B1294A"/>
    <w:rsid w:val="00B231BF"/>
    <w:rsid w:val="00B25839"/>
    <w:rsid w:val="00B26426"/>
    <w:rsid w:val="00B31B7F"/>
    <w:rsid w:val="00B34FCC"/>
    <w:rsid w:val="00B36EEB"/>
    <w:rsid w:val="00B3759B"/>
    <w:rsid w:val="00B4402E"/>
    <w:rsid w:val="00B4793A"/>
    <w:rsid w:val="00B5065B"/>
    <w:rsid w:val="00B527A7"/>
    <w:rsid w:val="00B54E70"/>
    <w:rsid w:val="00B5588D"/>
    <w:rsid w:val="00B6007D"/>
    <w:rsid w:val="00B60C86"/>
    <w:rsid w:val="00B62B0A"/>
    <w:rsid w:val="00B66A4B"/>
    <w:rsid w:val="00B75247"/>
    <w:rsid w:val="00B80E98"/>
    <w:rsid w:val="00B82597"/>
    <w:rsid w:val="00B83557"/>
    <w:rsid w:val="00B84F0D"/>
    <w:rsid w:val="00B85291"/>
    <w:rsid w:val="00B878B7"/>
    <w:rsid w:val="00B91376"/>
    <w:rsid w:val="00B97A09"/>
    <w:rsid w:val="00BA234B"/>
    <w:rsid w:val="00BB2521"/>
    <w:rsid w:val="00BB4A4E"/>
    <w:rsid w:val="00BB4E25"/>
    <w:rsid w:val="00BB6071"/>
    <w:rsid w:val="00BB749D"/>
    <w:rsid w:val="00BC3EB6"/>
    <w:rsid w:val="00BC5F30"/>
    <w:rsid w:val="00BC72CB"/>
    <w:rsid w:val="00BD1E63"/>
    <w:rsid w:val="00BD24A2"/>
    <w:rsid w:val="00BD597D"/>
    <w:rsid w:val="00BD5DC1"/>
    <w:rsid w:val="00BE0452"/>
    <w:rsid w:val="00BE3B5B"/>
    <w:rsid w:val="00BE4535"/>
    <w:rsid w:val="00BE4F1E"/>
    <w:rsid w:val="00BF0558"/>
    <w:rsid w:val="00BF2903"/>
    <w:rsid w:val="00BF2AF3"/>
    <w:rsid w:val="00BF3900"/>
    <w:rsid w:val="00BF6619"/>
    <w:rsid w:val="00C01D4C"/>
    <w:rsid w:val="00C07EC2"/>
    <w:rsid w:val="00C14083"/>
    <w:rsid w:val="00C22CD9"/>
    <w:rsid w:val="00C32F7E"/>
    <w:rsid w:val="00C3747F"/>
    <w:rsid w:val="00C45433"/>
    <w:rsid w:val="00C458D9"/>
    <w:rsid w:val="00C46A55"/>
    <w:rsid w:val="00C47957"/>
    <w:rsid w:val="00C57341"/>
    <w:rsid w:val="00C665D5"/>
    <w:rsid w:val="00C7049A"/>
    <w:rsid w:val="00C7332A"/>
    <w:rsid w:val="00C733B8"/>
    <w:rsid w:val="00C741AF"/>
    <w:rsid w:val="00C8314E"/>
    <w:rsid w:val="00C83998"/>
    <w:rsid w:val="00C84CA8"/>
    <w:rsid w:val="00C87F81"/>
    <w:rsid w:val="00C90946"/>
    <w:rsid w:val="00C91A0C"/>
    <w:rsid w:val="00C91C1F"/>
    <w:rsid w:val="00C938B1"/>
    <w:rsid w:val="00C950D2"/>
    <w:rsid w:val="00C95E30"/>
    <w:rsid w:val="00C96B17"/>
    <w:rsid w:val="00C97931"/>
    <w:rsid w:val="00CA2C29"/>
    <w:rsid w:val="00CA51B9"/>
    <w:rsid w:val="00CA52A1"/>
    <w:rsid w:val="00CA737C"/>
    <w:rsid w:val="00CA7A28"/>
    <w:rsid w:val="00CB2F17"/>
    <w:rsid w:val="00CB4CB2"/>
    <w:rsid w:val="00CB63AD"/>
    <w:rsid w:val="00CB6B0F"/>
    <w:rsid w:val="00CB6CE0"/>
    <w:rsid w:val="00CC1AB4"/>
    <w:rsid w:val="00CC5875"/>
    <w:rsid w:val="00CD3F87"/>
    <w:rsid w:val="00CE093E"/>
    <w:rsid w:val="00CE11CA"/>
    <w:rsid w:val="00CF2B1F"/>
    <w:rsid w:val="00CF6761"/>
    <w:rsid w:val="00D04460"/>
    <w:rsid w:val="00D05AA3"/>
    <w:rsid w:val="00D05C3D"/>
    <w:rsid w:val="00D11239"/>
    <w:rsid w:val="00D11CBF"/>
    <w:rsid w:val="00D14AF7"/>
    <w:rsid w:val="00D165AE"/>
    <w:rsid w:val="00D17B04"/>
    <w:rsid w:val="00D22B3B"/>
    <w:rsid w:val="00D25DB8"/>
    <w:rsid w:val="00D35AC3"/>
    <w:rsid w:val="00D47AA3"/>
    <w:rsid w:val="00D524A6"/>
    <w:rsid w:val="00D555E9"/>
    <w:rsid w:val="00D559F0"/>
    <w:rsid w:val="00D5722F"/>
    <w:rsid w:val="00D604CC"/>
    <w:rsid w:val="00D606F9"/>
    <w:rsid w:val="00D64499"/>
    <w:rsid w:val="00D72995"/>
    <w:rsid w:val="00D8088C"/>
    <w:rsid w:val="00D874D6"/>
    <w:rsid w:val="00D92525"/>
    <w:rsid w:val="00D93EE3"/>
    <w:rsid w:val="00D93EF6"/>
    <w:rsid w:val="00D9456A"/>
    <w:rsid w:val="00D9489A"/>
    <w:rsid w:val="00D95EFF"/>
    <w:rsid w:val="00DA1079"/>
    <w:rsid w:val="00DA1C7C"/>
    <w:rsid w:val="00DA5C02"/>
    <w:rsid w:val="00DA603B"/>
    <w:rsid w:val="00DA647D"/>
    <w:rsid w:val="00DA6685"/>
    <w:rsid w:val="00DA7FB3"/>
    <w:rsid w:val="00DB0F24"/>
    <w:rsid w:val="00DB1D76"/>
    <w:rsid w:val="00DB58A0"/>
    <w:rsid w:val="00DB7C17"/>
    <w:rsid w:val="00DC47E5"/>
    <w:rsid w:val="00DD4AFA"/>
    <w:rsid w:val="00DD7096"/>
    <w:rsid w:val="00DD74B7"/>
    <w:rsid w:val="00DE4A13"/>
    <w:rsid w:val="00DE4BBB"/>
    <w:rsid w:val="00DE61AC"/>
    <w:rsid w:val="00DF1E0E"/>
    <w:rsid w:val="00DF3DF7"/>
    <w:rsid w:val="00DF6BA9"/>
    <w:rsid w:val="00E01B75"/>
    <w:rsid w:val="00E0321F"/>
    <w:rsid w:val="00E05FD9"/>
    <w:rsid w:val="00E116F0"/>
    <w:rsid w:val="00E11CA6"/>
    <w:rsid w:val="00E20DA5"/>
    <w:rsid w:val="00E33D26"/>
    <w:rsid w:val="00E3439C"/>
    <w:rsid w:val="00E41368"/>
    <w:rsid w:val="00E43DC1"/>
    <w:rsid w:val="00E44DEF"/>
    <w:rsid w:val="00E559FC"/>
    <w:rsid w:val="00E634C5"/>
    <w:rsid w:val="00E67A4B"/>
    <w:rsid w:val="00E7284B"/>
    <w:rsid w:val="00E75387"/>
    <w:rsid w:val="00E77A66"/>
    <w:rsid w:val="00E77F36"/>
    <w:rsid w:val="00E8461E"/>
    <w:rsid w:val="00E86DFC"/>
    <w:rsid w:val="00E9508F"/>
    <w:rsid w:val="00EA2815"/>
    <w:rsid w:val="00EA6357"/>
    <w:rsid w:val="00EA64F7"/>
    <w:rsid w:val="00EA7C72"/>
    <w:rsid w:val="00EB4B4B"/>
    <w:rsid w:val="00EB4E7E"/>
    <w:rsid w:val="00EC239A"/>
    <w:rsid w:val="00EC5E54"/>
    <w:rsid w:val="00EC7924"/>
    <w:rsid w:val="00ED6AC2"/>
    <w:rsid w:val="00EE0459"/>
    <w:rsid w:val="00EE6BE5"/>
    <w:rsid w:val="00EF1BE0"/>
    <w:rsid w:val="00EF28E7"/>
    <w:rsid w:val="00EF38C6"/>
    <w:rsid w:val="00EF3DCA"/>
    <w:rsid w:val="00EF4713"/>
    <w:rsid w:val="00EF535E"/>
    <w:rsid w:val="00EF552F"/>
    <w:rsid w:val="00EF632E"/>
    <w:rsid w:val="00EF7EC5"/>
    <w:rsid w:val="00F008EE"/>
    <w:rsid w:val="00F00A5E"/>
    <w:rsid w:val="00F05716"/>
    <w:rsid w:val="00F1129A"/>
    <w:rsid w:val="00F1145C"/>
    <w:rsid w:val="00F13FBD"/>
    <w:rsid w:val="00F15940"/>
    <w:rsid w:val="00F269B7"/>
    <w:rsid w:val="00F33BFE"/>
    <w:rsid w:val="00F348A3"/>
    <w:rsid w:val="00F36E6E"/>
    <w:rsid w:val="00F46D81"/>
    <w:rsid w:val="00F47600"/>
    <w:rsid w:val="00F514D8"/>
    <w:rsid w:val="00F56EA1"/>
    <w:rsid w:val="00F60B10"/>
    <w:rsid w:val="00F62806"/>
    <w:rsid w:val="00F67C2B"/>
    <w:rsid w:val="00F73084"/>
    <w:rsid w:val="00F73EC9"/>
    <w:rsid w:val="00F757AF"/>
    <w:rsid w:val="00F763DF"/>
    <w:rsid w:val="00F80FF0"/>
    <w:rsid w:val="00F82161"/>
    <w:rsid w:val="00F83B7B"/>
    <w:rsid w:val="00F8419A"/>
    <w:rsid w:val="00F91125"/>
    <w:rsid w:val="00F92CAF"/>
    <w:rsid w:val="00F937A0"/>
    <w:rsid w:val="00F94289"/>
    <w:rsid w:val="00F950FA"/>
    <w:rsid w:val="00F95168"/>
    <w:rsid w:val="00F9764F"/>
    <w:rsid w:val="00F9790C"/>
    <w:rsid w:val="00FA13CE"/>
    <w:rsid w:val="00FA5D3A"/>
    <w:rsid w:val="00FA7088"/>
    <w:rsid w:val="00FB2AAE"/>
    <w:rsid w:val="00FB3871"/>
    <w:rsid w:val="00FB3F39"/>
    <w:rsid w:val="00FB4097"/>
    <w:rsid w:val="00FB478C"/>
    <w:rsid w:val="00FB69D3"/>
    <w:rsid w:val="00FB6C81"/>
    <w:rsid w:val="00FC0109"/>
    <w:rsid w:val="00FC4BDB"/>
    <w:rsid w:val="00FC6DA5"/>
    <w:rsid w:val="00FC7F25"/>
    <w:rsid w:val="00FD2B9C"/>
    <w:rsid w:val="00FD3262"/>
    <w:rsid w:val="00FD60A1"/>
    <w:rsid w:val="00FE0473"/>
    <w:rsid w:val="00FE16CA"/>
    <w:rsid w:val="00FE4AF8"/>
    <w:rsid w:val="00FE5942"/>
    <w:rsid w:val="00FE7D97"/>
    <w:rsid w:val="00FF0327"/>
    <w:rsid w:val="00FF03D1"/>
    <w:rsid w:val="00FF2D6A"/>
    <w:rsid w:val="00FF43AF"/>
    <w:rsid w:val="00FF524A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7AD62B-5D53-44C1-BC1A-06E45C13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80E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416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ind w:right="-185"/>
    </w:pPr>
    <w:rPr>
      <w:b/>
      <w:bCs/>
      <w:i/>
      <w:color w:val="000000"/>
    </w:rPr>
  </w:style>
  <w:style w:type="paragraph" w:styleId="a6">
    <w:name w:val="List"/>
    <w:basedOn w:val="a5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7">
    <w:name w:val="Body Text Indent"/>
    <w:basedOn w:val="a"/>
    <w:pPr>
      <w:ind w:firstLine="720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pPr>
      <w:ind w:firstLine="540"/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pPr>
      <w:ind w:right="-185" w:firstLine="540"/>
      <w:jc w:val="both"/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  <w:rPr>
      <w:lang w:val="x-none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"/>
    <w:pPr>
      <w:suppressAutoHyphens/>
      <w:ind w:left="57" w:right="113"/>
      <w:jc w:val="both"/>
    </w:pPr>
    <w:rPr>
      <w:sz w:val="2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5"/>
  </w:style>
  <w:style w:type="table" w:styleId="ae">
    <w:name w:val="Table Grid"/>
    <w:basedOn w:val="a1"/>
    <w:rsid w:val="00E63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Обычный1"/>
    <w:rsid w:val="00D11239"/>
  </w:style>
  <w:style w:type="paragraph" w:styleId="af">
    <w:name w:val="footnote text"/>
    <w:basedOn w:val="a"/>
    <w:semiHidden/>
    <w:rsid w:val="009F5D11"/>
    <w:rPr>
      <w:sz w:val="20"/>
      <w:szCs w:val="20"/>
      <w:lang w:eastAsia="ru-RU"/>
    </w:rPr>
  </w:style>
  <w:style w:type="character" w:styleId="af0">
    <w:name w:val="footnote reference"/>
    <w:semiHidden/>
    <w:rsid w:val="009F5D11"/>
    <w:rPr>
      <w:vertAlign w:val="superscript"/>
    </w:rPr>
  </w:style>
  <w:style w:type="paragraph" w:styleId="af1">
    <w:name w:val="List Paragraph"/>
    <w:basedOn w:val="a"/>
    <w:uiPriority w:val="34"/>
    <w:qFormat/>
    <w:rsid w:val="009F5D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annotation reference"/>
    <w:rsid w:val="00592749"/>
    <w:rPr>
      <w:sz w:val="16"/>
      <w:szCs w:val="16"/>
    </w:rPr>
  </w:style>
  <w:style w:type="paragraph" w:styleId="af3">
    <w:name w:val="annotation text"/>
    <w:basedOn w:val="a"/>
    <w:link w:val="af4"/>
    <w:rsid w:val="00592749"/>
    <w:rPr>
      <w:sz w:val="20"/>
      <w:szCs w:val="20"/>
      <w:lang w:val="x-none"/>
    </w:rPr>
  </w:style>
  <w:style w:type="character" w:customStyle="1" w:styleId="af4">
    <w:name w:val="Текст примечания Знак"/>
    <w:link w:val="af3"/>
    <w:rsid w:val="00592749"/>
    <w:rPr>
      <w:lang w:eastAsia="ar-SA"/>
    </w:rPr>
  </w:style>
  <w:style w:type="paragraph" w:styleId="af5">
    <w:name w:val="annotation subject"/>
    <w:basedOn w:val="af3"/>
    <w:next w:val="af3"/>
    <w:link w:val="af6"/>
    <w:rsid w:val="00592749"/>
    <w:rPr>
      <w:b/>
      <w:bCs/>
    </w:rPr>
  </w:style>
  <w:style w:type="character" w:customStyle="1" w:styleId="af6">
    <w:name w:val="Тема примечания Знак"/>
    <w:link w:val="af5"/>
    <w:rsid w:val="00592749"/>
    <w:rPr>
      <w:b/>
      <w:bCs/>
      <w:lang w:eastAsia="ar-SA"/>
    </w:rPr>
  </w:style>
  <w:style w:type="paragraph" w:styleId="af7">
    <w:name w:val="Balloon Text"/>
    <w:basedOn w:val="a"/>
    <w:link w:val="af8"/>
    <w:rsid w:val="00592749"/>
    <w:rPr>
      <w:rFonts w:ascii="Tahoma" w:hAnsi="Tahoma"/>
      <w:sz w:val="16"/>
      <w:szCs w:val="16"/>
      <w:lang w:val="x-none"/>
    </w:rPr>
  </w:style>
  <w:style w:type="character" w:customStyle="1" w:styleId="af8">
    <w:name w:val="Текст выноски Знак"/>
    <w:link w:val="af7"/>
    <w:rsid w:val="00592749"/>
    <w:rPr>
      <w:rFonts w:ascii="Tahoma" w:hAnsi="Tahoma" w:cs="Tahoma"/>
      <w:sz w:val="16"/>
      <w:szCs w:val="16"/>
      <w:lang w:eastAsia="ar-SA"/>
    </w:rPr>
  </w:style>
  <w:style w:type="paragraph" w:customStyle="1" w:styleId="20">
    <w:name w:val="Знак2"/>
    <w:basedOn w:val="a"/>
    <w:rsid w:val="00AB292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6">
    <w:name w:val="Style16"/>
    <w:basedOn w:val="a"/>
    <w:rsid w:val="00AB2922"/>
    <w:pPr>
      <w:widowControl w:val="0"/>
      <w:autoSpaceDE w:val="0"/>
      <w:autoSpaceDN w:val="0"/>
      <w:adjustRightInd w:val="0"/>
      <w:spacing w:line="283" w:lineRule="exact"/>
      <w:ind w:firstLine="955"/>
    </w:pPr>
    <w:rPr>
      <w:lang w:eastAsia="ru-RU"/>
    </w:rPr>
  </w:style>
  <w:style w:type="paragraph" w:customStyle="1" w:styleId="Style19">
    <w:name w:val="Style19"/>
    <w:basedOn w:val="a"/>
    <w:rsid w:val="00AB292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24">
    <w:name w:val="Style24"/>
    <w:basedOn w:val="a"/>
    <w:rsid w:val="00AB2922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Style28">
    <w:name w:val="Style28"/>
    <w:basedOn w:val="a"/>
    <w:rsid w:val="00AB2922"/>
    <w:pPr>
      <w:widowControl w:val="0"/>
      <w:autoSpaceDE w:val="0"/>
      <w:autoSpaceDN w:val="0"/>
      <w:adjustRightInd w:val="0"/>
    </w:pPr>
    <w:rPr>
      <w:lang w:eastAsia="ru-RU"/>
    </w:rPr>
  </w:style>
  <w:style w:type="character" w:customStyle="1" w:styleId="FontStyle47">
    <w:name w:val="Font Style47"/>
    <w:rsid w:val="00AB29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AB29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AB2922"/>
    <w:rPr>
      <w:rFonts w:ascii="Times New Roman" w:hAnsi="Times New Roman" w:cs="Times New Roman"/>
      <w:sz w:val="22"/>
      <w:szCs w:val="22"/>
    </w:rPr>
  </w:style>
  <w:style w:type="paragraph" w:styleId="af9">
    <w:name w:val="Plain Text"/>
    <w:basedOn w:val="a"/>
    <w:rsid w:val="00740AFE"/>
    <w:rPr>
      <w:rFonts w:ascii="Courier New" w:hAnsi="Courier New"/>
      <w:sz w:val="20"/>
      <w:szCs w:val="20"/>
      <w:lang w:eastAsia="ru-RU"/>
    </w:rPr>
  </w:style>
  <w:style w:type="paragraph" w:styleId="30">
    <w:name w:val="Body Text Indent 3"/>
    <w:basedOn w:val="a"/>
    <w:link w:val="32"/>
    <w:rsid w:val="006E3B40"/>
    <w:pPr>
      <w:spacing w:line="360" w:lineRule="auto"/>
      <w:ind w:firstLine="709"/>
      <w:jc w:val="center"/>
    </w:pPr>
    <w:rPr>
      <w:b/>
      <w:sz w:val="28"/>
      <w:szCs w:val="20"/>
      <w:lang w:val="x-none" w:eastAsia="x-none"/>
    </w:rPr>
  </w:style>
  <w:style w:type="paragraph" w:customStyle="1" w:styleId="33">
    <w:name w:val="заголовок 3"/>
    <w:basedOn w:val="a"/>
    <w:next w:val="a"/>
    <w:uiPriority w:val="99"/>
    <w:rsid w:val="00EF535E"/>
    <w:pPr>
      <w:keepNext/>
      <w:autoSpaceDE w:val="0"/>
      <w:autoSpaceDN w:val="0"/>
      <w:spacing w:before="240" w:after="60"/>
      <w:ind w:firstLine="709"/>
      <w:jc w:val="both"/>
    </w:pPr>
    <w:rPr>
      <w:b/>
      <w:bCs/>
      <w:lang w:eastAsia="ru-RU"/>
    </w:rPr>
  </w:style>
  <w:style w:type="character" w:styleId="afa">
    <w:name w:val="Strong"/>
    <w:qFormat/>
    <w:rsid w:val="00EF535E"/>
    <w:rPr>
      <w:b/>
      <w:bCs/>
    </w:rPr>
  </w:style>
  <w:style w:type="character" w:styleId="afb">
    <w:name w:val="Hyperlink"/>
    <w:rsid w:val="001809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15C88"/>
  </w:style>
  <w:style w:type="character" w:customStyle="1" w:styleId="a9">
    <w:name w:val="Нижний колонтитул Знак"/>
    <w:link w:val="a8"/>
    <w:rsid w:val="0027256C"/>
    <w:rPr>
      <w:sz w:val="24"/>
      <w:szCs w:val="24"/>
      <w:lang w:eastAsia="ar-SA"/>
    </w:rPr>
  </w:style>
  <w:style w:type="character" w:customStyle="1" w:styleId="10">
    <w:name w:val="Заголовок 1 Знак"/>
    <w:link w:val="1"/>
    <w:rsid w:val="0084168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c">
    <w:name w:val="Normal (Web)"/>
    <w:basedOn w:val="a"/>
    <w:uiPriority w:val="99"/>
    <w:rsid w:val="00841683"/>
    <w:pPr>
      <w:spacing w:before="100" w:beforeAutospacing="1" w:after="100" w:afterAutospacing="1"/>
    </w:pPr>
    <w:rPr>
      <w:lang w:eastAsia="ru-RU"/>
    </w:rPr>
  </w:style>
  <w:style w:type="character" w:customStyle="1" w:styleId="32">
    <w:name w:val="Основной текст с отступом 3 Знак"/>
    <w:link w:val="30"/>
    <w:rsid w:val="005B2FCE"/>
    <w:rPr>
      <w:b/>
      <w:sz w:val="28"/>
    </w:rPr>
  </w:style>
  <w:style w:type="paragraph" w:customStyle="1" w:styleId="afd">
    <w:name w:val="Знак Знак Знак"/>
    <w:basedOn w:val="a"/>
    <w:rsid w:val="008833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8D2A9C"/>
    <w:pPr>
      <w:widowControl w:val="0"/>
      <w:autoSpaceDE w:val="0"/>
      <w:autoSpaceDN w:val="0"/>
      <w:adjustRightInd w:val="0"/>
      <w:spacing w:line="211" w:lineRule="exact"/>
      <w:ind w:hanging="230"/>
    </w:pPr>
    <w:rPr>
      <w:lang w:eastAsia="ru-RU"/>
    </w:rPr>
  </w:style>
  <w:style w:type="paragraph" w:customStyle="1" w:styleId="Style7">
    <w:name w:val="Style7"/>
    <w:basedOn w:val="a"/>
    <w:rsid w:val="008D2A9C"/>
    <w:pPr>
      <w:widowControl w:val="0"/>
      <w:autoSpaceDE w:val="0"/>
      <w:autoSpaceDN w:val="0"/>
      <w:adjustRightInd w:val="0"/>
      <w:spacing w:line="216" w:lineRule="exact"/>
      <w:ind w:firstLine="254"/>
    </w:pPr>
    <w:rPr>
      <w:lang w:eastAsia="ru-RU"/>
    </w:rPr>
  </w:style>
  <w:style w:type="character" w:customStyle="1" w:styleId="FontStyle11">
    <w:name w:val="Font Style11"/>
    <w:rsid w:val="008D2A9C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8D2A9C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8D2A9C"/>
    <w:pPr>
      <w:widowControl w:val="0"/>
      <w:autoSpaceDE w:val="0"/>
      <w:autoSpaceDN w:val="0"/>
      <w:adjustRightInd w:val="0"/>
    </w:pPr>
    <w:rPr>
      <w:rFonts w:ascii="Microsoft Sans Serif" w:hAnsi="Microsoft Sans Serif"/>
      <w:lang w:eastAsia="ru-RU"/>
    </w:rPr>
  </w:style>
  <w:style w:type="paragraph" w:customStyle="1" w:styleId="Style11">
    <w:name w:val="Style11"/>
    <w:basedOn w:val="a"/>
    <w:rsid w:val="008D2A9C"/>
    <w:pPr>
      <w:widowControl w:val="0"/>
      <w:autoSpaceDE w:val="0"/>
      <w:autoSpaceDN w:val="0"/>
      <w:adjustRightInd w:val="0"/>
      <w:spacing w:line="216" w:lineRule="exact"/>
      <w:ind w:hanging="288"/>
    </w:pPr>
    <w:rPr>
      <w:rFonts w:ascii="Microsoft Sans Serif" w:hAnsi="Microsoft Sans Serif"/>
      <w:lang w:eastAsia="ru-RU"/>
    </w:rPr>
  </w:style>
  <w:style w:type="paragraph" w:customStyle="1" w:styleId="Style12">
    <w:name w:val="Style12"/>
    <w:basedOn w:val="a"/>
    <w:rsid w:val="008D2A9C"/>
    <w:pPr>
      <w:widowControl w:val="0"/>
      <w:autoSpaceDE w:val="0"/>
      <w:autoSpaceDN w:val="0"/>
      <w:adjustRightInd w:val="0"/>
      <w:spacing w:line="221" w:lineRule="exact"/>
    </w:pPr>
    <w:rPr>
      <w:rFonts w:ascii="Microsoft Sans Serif" w:hAnsi="Microsoft Sans Serif"/>
      <w:lang w:eastAsia="ru-RU"/>
    </w:rPr>
  </w:style>
  <w:style w:type="character" w:customStyle="1" w:styleId="FontStyle14">
    <w:name w:val="Font Style14"/>
    <w:rsid w:val="008D2A9C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8D2A9C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8D2A9C"/>
    <w:pPr>
      <w:widowControl w:val="0"/>
      <w:autoSpaceDE w:val="0"/>
      <w:autoSpaceDN w:val="0"/>
      <w:adjustRightInd w:val="0"/>
      <w:spacing w:line="221" w:lineRule="exact"/>
      <w:ind w:firstLine="293"/>
      <w:jc w:val="both"/>
    </w:pPr>
    <w:rPr>
      <w:rFonts w:ascii="Microsoft Sans Serif" w:hAnsi="Microsoft Sans Serif"/>
      <w:lang w:eastAsia="ru-RU"/>
    </w:rPr>
  </w:style>
  <w:style w:type="character" w:customStyle="1" w:styleId="FontStyle16">
    <w:name w:val="Font Style16"/>
    <w:rsid w:val="008D2A9C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8D2A9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BB74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2">
    <w:name w:val="Основной текст (2)_"/>
    <w:link w:val="23"/>
    <w:uiPriority w:val="99"/>
    <w:rsid w:val="00DA647D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DA647D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647D"/>
    <w:pPr>
      <w:shd w:val="clear" w:color="auto" w:fill="FFFFFF"/>
      <w:spacing w:after="1140" w:line="240" w:lineRule="atLeast"/>
    </w:pPr>
    <w:rPr>
      <w:rFonts w:ascii="Segoe UI" w:hAnsi="Segoe UI"/>
      <w:b/>
      <w:bCs/>
      <w:sz w:val="78"/>
      <w:szCs w:val="7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pu2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BToQcX63z2HqZ9dyqii3dRbYA61t5VT+z8I7gFoSG6I=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SMf+zF82JbHnL+cv/DBu5aN9RBPATHLADsaziyn9SSc=</DigestValue>
    </Reference>
  </SignedInfo>
  <SignatureValue>6ShzeNsHEFnx3gLvm3+2r6OidmUf6TW7SYc03wJA/fQEUqzGl1Q06hJdpmgoZlNH61j5Y5MlAeif
OUgDtUButw==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urn:ietf:params:xml:ns:cpxmlsec:algorithms:gostr34112012-256"/>
        <DigestValue>Fml14E+IvJqWIdGYWLuODlLyoG2vcwJYOXkVRx6nZTw=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+zKA5jLvVbJeIHWgSh910DpfQZ5kwEC8eKqwUkmWD7A=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3uy0obGxrQKQSN5g4lShMZmhxt4LNGwOKWjwt68rWe4=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DW0NEOk5qfBNfzpLmohRA3TxwOdDxLH7WL+9cvMRkoc=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huohsG3ikQLOn8TfSHcWMcbKUqGTXuHlej2Sgw/mvT0=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KEDmH3UXR5H+WArdeQ8Iwdz9oy6YJIBP3Yw9g/vagY4=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1xQxZxq0C5CqjYqHh77O6KdyBkzV1rYTdDIwhcK4SrQ=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2LM434vIuQCBlY4/VxV65cSBQVgDfx9qaOLHtAplafE=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HFmmfB6AmO1hQfyxTYwhMEIs54GEbsOyvcApV/9hv+0=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K0GO+TLAAsemw7MYeU/TbPVL+ztWsgwEaVsaz/szDnE=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2024-04-15T22:51:29Z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2024-04-15T22:51:29Z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96339-C88E-4EB9-9E6A-C22D9869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9588</Words>
  <Characters>54654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ОБЩЕСТВОВЕДЕНИЕ</vt:lpstr>
    </vt:vector>
  </TitlesOfParts>
  <Company/>
  <LinksUpToDate>false</LinksUpToDate>
  <CharactersWithSpaces>64114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ОБЩЕСТВОВЕДЕНИЕ</dc:title>
  <dc:subject/>
  <dc:creator>gs@itapin.ru</dc:creator>
  <cp:keywords/>
  <cp:lastModifiedBy>User</cp:lastModifiedBy>
  <cp:revision>5</cp:revision>
  <cp:lastPrinted>2015-04-05T23:16:00Z</cp:lastPrinted>
  <dcterms:created xsi:type="dcterms:W3CDTF">2024-04-12T22:19:00Z</dcterms:created>
  <dcterms:modified xsi:type="dcterms:W3CDTF">2024-04-14T23:38:00Z</dcterms:modified>
</cp:coreProperties>
</file>